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C60BF" w:rsidR="000D6BA8" w:rsidP="00C62C16" w:rsidRDefault="00071633" w14:paraId="a0117f2" w14:textId="a0117f2">
      <w:pPr>
        <w:jc w:val="both"/>
        <w15:collapsed w:val="false"/>
        <w:rPr>
          <w:rFonts w:ascii="Arial" w:hAnsi="Arial" w:cs="Arial"/>
          <w:bCs/>
          <w:sz w:val="24"/>
          <w:szCs w:val="24"/>
        </w:rPr>
      </w:pPr>
      <w:bookmarkStart w:name="_GoBack" w:id="0"/>
      <w:bookmarkEnd w:id="0"/>
      <w:r w:rsidRPr="005C60BF">
        <w:rPr>
          <w:rFonts w:ascii="Arial" w:hAnsi="Arial" w:cs="Arial"/>
          <w:bCs/>
          <w:sz w:val="24"/>
          <w:szCs w:val="24"/>
        </w:rPr>
        <w:t xml:space="preserve">                                                                                                                         </w:t>
      </w:r>
    </w:p>
    <w:p w:rsidRPr="005C60BF" w:rsidR="00071633" w:rsidP="00C62C16" w:rsidRDefault="00071633">
      <w:pPr>
        <w:jc w:val="both"/>
        <w:rPr>
          <w:rFonts w:ascii="Arial" w:hAnsi="Arial" w:cs="Arial"/>
          <w:bCs/>
          <w:sz w:val="24"/>
          <w:szCs w:val="24"/>
        </w:rPr>
      </w:pPr>
      <w:r w:rsidRPr="005C60BF">
        <w:rPr>
          <w:rFonts w:ascii="Arial" w:hAnsi="Arial" w:cs="Arial"/>
          <w:bCs/>
          <w:sz w:val="24"/>
          <w:szCs w:val="24"/>
        </w:rPr>
        <w:t xml:space="preserve">REPUBLIKA HRVATSKA </w:t>
      </w:r>
    </w:p>
    <w:p w:rsidRPr="005C60BF" w:rsidR="00071633" w:rsidP="00C62C16" w:rsidRDefault="00071633">
      <w:pPr>
        <w:jc w:val="both"/>
        <w:rPr>
          <w:rFonts w:ascii="Arial" w:hAnsi="Arial" w:cs="Arial"/>
          <w:bCs/>
          <w:sz w:val="24"/>
          <w:szCs w:val="24"/>
        </w:rPr>
      </w:pPr>
      <w:r w:rsidRPr="005C60BF">
        <w:rPr>
          <w:rFonts w:ascii="Arial" w:hAnsi="Arial" w:cs="Arial"/>
          <w:bCs/>
          <w:sz w:val="24"/>
          <w:szCs w:val="24"/>
        </w:rPr>
        <w:t>TRGOVAČKI SUD U ZAGREBU</w:t>
      </w:r>
    </w:p>
    <w:p w:rsidRPr="005C60BF" w:rsidR="00F33263" w:rsidP="00F33263" w:rsidRDefault="00071633">
      <w:pPr>
        <w:rPr>
          <w:rFonts w:ascii="Arial" w:hAnsi="Arial" w:cs="Arial"/>
          <w:bCs/>
          <w:sz w:val="24"/>
          <w:szCs w:val="24"/>
        </w:rPr>
      </w:pPr>
      <w:r w:rsidRPr="005C60BF">
        <w:rPr>
          <w:rFonts w:ascii="Arial" w:hAnsi="Arial" w:cs="Arial"/>
          <w:bCs/>
          <w:sz w:val="24"/>
          <w:szCs w:val="24"/>
        </w:rPr>
        <w:t xml:space="preserve">Zagreb, </w:t>
      </w:r>
      <w:r w:rsidRPr="005C60BF" w:rsidR="008612E8">
        <w:rPr>
          <w:rFonts w:ascii="Arial" w:hAnsi="Arial" w:cs="Arial"/>
          <w:sz w:val="24"/>
          <w:szCs w:val="24"/>
        </w:rPr>
        <w:t xml:space="preserve">Trg Johna </w:t>
      </w:r>
      <w:r w:rsidRPr="005C60BF" w:rsidR="00493C22">
        <w:rPr>
          <w:rFonts w:ascii="Arial" w:hAnsi="Arial" w:cs="Arial"/>
          <w:sz w:val="24"/>
          <w:szCs w:val="24"/>
        </w:rPr>
        <w:t>Fitzgeralda Kennedy</w:t>
      </w:r>
      <w:r w:rsidRPr="005C60BF" w:rsidR="00646600">
        <w:rPr>
          <w:rFonts w:ascii="Arial" w:hAnsi="Arial" w:cs="Arial"/>
          <w:sz w:val="24"/>
          <w:szCs w:val="24"/>
        </w:rPr>
        <w:t>j</w:t>
      </w:r>
      <w:r w:rsidRPr="005C60BF" w:rsidR="008612E8">
        <w:rPr>
          <w:rFonts w:ascii="Arial" w:hAnsi="Arial" w:cs="Arial"/>
          <w:sz w:val="24"/>
          <w:szCs w:val="24"/>
        </w:rPr>
        <w:t>a 11</w:t>
      </w:r>
      <w:r w:rsidRPr="005C60BF" w:rsidR="005568C5">
        <w:rPr>
          <w:rFonts w:ascii="Arial" w:hAnsi="Arial" w:cs="Arial"/>
          <w:bCs/>
          <w:sz w:val="24"/>
          <w:szCs w:val="24"/>
        </w:rPr>
        <w:tab/>
      </w:r>
      <w:r w:rsidRPr="005C60BF" w:rsidR="005568C5">
        <w:rPr>
          <w:rFonts w:ascii="Arial" w:hAnsi="Arial" w:cs="Arial"/>
          <w:bCs/>
          <w:sz w:val="24"/>
          <w:szCs w:val="24"/>
        </w:rPr>
        <w:tab/>
      </w:r>
      <w:r w:rsidRPr="005C60BF" w:rsidR="00F33263">
        <w:rPr>
          <w:rFonts w:ascii="Arial" w:hAnsi="Arial" w:cs="Arial"/>
          <w:bCs/>
          <w:sz w:val="24"/>
          <w:szCs w:val="24"/>
        </w:rPr>
        <w:tab/>
      </w:r>
      <w:r w:rsidRPr="005C60BF" w:rsidR="005568C5">
        <w:rPr>
          <w:rFonts w:ascii="Arial" w:hAnsi="Arial" w:cs="Arial"/>
          <w:bCs/>
          <w:sz w:val="24"/>
          <w:szCs w:val="24"/>
        </w:rPr>
        <w:tab/>
      </w:r>
      <w:r w:rsidRPr="005C60BF" w:rsidR="005568C5">
        <w:rPr>
          <w:rFonts w:ascii="Arial" w:hAnsi="Arial" w:cs="Arial"/>
          <w:bCs/>
          <w:sz w:val="24"/>
          <w:szCs w:val="24"/>
        </w:rPr>
        <w:tab/>
        <w:t xml:space="preserve">        </w:t>
      </w:r>
      <w:r w:rsidRPr="005C60BF" w:rsidR="00896A8B">
        <w:rPr>
          <w:rFonts w:ascii="Arial" w:hAnsi="Arial" w:cs="Arial"/>
          <w:bCs/>
          <w:sz w:val="24"/>
          <w:szCs w:val="24"/>
        </w:rPr>
        <w:tab/>
      </w:r>
      <w:r w:rsidRPr="005C60BF" w:rsidR="000D6F92">
        <w:rPr>
          <w:rFonts w:ascii="Arial" w:hAnsi="Arial" w:cs="Arial"/>
          <w:bCs/>
          <w:sz w:val="24"/>
          <w:szCs w:val="24"/>
        </w:rPr>
        <w:tab/>
      </w:r>
      <w:r w:rsidRPr="005C60BF" w:rsidR="000D6F92">
        <w:rPr>
          <w:rFonts w:ascii="Arial" w:hAnsi="Arial" w:cs="Arial"/>
          <w:bCs/>
          <w:sz w:val="24"/>
          <w:szCs w:val="24"/>
        </w:rPr>
        <w:tab/>
      </w:r>
      <w:r w:rsidRPr="005C60BF" w:rsidR="0089076F">
        <w:rPr>
          <w:rFonts w:ascii="Arial" w:hAnsi="Arial" w:cs="Arial"/>
          <w:bCs/>
          <w:sz w:val="24"/>
          <w:szCs w:val="24"/>
        </w:rPr>
        <w:tab/>
      </w:r>
      <w:r w:rsidRPr="005C60BF">
        <w:rPr>
          <w:rFonts w:ascii="Arial" w:hAnsi="Arial" w:cs="Arial"/>
          <w:bCs/>
          <w:sz w:val="24"/>
          <w:szCs w:val="24"/>
        </w:rPr>
        <w:t xml:space="preserve">                                           </w:t>
      </w:r>
      <w:r w:rsidRPr="005C60BF" w:rsidR="005F39CB">
        <w:rPr>
          <w:rFonts w:ascii="Arial" w:hAnsi="Arial" w:cs="Arial"/>
          <w:bCs/>
          <w:sz w:val="24"/>
          <w:szCs w:val="24"/>
        </w:rPr>
        <w:t xml:space="preserve">                           </w:t>
      </w:r>
      <w:r w:rsidRPr="005C60BF" w:rsidR="000D6F92">
        <w:rPr>
          <w:rFonts w:ascii="Arial" w:hAnsi="Arial" w:cs="Arial"/>
          <w:bCs/>
          <w:sz w:val="24"/>
          <w:szCs w:val="24"/>
        </w:rPr>
        <w:t xml:space="preserve">               </w:t>
      </w:r>
      <w:r w:rsidRPr="005C60BF" w:rsidR="00F029F1">
        <w:rPr>
          <w:rFonts w:ascii="Arial" w:hAnsi="Arial" w:cs="Arial"/>
          <w:bCs/>
          <w:sz w:val="24"/>
          <w:szCs w:val="24"/>
        </w:rPr>
        <w:t xml:space="preserve">                                                                                                                                                       </w:t>
      </w:r>
      <w:r w:rsidRPr="005C60BF" w:rsidR="00002D97">
        <w:rPr>
          <w:rFonts w:ascii="Arial" w:hAnsi="Arial" w:cs="Arial"/>
          <w:bCs/>
          <w:sz w:val="24"/>
          <w:szCs w:val="24"/>
        </w:rPr>
        <w:t xml:space="preserve">   </w:t>
      </w:r>
    </w:p>
    <w:p w:rsidRPr="005C60BF" w:rsidR="00853FF6" w:rsidP="00F33263" w:rsidRDefault="00954EB4">
      <w:pPr>
        <w:ind w:left="5444" w:firstLine="1361"/>
        <w:rPr>
          <w:rFonts w:ascii="Arial" w:hAnsi="Arial" w:cs="Arial"/>
          <w:bCs/>
          <w:sz w:val="24"/>
          <w:szCs w:val="24"/>
        </w:rPr>
      </w:pPr>
      <w:r w:rsidRPr="005C60BF">
        <w:rPr>
          <w:rFonts w:ascii="Arial" w:hAnsi="Arial" w:cs="Arial"/>
          <w:bCs/>
          <w:sz w:val="24"/>
          <w:szCs w:val="24"/>
        </w:rPr>
        <w:t>St</w:t>
      </w:r>
      <w:r w:rsidRPr="005C60BF" w:rsidR="00F70F2C">
        <w:rPr>
          <w:rFonts w:ascii="Arial" w:hAnsi="Arial" w:cs="Arial"/>
          <w:bCs/>
          <w:sz w:val="24"/>
          <w:szCs w:val="24"/>
        </w:rPr>
        <w:t>-</w:t>
      </w:r>
      <w:r w:rsidRPr="005C60BF" w:rsidR="008349BE">
        <w:rPr>
          <w:rFonts w:ascii="Arial" w:hAnsi="Arial" w:cs="Arial"/>
          <w:bCs/>
          <w:sz w:val="24"/>
          <w:szCs w:val="24"/>
        </w:rPr>
        <w:t>916</w:t>
      </w:r>
      <w:r w:rsidRPr="005C60BF" w:rsidR="00F36E79">
        <w:rPr>
          <w:rFonts w:ascii="Arial" w:hAnsi="Arial" w:cs="Arial"/>
          <w:bCs/>
          <w:sz w:val="24"/>
          <w:szCs w:val="24"/>
        </w:rPr>
        <w:t>/2025</w:t>
      </w:r>
    </w:p>
    <w:p w:rsidRPr="005C60BF" w:rsidR="00853FF6" w:rsidP="00C62C16" w:rsidRDefault="00853FF6">
      <w:pPr>
        <w:jc w:val="both"/>
        <w:rPr>
          <w:rFonts w:ascii="Arial" w:hAnsi="Arial" w:cs="Arial"/>
          <w:bCs/>
          <w:sz w:val="24"/>
          <w:szCs w:val="24"/>
        </w:rPr>
      </w:pPr>
    </w:p>
    <w:p w:rsidRPr="005C60BF" w:rsidR="00853FF6" w:rsidP="00C6522F" w:rsidRDefault="00853FF6">
      <w:pPr>
        <w:pStyle w:val="Naslov3"/>
        <w:rPr>
          <w:rFonts w:ascii="Arial" w:hAnsi="Arial" w:cs="Arial"/>
          <w:b w:val="false"/>
          <w:bCs/>
          <w:szCs w:val="24"/>
        </w:rPr>
      </w:pPr>
      <w:r w:rsidRPr="005C60BF">
        <w:rPr>
          <w:rFonts w:ascii="Arial" w:hAnsi="Arial" w:cs="Arial"/>
          <w:b w:val="false"/>
          <w:bCs/>
          <w:szCs w:val="24"/>
        </w:rPr>
        <w:t>Z A P I S N I K</w:t>
      </w:r>
    </w:p>
    <w:p w:rsidRPr="005C60BF" w:rsidR="00853FF6" w:rsidP="00C6522F" w:rsidRDefault="00071633">
      <w:pPr>
        <w:pStyle w:val="Naslov1"/>
        <w:jc w:val="center"/>
        <w:rPr>
          <w:rFonts w:ascii="Arial" w:hAnsi="Arial" w:cs="Arial"/>
          <w:b w:val="false"/>
          <w:bCs/>
          <w:szCs w:val="24"/>
        </w:rPr>
      </w:pPr>
      <w:r w:rsidRPr="005C60BF">
        <w:rPr>
          <w:rFonts w:ascii="Arial" w:hAnsi="Arial" w:cs="Arial"/>
          <w:b w:val="false"/>
          <w:bCs/>
          <w:szCs w:val="24"/>
        </w:rPr>
        <w:t>S</w:t>
      </w:r>
      <w:r w:rsidRPr="005C60BF" w:rsidR="00853FF6">
        <w:rPr>
          <w:rFonts w:ascii="Arial" w:hAnsi="Arial" w:cs="Arial"/>
          <w:b w:val="false"/>
          <w:bCs/>
          <w:szCs w:val="24"/>
        </w:rPr>
        <w:t xml:space="preserve"> ISPITNOG ROČIŠTA</w:t>
      </w:r>
    </w:p>
    <w:p w:rsidRPr="005C60BF" w:rsidR="008962AC" w:rsidP="008962AC" w:rsidRDefault="008962AC">
      <w:pPr>
        <w:rPr>
          <w:rFonts w:ascii="Arial" w:hAnsi="Arial" w:cs="Arial"/>
          <w:sz w:val="24"/>
          <w:szCs w:val="24"/>
        </w:rPr>
      </w:pPr>
    </w:p>
    <w:p w:rsidRPr="005C60BF" w:rsidR="000834CF" w:rsidP="005C60BF" w:rsidRDefault="008962AC">
      <w:pPr>
        <w:pStyle w:val="Default"/>
        <w:rPr>
          <w:rFonts w:ascii="Arial" w:hAnsi="Arial" w:cs="Arial"/>
        </w:rPr>
      </w:pPr>
      <w:r w:rsidRPr="005C60BF">
        <w:rPr>
          <w:rFonts w:ascii="Arial" w:hAnsi="Arial" w:cs="Arial"/>
          <w:bCs/>
        </w:rPr>
        <w:t xml:space="preserve">održanog dana </w:t>
      </w:r>
      <w:r w:rsidRPr="005C60BF" w:rsidR="00E351F0">
        <w:rPr>
          <w:rFonts w:ascii="Arial" w:hAnsi="Arial" w:cs="Arial"/>
          <w:bCs/>
        </w:rPr>
        <w:t>22</w:t>
      </w:r>
      <w:r w:rsidRPr="005C60BF" w:rsidR="001D7B46">
        <w:rPr>
          <w:rFonts w:ascii="Arial" w:hAnsi="Arial" w:cs="Arial"/>
          <w:bCs/>
        </w:rPr>
        <w:t>. listopada</w:t>
      </w:r>
      <w:r w:rsidRPr="005C60BF" w:rsidR="006A1E92">
        <w:rPr>
          <w:rFonts w:ascii="Arial" w:hAnsi="Arial" w:cs="Arial"/>
          <w:bCs/>
        </w:rPr>
        <w:t xml:space="preserve"> 2025.</w:t>
      </w:r>
      <w:r w:rsidRPr="005C60BF" w:rsidR="005F12F6">
        <w:rPr>
          <w:rFonts w:ascii="Arial" w:hAnsi="Arial" w:cs="Arial"/>
          <w:bCs/>
        </w:rPr>
        <w:t xml:space="preserve"> kod Trgovačkom sudu u Zagrebu</w:t>
      </w:r>
      <w:r w:rsidRPr="005C60BF" w:rsidR="00936802">
        <w:rPr>
          <w:rFonts w:ascii="Arial" w:hAnsi="Arial" w:cs="Arial"/>
          <w:bCs/>
        </w:rPr>
        <w:t xml:space="preserve">, </w:t>
      </w:r>
      <w:r w:rsidRPr="005C60BF" w:rsidR="00261AED">
        <w:rPr>
          <w:rFonts w:ascii="Arial" w:hAnsi="Arial" w:cs="Arial"/>
          <w:bCs/>
        </w:rPr>
        <w:t xml:space="preserve">u </w:t>
      </w:r>
      <w:r w:rsidRPr="005C60BF" w:rsidR="00FF32FD">
        <w:rPr>
          <w:rFonts w:ascii="Arial" w:hAnsi="Arial" w:cs="Arial"/>
          <w:bCs/>
        </w:rPr>
        <w:t>steča</w:t>
      </w:r>
      <w:r w:rsidRPr="005C60BF" w:rsidR="00FF32FD">
        <w:rPr>
          <w:rFonts w:ascii="Arial" w:hAnsi="Arial" w:cs="Arial"/>
        </w:rPr>
        <w:t>jnom postupku nad</w:t>
      </w:r>
      <w:r w:rsidRPr="005C60BF" w:rsidR="004B0A91">
        <w:rPr>
          <w:rFonts w:ascii="Arial" w:hAnsi="Arial" w:cs="Arial"/>
        </w:rPr>
        <w:t xml:space="preserve"> </w:t>
      </w:r>
      <w:r w:rsidRPr="005C60BF" w:rsidR="000E580B">
        <w:rPr>
          <w:rFonts w:ascii="Arial" w:hAnsi="Arial" w:cs="Arial"/>
        </w:rPr>
        <w:t xml:space="preserve"> </w:t>
      </w:r>
      <w:r w:rsidRPr="005C60BF" w:rsidR="00C32F16">
        <w:rPr>
          <w:rFonts w:ascii="Arial" w:hAnsi="Arial" w:cs="Arial"/>
        </w:rPr>
        <w:t xml:space="preserve">stečajnim dužnikom </w:t>
      </w:r>
      <w:r w:rsidRPr="005C60BF" w:rsidR="0059708C">
        <w:rPr>
          <w:rFonts w:ascii="Arial" w:hAnsi="Arial" w:cs="Arial"/>
        </w:rPr>
        <w:t xml:space="preserve"> </w:t>
      </w:r>
      <w:r w:rsidRPr="005C60BF" w:rsidR="005C60BF">
        <w:rPr>
          <w:rFonts w:ascii="Arial" w:hAnsi="Arial" w:cs="Arial"/>
        </w:rPr>
        <w:t>GRATUS d.o.o.</w:t>
      </w:r>
      <w:r w:rsidR="0073477E">
        <w:rPr>
          <w:rFonts w:ascii="Arial" w:hAnsi="Arial" w:cs="Arial"/>
        </w:rPr>
        <w:t>- u stečaju</w:t>
      </w:r>
      <w:r w:rsidRPr="005C60BF" w:rsidR="005C60BF">
        <w:rPr>
          <w:rFonts w:ascii="Arial" w:hAnsi="Arial" w:cs="Arial"/>
        </w:rPr>
        <w:t>, Zagreb, Ulica kralja Stjepana Tvrtka 4, OIB: 05037533292</w:t>
      </w:r>
    </w:p>
    <w:p w:rsidRPr="005C60BF" w:rsidR="00BA203A" w:rsidP="00BA203A" w:rsidRDefault="00BA203A">
      <w:pPr>
        <w:pStyle w:val="Default"/>
        <w:spacing w:after="27"/>
        <w:jc w:val="both"/>
        <w:rPr>
          <w:rFonts w:ascii="Arial" w:hAnsi="Arial" w:cs="Arial"/>
        </w:rPr>
      </w:pPr>
    </w:p>
    <w:p w:rsidRPr="005C60BF" w:rsidR="00853FF6" w:rsidP="00C62C16" w:rsidRDefault="00853FF6">
      <w:pPr>
        <w:pStyle w:val="Bezproreda"/>
        <w:jc w:val="both"/>
        <w:rPr>
          <w:rFonts w:ascii="Arial" w:hAnsi="Arial" w:cs="Arial"/>
          <w:bCs/>
          <w:sz w:val="24"/>
          <w:szCs w:val="24"/>
        </w:rPr>
      </w:pPr>
      <w:r w:rsidRPr="005C60BF">
        <w:rPr>
          <w:rFonts w:ascii="Arial" w:hAnsi="Arial" w:cs="Arial"/>
          <w:bCs/>
          <w:sz w:val="24"/>
          <w:szCs w:val="24"/>
        </w:rPr>
        <w:t>Nazočni od suda:</w:t>
      </w:r>
    </w:p>
    <w:p w:rsidRPr="005C60BF" w:rsidR="00853FF6" w:rsidP="00C62C16" w:rsidRDefault="00071633">
      <w:pPr>
        <w:jc w:val="both"/>
        <w:rPr>
          <w:rFonts w:ascii="Arial" w:hAnsi="Arial" w:cs="Arial"/>
          <w:bCs/>
          <w:sz w:val="24"/>
          <w:szCs w:val="24"/>
        </w:rPr>
      </w:pPr>
      <w:r w:rsidRPr="005C60BF">
        <w:rPr>
          <w:rFonts w:ascii="Arial" w:hAnsi="Arial" w:cs="Arial"/>
          <w:bCs/>
          <w:sz w:val="24"/>
          <w:szCs w:val="24"/>
        </w:rPr>
        <w:t>Vesna Sremac Šoštar</w:t>
      </w:r>
      <w:r w:rsidRPr="005C60BF" w:rsidR="004642DE">
        <w:rPr>
          <w:rFonts w:ascii="Arial" w:hAnsi="Arial" w:cs="Arial"/>
          <w:bCs/>
          <w:sz w:val="24"/>
          <w:szCs w:val="24"/>
        </w:rPr>
        <w:t xml:space="preserve">, </w:t>
      </w:r>
      <w:r w:rsidRPr="005C60BF" w:rsidR="00853FF6">
        <w:rPr>
          <w:rFonts w:ascii="Arial" w:hAnsi="Arial" w:cs="Arial"/>
          <w:bCs/>
          <w:sz w:val="24"/>
          <w:szCs w:val="24"/>
        </w:rPr>
        <w:t>sudac</w:t>
      </w:r>
    </w:p>
    <w:p w:rsidRPr="005C60BF" w:rsidR="00853FF6" w:rsidP="00126873" w:rsidRDefault="001D4B0C">
      <w:pPr>
        <w:tabs>
          <w:tab w:val="left" w:pos="8364"/>
        </w:tabs>
        <w:jc w:val="both"/>
        <w:rPr>
          <w:rFonts w:ascii="Arial" w:hAnsi="Arial" w:cs="Arial"/>
          <w:bCs/>
          <w:sz w:val="24"/>
          <w:szCs w:val="24"/>
        </w:rPr>
      </w:pPr>
      <w:r w:rsidRPr="005C60BF">
        <w:rPr>
          <w:rFonts w:ascii="Arial" w:hAnsi="Arial" w:cs="Arial"/>
          <w:bCs/>
          <w:sz w:val="24"/>
          <w:szCs w:val="24"/>
        </w:rPr>
        <w:t>Vinka Mihalinčić</w:t>
      </w:r>
      <w:r w:rsidRPr="005C60BF" w:rsidR="00853FF6">
        <w:rPr>
          <w:rFonts w:ascii="Arial" w:hAnsi="Arial" w:cs="Arial"/>
          <w:bCs/>
          <w:sz w:val="24"/>
          <w:szCs w:val="24"/>
        </w:rPr>
        <w:t>, zapisničar</w:t>
      </w:r>
      <w:r w:rsidRPr="005C60BF" w:rsidR="00126873">
        <w:rPr>
          <w:rFonts w:ascii="Arial" w:hAnsi="Arial" w:cs="Arial"/>
          <w:bCs/>
          <w:sz w:val="24"/>
          <w:szCs w:val="24"/>
        </w:rPr>
        <w:tab/>
      </w:r>
    </w:p>
    <w:p w:rsidRPr="005C60BF" w:rsidR="00853FF6" w:rsidP="00C62C16" w:rsidRDefault="00853FF6">
      <w:pPr>
        <w:jc w:val="both"/>
        <w:rPr>
          <w:rFonts w:ascii="Arial" w:hAnsi="Arial" w:cs="Arial"/>
          <w:bCs/>
          <w:sz w:val="24"/>
          <w:szCs w:val="24"/>
        </w:rPr>
      </w:pPr>
    </w:p>
    <w:p w:rsidRPr="005C60BF" w:rsidR="009835DE" w:rsidP="00C62C16" w:rsidRDefault="00853FF6">
      <w:pPr>
        <w:jc w:val="both"/>
        <w:rPr>
          <w:rFonts w:ascii="Arial" w:hAnsi="Arial" w:cs="Arial"/>
          <w:sz w:val="24"/>
          <w:szCs w:val="24"/>
        </w:rPr>
      </w:pPr>
      <w:r w:rsidRPr="005C60BF">
        <w:rPr>
          <w:rFonts w:ascii="Arial" w:hAnsi="Arial" w:cs="Arial"/>
          <w:sz w:val="24"/>
          <w:szCs w:val="24"/>
        </w:rPr>
        <w:t>Utvrđuje se da je pristu</w:t>
      </w:r>
      <w:r w:rsidRPr="005C60BF" w:rsidR="002A3A8D">
        <w:rPr>
          <w:rFonts w:ascii="Arial" w:hAnsi="Arial" w:cs="Arial"/>
          <w:sz w:val="24"/>
          <w:szCs w:val="24"/>
        </w:rPr>
        <w:t>pio</w:t>
      </w:r>
      <w:r w:rsidRPr="005C60BF">
        <w:rPr>
          <w:rFonts w:ascii="Arial" w:hAnsi="Arial" w:cs="Arial"/>
          <w:sz w:val="24"/>
          <w:szCs w:val="24"/>
        </w:rPr>
        <w:t xml:space="preserve"> stečajn</w:t>
      </w:r>
      <w:r w:rsidRPr="005C60BF" w:rsidR="002A3A8D">
        <w:rPr>
          <w:rFonts w:ascii="Arial" w:hAnsi="Arial" w:cs="Arial"/>
          <w:sz w:val="24"/>
          <w:szCs w:val="24"/>
        </w:rPr>
        <w:t>i</w:t>
      </w:r>
      <w:r w:rsidRPr="005C60BF" w:rsidR="00DC6824">
        <w:rPr>
          <w:rFonts w:ascii="Arial" w:hAnsi="Arial" w:cs="Arial"/>
          <w:sz w:val="24"/>
          <w:szCs w:val="24"/>
        </w:rPr>
        <w:t xml:space="preserve"> </w:t>
      </w:r>
      <w:r w:rsidRPr="005C60BF" w:rsidR="00A63F46">
        <w:rPr>
          <w:rFonts w:ascii="Arial" w:hAnsi="Arial" w:cs="Arial"/>
          <w:sz w:val="24"/>
          <w:szCs w:val="24"/>
        </w:rPr>
        <w:t>upravitelj</w:t>
      </w:r>
      <w:r w:rsidRPr="005C60BF" w:rsidR="008546BC">
        <w:rPr>
          <w:rFonts w:ascii="Arial" w:hAnsi="Arial" w:cs="Arial"/>
          <w:sz w:val="24"/>
          <w:szCs w:val="24"/>
        </w:rPr>
        <w:t xml:space="preserve"> </w:t>
      </w:r>
      <w:r w:rsidR="0073477E">
        <w:rPr>
          <w:rFonts w:ascii="Arial" w:hAnsi="Arial" w:cs="Arial"/>
          <w:sz w:val="24"/>
          <w:szCs w:val="24"/>
        </w:rPr>
        <w:t>Zdravko Čupković</w:t>
      </w:r>
    </w:p>
    <w:p w:rsidRPr="005C60BF" w:rsidR="00954230" w:rsidP="00C62C16" w:rsidRDefault="00B23978">
      <w:pPr>
        <w:tabs>
          <w:tab w:val="left" w:pos="7741"/>
        </w:tabs>
        <w:jc w:val="both"/>
        <w:rPr>
          <w:rFonts w:ascii="Arial" w:hAnsi="Arial" w:cs="Arial"/>
          <w:bCs/>
          <w:sz w:val="24"/>
          <w:szCs w:val="24"/>
        </w:rPr>
      </w:pPr>
      <w:r w:rsidRPr="005C60BF">
        <w:rPr>
          <w:rFonts w:ascii="Arial" w:hAnsi="Arial" w:cs="Arial"/>
          <w:bCs/>
          <w:sz w:val="24"/>
          <w:szCs w:val="24"/>
        </w:rPr>
        <w:tab/>
      </w:r>
    </w:p>
    <w:p w:rsidRPr="005C60BF" w:rsidR="00D4581C" w:rsidP="00C62C16" w:rsidRDefault="00071633">
      <w:pPr>
        <w:jc w:val="both"/>
        <w:rPr>
          <w:rFonts w:ascii="Arial" w:hAnsi="Arial" w:cs="Arial"/>
          <w:bCs/>
          <w:sz w:val="24"/>
          <w:szCs w:val="24"/>
        </w:rPr>
      </w:pPr>
      <w:r w:rsidRPr="005C60BF">
        <w:rPr>
          <w:rFonts w:ascii="Arial" w:hAnsi="Arial" w:cs="Arial"/>
          <w:bCs/>
          <w:sz w:val="24"/>
          <w:szCs w:val="24"/>
        </w:rPr>
        <w:t xml:space="preserve">Započeto </w:t>
      </w:r>
      <w:r w:rsidRPr="005C60BF" w:rsidR="00E83A30">
        <w:rPr>
          <w:rFonts w:ascii="Arial" w:hAnsi="Arial" w:cs="Arial"/>
          <w:bCs/>
          <w:sz w:val="24"/>
          <w:szCs w:val="24"/>
        </w:rPr>
        <w:t xml:space="preserve">u </w:t>
      </w:r>
      <w:r w:rsidR="0073477E">
        <w:rPr>
          <w:rFonts w:ascii="Arial" w:hAnsi="Arial" w:cs="Arial"/>
          <w:bCs/>
          <w:sz w:val="24"/>
          <w:szCs w:val="24"/>
        </w:rPr>
        <w:t>11,00</w:t>
      </w:r>
      <w:r w:rsidRPr="005C60BF" w:rsidR="00392FD4">
        <w:rPr>
          <w:rFonts w:ascii="Arial" w:hAnsi="Arial" w:cs="Arial"/>
          <w:bCs/>
          <w:sz w:val="24"/>
          <w:szCs w:val="24"/>
        </w:rPr>
        <w:t xml:space="preserve"> </w:t>
      </w:r>
      <w:r w:rsidRPr="005C60BF" w:rsidR="00853FF6">
        <w:rPr>
          <w:rFonts w:ascii="Arial" w:hAnsi="Arial" w:cs="Arial"/>
          <w:bCs/>
          <w:sz w:val="24"/>
          <w:szCs w:val="24"/>
        </w:rPr>
        <w:t>sati</w:t>
      </w:r>
    </w:p>
    <w:p w:rsidRPr="005C60BF" w:rsidR="00D4581C" w:rsidP="00C62C16" w:rsidRDefault="00D4581C">
      <w:pPr>
        <w:jc w:val="both"/>
        <w:rPr>
          <w:rFonts w:ascii="Arial" w:hAnsi="Arial" w:cs="Arial"/>
          <w:bCs/>
          <w:sz w:val="24"/>
          <w:szCs w:val="24"/>
        </w:rPr>
      </w:pPr>
    </w:p>
    <w:p w:rsidRPr="005C60BF" w:rsidR="00071633" w:rsidP="00C62C16" w:rsidRDefault="00853FF6">
      <w:pPr>
        <w:jc w:val="both"/>
        <w:rPr>
          <w:rFonts w:ascii="Arial" w:hAnsi="Arial" w:cs="Arial"/>
          <w:bCs/>
          <w:sz w:val="24"/>
          <w:szCs w:val="24"/>
        </w:rPr>
      </w:pPr>
      <w:r w:rsidRPr="005C60BF">
        <w:rPr>
          <w:rFonts w:ascii="Arial" w:hAnsi="Arial" w:cs="Arial"/>
          <w:bCs/>
          <w:sz w:val="24"/>
          <w:szCs w:val="24"/>
        </w:rPr>
        <w:t>Ročište je javno.</w:t>
      </w:r>
    </w:p>
    <w:p w:rsidRPr="005C60BF" w:rsidR="00071633" w:rsidP="00C62C16" w:rsidRDefault="00071633">
      <w:pPr>
        <w:jc w:val="both"/>
        <w:rPr>
          <w:rFonts w:ascii="Arial" w:hAnsi="Arial" w:cs="Arial"/>
          <w:bCs/>
          <w:sz w:val="24"/>
          <w:szCs w:val="24"/>
        </w:rPr>
      </w:pPr>
    </w:p>
    <w:p w:rsidRPr="005C60BF" w:rsidR="00853FF6" w:rsidP="00C62C16" w:rsidRDefault="00853FF6">
      <w:pPr>
        <w:jc w:val="both"/>
        <w:rPr>
          <w:rFonts w:ascii="Arial" w:hAnsi="Arial" w:cs="Arial"/>
          <w:bCs/>
          <w:sz w:val="24"/>
          <w:szCs w:val="24"/>
        </w:rPr>
      </w:pPr>
      <w:r w:rsidRPr="005C60BF">
        <w:rPr>
          <w:rFonts w:ascii="Arial" w:hAnsi="Arial" w:cs="Arial"/>
          <w:bCs/>
          <w:sz w:val="24"/>
          <w:szCs w:val="24"/>
        </w:rPr>
        <w:t xml:space="preserve">Utvrđuje se da </w:t>
      </w:r>
      <w:r w:rsidRPr="005C60BF" w:rsidR="00100A1C">
        <w:rPr>
          <w:rFonts w:ascii="Arial" w:hAnsi="Arial" w:cs="Arial"/>
          <w:bCs/>
          <w:sz w:val="24"/>
          <w:szCs w:val="24"/>
        </w:rPr>
        <w:t xml:space="preserve">su pristupili slijedeći vjerovnici: </w:t>
      </w:r>
      <w:r w:rsidRPr="005C60BF" w:rsidR="00D677FE">
        <w:rPr>
          <w:rFonts w:ascii="Arial" w:hAnsi="Arial" w:cs="Arial"/>
          <w:bCs/>
          <w:sz w:val="24"/>
          <w:szCs w:val="24"/>
        </w:rPr>
        <w:t xml:space="preserve"> </w:t>
      </w:r>
    </w:p>
    <w:p w:rsidR="00225E77" w:rsidP="00195F0D" w:rsidRDefault="00212ACE">
      <w:pPr>
        <w:jc w:val="both"/>
        <w:rPr>
          <w:rFonts w:ascii="Arial" w:hAnsi="Arial" w:cs="Arial"/>
          <w:bCs/>
          <w:sz w:val="24"/>
          <w:szCs w:val="24"/>
        </w:rPr>
      </w:pPr>
      <w:r>
        <w:rPr>
          <w:rFonts w:ascii="Arial" w:hAnsi="Arial" w:cs="Arial"/>
          <w:bCs/>
          <w:sz w:val="24"/>
          <w:szCs w:val="24"/>
        </w:rPr>
        <w:t xml:space="preserve">ERSTESTEIERMARKISCHE BANK d.d. – pun. Lada Ćustić, odvj. </w:t>
      </w:r>
    </w:p>
    <w:p w:rsidR="00212ACE" w:rsidP="00195F0D" w:rsidRDefault="00212ACE">
      <w:pPr>
        <w:jc w:val="both"/>
        <w:rPr>
          <w:rFonts w:ascii="Arial" w:hAnsi="Arial" w:cs="Arial"/>
          <w:bCs/>
          <w:sz w:val="24"/>
          <w:szCs w:val="24"/>
        </w:rPr>
      </w:pPr>
      <w:r>
        <w:rPr>
          <w:rFonts w:ascii="Arial" w:hAnsi="Arial" w:cs="Arial"/>
          <w:bCs/>
          <w:sz w:val="24"/>
          <w:szCs w:val="24"/>
        </w:rPr>
        <w:t xml:space="preserve">ZAGREBAČKA BANKA d.d. – pun. Lada Ćustić, odvj. </w:t>
      </w:r>
    </w:p>
    <w:p w:rsidR="00212ACE" w:rsidP="00195F0D" w:rsidRDefault="004275D8">
      <w:pPr>
        <w:jc w:val="both"/>
        <w:rPr>
          <w:rFonts w:ascii="Arial" w:hAnsi="Arial" w:cs="Arial"/>
          <w:bCs/>
          <w:sz w:val="24"/>
          <w:szCs w:val="24"/>
        </w:rPr>
      </w:pPr>
      <w:r>
        <w:rPr>
          <w:rFonts w:ascii="Arial" w:hAnsi="Arial" w:cs="Arial"/>
          <w:bCs/>
          <w:sz w:val="24"/>
          <w:szCs w:val="24"/>
        </w:rPr>
        <w:t>AUTOTECNIC</w:t>
      </w:r>
      <w:r w:rsidR="00212ACE">
        <w:rPr>
          <w:rFonts w:ascii="Arial" w:hAnsi="Arial" w:cs="Arial"/>
          <w:bCs/>
          <w:sz w:val="24"/>
          <w:szCs w:val="24"/>
        </w:rPr>
        <w:t>A  FLEET SERVICE – zz pun. Hrvoje Vukasović, odvj. vježbenik</w:t>
      </w:r>
    </w:p>
    <w:p w:rsidRPr="005C60BF" w:rsidR="007D4BCF" w:rsidP="00195F0D" w:rsidRDefault="007D4BCF">
      <w:pPr>
        <w:jc w:val="both"/>
        <w:rPr>
          <w:rFonts w:ascii="Arial" w:hAnsi="Arial" w:cs="Arial"/>
          <w:bCs/>
          <w:sz w:val="24"/>
          <w:szCs w:val="24"/>
        </w:rPr>
      </w:pPr>
    </w:p>
    <w:p w:rsidRPr="005C60BF" w:rsidR="00261EED" w:rsidP="005F12F6" w:rsidRDefault="00261EED">
      <w:pPr>
        <w:pStyle w:val="Naslov1"/>
        <w:ind w:firstLine="720"/>
        <w:jc w:val="both"/>
        <w:rPr>
          <w:rFonts w:ascii="Arial" w:hAnsi="Arial" w:cs="Arial"/>
          <w:b w:val="false"/>
          <w:szCs w:val="24"/>
        </w:rPr>
      </w:pPr>
      <w:r w:rsidRPr="005C60BF">
        <w:rPr>
          <w:rFonts w:ascii="Arial" w:hAnsi="Arial" w:cs="Arial"/>
          <w:b w:val="false"/>
          <w:szCs w:val="24"/>
        </w:rPr>
        <w:t xml:space="preserve">Utvrđuje se da je rješenjem od </w:t>
      </w:r>
      <w:r w:rsidRPr="005C60BF" w:rsidR="00C32F16">
        <w:rPr>
          <w:rFonts w:ascii="Arial" w:hAnsi="Arial" w:cs="Arial"/>
          <w:b w:val="false"/>
          <w:szCs w:val="24"/>
        </w:rPr>
        <w:t>18</w:t>
      </w:r>
      <w:r w:rsidRPr="005C60BF" w:rsidR="001D7B46">
        <w:rPr>
          <w:rFonts w:ascii="Arial" w:hAnsi="Arial" w:cs="Arial"/>
          <w:b w:val="false"/>
          <w:szCs w:val="24"/>
        </w:rPr>
        <w:t>. srpnja</w:t>
      </w:r>
      <w:r w:rsidRPr="005C60BF" w:rsidR="00024D15">
        <w:rPr>
          <w:rFonts w:ascii="Arial" w:hAnsi="Arial" w:cs="Arial"/>
          <w:b w:val="false"/>
          <w:szCs w:val="24"/>
        </w:rPr>
        <w:t xml:space="preserve"> 2025</w:t>
      </w:r>
      <w:r w:rsidRPr="005C60BF">
        <w:rPr>
          <w:rFonts w:ascii="Arial" w:hAnsi="Arial" w:cs="Arial"/>
          <w:b w:val="false"/>
          <w:szCs w:val="24"/>
        </w:rPr>
        <w:t xml:space="preserve">., pod gornjim brojem, </w:t>
      </w:r>
      <w:r w:rsidRPr="005C60BF" w:rsidR="00C32F16">
        <w:rPr>
          <w:rFonts w:ascii="Arial" w:hAnsi="Arial" w:cs="Arial"/>
          <w:b w:val="false"/>
          <w:szCs w:val="24"/>
        </w:rPr>
        <w:t xml:space="preserve">otvoren je stečajni postupak nad gore navedenim dužnikom </w:t>
      </w:r>
      <w:r w:rsidRPr="005C60BF">
        <w:rPr>
          <w:rFonts w:ascii="Arial" w:hAnsi="Arial" w:cs="Arial"/>
          <w:b w:val="false"/>
          <w:szCs w:val="24"/>
        </w:rPr>
        <w:t xml:space="preserve">te su pozvani vjerovnici na podnošenje prijava tražbine, koje rješenje je objavljeno na mrežnoj stranici e-oglasna ploča Trgovačkog suda u Zagrebu dana </w:t>
      </w:r>
      <w:r w:rsidRPr="005C60BF" w:rsidR="00C32F16">
        <w:rPr>
          <w:rFonts w:ascii="Arial" w:hAnsi="Arial" w:cs="Arial"/>
          <w:b w:val="false"/>
          <w:szCs w:val="24"/>
        </w:rPr>
        <w:t>18</w:t>
      </w:r>
      <w:r w:rsidRPr="005C60BF" w:rsidR="001D7B46">
        <w:rPr>
          <w:rFonts w:ascii="Arial" w:hAnsi="Arial" w:cs="Arial"/>
          <w:b w:val="false"/>
          <w:szCs w:val="24"/>
        </w:rPr>
        <w:t>. srpnja</w:t>
      </w:r>
      <w:r w:rsidRPr="005C60BF" w:rsidR="00024D15">
        <w:rPr>
          <w:rFonts w:ascii="Arial" w:hAnsi="Arial" w:cs="Arial"/>
          <w:b w:val="false"/>
          <w:szCs w:val="24"/>
        </w:rPr>
        <w:t xml:space="preserve"> 2025.</w:t>
      </w:r>
    </w:p>
    <w:p w:rsidRPr="005C60BF" w:rsidR="007D4DBC" w:rsidP="007D4DBC" w:rsidRDefault="007D4DBC">
      <w:pPr>
        <w:rPr>
          <w:rFonts w:ascii="Arial" w:hAnsi="Arial" w:cs="Arial"/>
          <w:sz w:val="24"/>
          <w:szCs w:val="24"/>
        </w:rPr>
      </w:pPr>
    </w:p>
    <w:p w:rsidRPr="005C60BF" w:rsidR="00A50713" w:rsidP="001C716F" w:rsidRDefault="00A3654E">
      <w:pPr>
        <w:ind w:firstLine="360"/>
        <w:jc w:val="both"/>
        <w:rPr>
          <w:rFonts w:ascii="Arial" w:hAnsi="Arial" w:cs="Arial"/>
          <w:sz w:val="24"/>
          <w:szCs w:val="24"/>
        </w:rPr>
      </w:pPr>
      <w:r w:rsidRPr="005C60BF">
        <w:rPr>
          <w:rFonts w:ascii="Arial" w:hAnsi="Arial" w:cs="Arial"/>
          <w:sz w:val="24"/>
          <w:szCs w:val="24"/>
        </w:rPr>
        <w:t xml:space="preserve">     </w:t>
      </w:r>
      <w:r w:rsidRPr="005C60BF"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C60BF" w:rsidR="008F4D4B">
        <w:rPr>
          <w:rFonts w:ascii="Arial" w:hAnsi="Arial" w:cs="Arial"/>
          <w:sz w:val="24"/>
          <w:szCs w:val="24"/>
        </w:rPr>
        <w:t>(</w:t>
      </w:r>
      <w:r w:rsidRPr="005C60BF" w:rsidR="00A50713">
        <w:rPr>
          <w:rFonts w:ascii="Arial" w:hAnsi="Arial" w:cs="Arial"/>
          <w:sz w:val="24"/>
          <w:szCs w:val="24"/>
        </w:rPr>
        <w:t>NN 71/</w:t>
      </w:r>
      <w:r w:rsidRPr="005C60BF" w:rsidR="007F1029">
        <w:rPr>
          <w:rFonts w:ascii="Arial" w:hAnsi="Arial" w:cs="Arial"/>
          <w:sz w:val="24"/>
          <w:szCs w:val="24"/>
        </w:rPr>
        <w:t>20</w:t>
      </w:r>
      <w:r w:rsidRPr="005C60BF" w:rsidR="00A50713">
        <w:rPr>
          <w:rFonts w:ascii="Arial" w:hAnsi="Arial" w:cs="Arial"/>
          <w:sz w:val="24"/>
          <w:szCs w:val="24"/>
        </w:rPr>
        <w:t>15</w:t>
      </w:r>
      <w:r w:rsidRPr="005C60BF" w:rsidR="00C874A9">
        <w:rPr>
          <w:rFonts w:ascii="Arial" w:hAnsi="Arial" w:cs="Arial"/>
          <w:sz w:val="24"/>
          <w:szCs w:val="24"/>
        </w:rPr>
        <w:t>, 104/</w:t>
      </w:r>
      <w:r w:rsidRPr="005C60BF" w:rsidR="007F1029">
        <w:rPr>
          <w:rFonts w:ascii="Arial" w:hAnsi="Arial" w:cs="Arial"/>
          <w:sz w:val="24"/>
          <w:szCs w:val="24"/>
        </w:rPr>
        <w:t>20</w:t>
      </w:r>
      <w:r w:rsidRPr="005C60BF" w:rsidR="00C874A9">
        <w:rPr>
          <w:rFonts w:ascii="Arial" w:hAnsi="Arial" w:cs="Arial"/>
          <w:sz w:val="24"/>
          <w:szCs w:val="24"/>
        </w:rPr>
        <w:t>17</w:t>
      </w:r>
      <w:r w:rsidRPr="005C60BF" w:rsidR="00152098">
        <w:rPr>
          <w:rFonts w:ascii="Arial" w:hAnsi="Arial" w:cs="Arial"/>
          <w:sz w:val="24"/>
          <w:szCs w:val="24"/>
        </w:rPr>
        <w:t>,36/</w:t>
      </w:r>
      <w:r w:rsidRPr="005C60BF" w:rsidR="007F1029">
        <w:rPr>
          <w:rFonts w:ascii="Arial" w:hAnsi="Arial" w:cs="Arial"/>
          <w:sz w:val="24"/>
          <w:szCs w:val="24"/>
        </w:rPr>
        <w:t>20</w:t>
      </w:r>
      <w:r w:rsidRPr="005C60BF" w:rsidR="00152098">
        <w:rPr>
          <w:rFonts w:ascii="Arial" w:hAnsi="Arial" w:cs="Arial"/>
          <w:sz w:val="24"/>
          <w:szCs w:val="24"/>
        </w:rPr>
        <w:t>22</w:t>
      </w:r>
      <w:r w:rsidRPr="005C60BF" w:rsidR="007F1029">
        <w:rPr>
          <w:rFonts w:ascii="Arial" w:hAnsi="Arial" w:cs="Arial"/>
          <w:sz w:val="24"/>
          <w:szCs w:val="24"/>
        </w:rPr>
        <w:t>, 27</w:t>
      </w:r>
      <w:r w:rsidRPr="005C60BF" w:rsidR="00EE1384">
        <w:rPr>
          <w:rFonts w:ascii="Arial" w:hAnsi="Arial" w:cs="Arial"/>
          <w:sz w:val="24"/>
          <w:szCs w:val="24"/>
        </w:rPr>
        <w:t>/</w:t>
      </w:r>
      <w:r w:rsidRPr="005C60BF" w:rsidR="007F1029">
        <w:rPr>
          <w:rFonts w:ascii="Arial" w:hAnsi="Arial" w:cs="Arial"/>
          <w:sz w:val="24"/>
          <w:szCs w:val="24"/>
        </w:rPr>
        <w:t>2024</w:t>
      </w:r>
      <w:r w:rsidRPr="005C60BF" w:rsidR="00A50713">
        <w:rPr>
          <w:rFonts w:ascii="Arial" w:hAnsi="Arial" w:cs="Arial"/>
          <w:sz w:val="24"/>
          <w:szCs w:val="24"/>
        </w:rPr>
        <w:t xml:space="preserve">) bile objavljene na mrežnoj stranici e-oglasna ploča Trgovačkog suda u Zagrebu i nalazile su se na uvidu u sobi </w:t>
      </w:r>
      <w:r w:rsidRPr="005C60BF" w:rsidR="008612E8">
        <w:rPr>
          <w:rFonts w:ascii="Arial" w:hAnsi="Arial" w:cs="Arial"/>
          <w:sz w:val="24"/>
          <w:szCs w:val="24"/>
        </w:rPr>
        <w:t>9/I u Trgovačkom sudu u Zagrebu, Livadarski put 7.</w:t>
      </w:r>
      <w:r w:rsidRPr="005C60BF" w:rsidR="00A50713">
        <w:rPr>
          <w:rFonts w:ascii="Arial" w:hAnsi="Arial" w:cs="Arial"/>
          <w:sz w:val="24"/>
          <w:szCs w:val="24"/>
        </w:rPr>
        <w:t xml:space="preserve">   </w:t>
      </w:r>
    </w:p>
    <w:p w:rsidRPr="005C60BF" w:rsidR="00E42E6C" w:rsidP="007648D9" w:rsidRDefault="00A50713">
      <w:pPr>
        <w:ind w:firstLine="720"/>
        <w:jc w:val="both"/>
        <w:rPr>
          <w:rFonts w:ascii="Arial" w:hAnsi="Arial" w:cs="Arial"/>
          <w:sz w:val="24"/>
          <w:szCs w:val="24"/>
        </w:rPr>
      </w:pPr>
      <w:r w:rsidRPr="005C60BF">
        <w:rPr>
          <w:rFonts w:ascii="Arial" w:hAnsi="Arial" w:cs="Arial"/>
          <w:sz w:val="24"/>
          <w:szCs w:val="24"/>
        </w:rPr>
        <w:t xml:space="preserve">Uz tablice su bile izložene i prijave svih vjerovnika koje su stigle u roku objave koji je određen rješenjem </w:t>
      </w:r>
      <w:r w:rsidRPr="005C60BF" w:rsidR="00D31E6F">
        <w:rPr>
          <w:rFonts w:ascii="Arial" w:hAnsi="Arial" w:cs="Arial"/>
          <w:sz w:val="24"/>
          <w:szCs w:val="24"/>
        </w:rPr>
        <w:t xml:space="preserve">od </w:t>
      </w:r>
      <w:r w:rsidRPr="005C60BF" w:rsidR="00E95F9F">
        <w:rPr>
          <w:rFonts w:ascii="Arial" w:hAnsi="Arial" w:cs="Arial"/>
          <w:sz w:val="24"/>
          <w:szCs w:val="24"/>
        </w:rPr>
        <w:t>18</w:t>
      </w:r>
      <w:r w:rsidRPr="005C60BF" w:rsidR="001D7B46">
        <w:rPr>
          <w:rFonts w:ascii="Arial" w:hAnsi="Arial" w:cs="Arial"/>
          <w:sz w:val="24"/>
          <w:szCs w:val="24"/>
        </w:rPr>
        <w:t>. srpnja</w:t>
      </w:r>
      <w:r w:rsidRPr="005C60BF" w:rsidR="001814D1">
        <w:rPr>
          <w:rFonts w:ascii="Arial" w:hAnsi="Arial" w:cs="Arial"/>
          <w:sz w:val="24"/>
          <w:szCs w:val="24"/>
        </w:rPr>
        <w:t xml:space="preserve"> </w:t>
      </w:r>
      <w:r w:rsidRPr="005C60BF" w:rsidR="00255E4B">
        <w:rPr>
          <w:rFonts w:ascii="Arial" w:hAnsi="Arial" w:cs="Arial"/>
          <w:sz w:val="24"/>
          <w:szCs w:val="24"/>
        </w:rPr>
        <w:t>2025.</w:t>
      </w:r>
    </w:p>
    <w:p w:rsidRPr="005C60BF" w:rsidR="00A50713" w:rsidP="007648D9" w:rsidRDefault="00A50713">
      <w:pPr>
        <w:ind w:firstLine="720"/>
        <w:jc w:val="both"/>
        <w:rPr>
          <w:rFonts w:ascii="Arial" w:hAnsi="Arial" w:cs="Arial"/>
          <w:sz w:val="24"/>
          <w:szCs w:val="24"/>
        </w:rPr>
      </w:pPr>
      <w:r w:rsidRPr="005C60BF">
        <w:rPr>
          <w:rFonts w:ascii="Arial" w:hAnsi="Arial" w:cs="Arial"/>
          <w:sz w:val="24"/>
          <w:szCs w:val="24"/>
        </w:rPr>
        <w:t xml:space="preserve">Rješenje o utvrđenim i osporenim tražbinama objavit će se na mrežnoj stranici e-oglasna ploča sudova (čl. 265. st. 2. SZ). </w:t>
      </w:r>
    </w:p>
    <w:p w:rsidRPr="005C60BF" w:rsidR="00A50713" w:rsidP="007648D9" w:rsidRDefault="00A50713">
      <w:pPr>
        <w:ind w:firstLine="720"/>
        <w:jc w:val="both"/>
        <w:rPr>
          <w:rFonts w:ascii="Arial" w:hAnsi="Arial" w:cs="Arial"/>
          <w:sz w:val="24"/>
          <w:szCs w:val="24"/>
        </w:rPr>
      </w:pPr>
      <w:r w:rsidRPr="005C60B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C60BF" w:rsidR="00A50713" w:rsidP="007648D9" w:rsidRDefault="00A50713">
      <w:pPr>
        <w:ind w:firstLine="720"/>
        <w:jc w:val="both"/>
        <w:rPr>
          <w:rFonts w:ascii="Arial" w:hAnsi="Arial" w:cs="Arial"/>
          <w:sz w:val="24"/>
          <w:szCs w:val="24"/>
        </w:rPr>
      </w:pPr>
      <w:r w:rsidRPr="005C60BF">
        <w:rPr>
          <w:rFonts w:ascii="Arial" w:hAnsi="Arial" w:cs="Arial"/>
          <w:sz w:val="24"/>
          <w:szCs w:val="24"/>
        </w:rPr>
        <w:lastRenderedPageBreak/>
        <w:t xml:space="preserve">Poziva se stečajni upravitelj određeno očitovati osporava li ili priznaje svaku prijavljenu tražbinu (čl. 260. st. 2. SZ). </w:t>
      </w:r>
    </w:p>
    <w:p w:rsidRPr="005C60BF" w:rsidR="00A50713" w:rsidP="007648D9" w:rsidRDefault="00A50713">
      <w:pPr>
        <w:ind w:firstLine="720"/>
        <w:jc w:val="both"/>
        <w:rPr>
          <w:rFonts w:ascii="Arial" w:hAnsi="Arial" w:cs="Arial"/>
          <w:sz w:val="24"/>
          <w:szCs w:val="24"/>
        </w:rPr>
      </w:pPr>
      <w:r w:rsidRPr="005C60BF">
        <w:rPr>
          <w:rFonts w:ascii="Arial" w:hAnsi="Arial" w:cs="Arial"/>
          <w:sz w:val="24"/>
          <w:szCs w:val="24"/>
        </w:rPr>
        <w:t>Prelazi se na ispitivanje svake pojedine tražbine.</w:t>
      </w:r>
    </w:p>
    <w:p w:rsidRPr="005C60BF" w:rsidR="000D1A95" w:rsidP="001C716F" w:rsidRDefault="000D1A95">
      <w:pPr>
        <w:ind w:firstLine="360"/>
        <w:jc w:val="both"/>
        <w:rPr>
          <w:rFonts w:ascii="Arial" w:hAnsi="Arial" w:cs="Arial"/>
          <w:sz w:val="24"/>
          <w:szCs w:val="24"/>
        </w:rPr>
      </w:pPr>
    </w:p>
    <w:p w:rsidRPr="005C60BF" w:rsidR="00A50713" w:rsidP="007648D9" w:rsidRDefault="00A50713">
      <w:pPr>
        <w:ind w:firstLine="720"/>
        <w:jc w:val="both"/>
        <w:rPr>
          <w:rFonts w:ascii="Arial" w:hAnsi="Arial" w:cs="Arial"/>
          <w:sz w:val="24"/>
          <w:szCs w:val="24"/>
        </w:rPr>
      </w:pPr>
      <w:r w:rsidRPr="005C60BF">
        <w:rPr>
          <w:rFonts w:ascii="Arial" w:hAnsi="Arial" w:cs="Arial"/>
          <w:sz w:val="24"/>
          <w:szCs w:val="24"/>
        </w:rPr>
        <w:t>Stečajni upravitelj izjavljuje da u ovom steča</w:t>
      </w:r>
      <w:r w:rsidRPr="005C60BF" w:rsidR="00E90AD3">
        <w:rPr>
          <w:rFonts w:ascii="Arial" w:hAnsi="Arial" w:cs="Arial"/>
          <w:sz w:val="24"/>
          <w:szCs w:val="24"/>
        </w:rPr>
        <w:t>jnom postupku ima vjerovnika</w:t>
      </w:r>
      <w:r w:rsidRPr="005C60BF" w:rsidR="00374A0B">
        <w:rPr>
          <w:rFonts w:ascii="Arial" w:hAnsi="Arial" w:cs="Arial"/>
          <w:sz w:val="24"/>
          <w:szCs w:val="24"/>
        </w:rPr>
        <w:t xml:space="preserve"> I i</w:t>
      </w:r>
      <w:r w:rsidRPr="005C60BF" w:rsidR="00E95F9F">
        <w:rPr>
          <w:rFonts w:ascii="Arial" w:hAnsi="Arial" w:cs="Arial"/>
          <w:sz w:val="24"/>
          <w:szCs w:val="24"/>
        </w:rPr>
        <w:t xml:space="preserve"> </w:t>
      </w:r>
      <w:r w:rsidRPr="005C60BF" w:rsidR="00E00C8F">
        <w:rPr>
          <w:rFonts w:ascii="Arial" w:hAnsi="Arial" w:cs="Arial"/>
          <w:sz w:val="24"/>
          <w:szCs w:val="24"/>
        </w:rPr>
        <w:t xml:space="preserve"> </w:t>
      </w:r>
      <w:r w:rsidRPr="005C60BF" w:rsidR="00D355B3">
        <w:rPr>
          <w:rFonts w:ascii="Arial" w:hAnsi="Arial" w:cs="Arial"/>
          <w:sz w:val="24"/>
          <w:szCs w:val="24"/>
        </w:rPr>
        <w:t xml:space="preserve">II. </w:t>
      </w:r>
      <w:r w:rsidRPr="005C60BF">
        <w:rPr>
          <w:rFonts w:ascii="Arial" w:hAnsi="Arial" w:cs="Arial"/>
          <w:sz w:val="24"/>
          <w:szCs w:val="24"/>
        </w:rPr>
        <w:t xml:space="preserve"> višeg isplatnog reda. </w:t>
      </w:r>
    </w:p>
    <w:p w:rsidRPr="005C60BF" w:rsidR="001D786D" w:rsidP="006C36FA" w:rsidRDefault="00A50713">
      <w:pPr>
        <w:ind w:firstLine="720"/>
        <w:jc w:val="both"/>
        <w:rPr>
          <w:rFonts w:ascii="Arial" w:hAnsi="Arial" w:cs="Arial"/>
          <w:sz w:val="24"/>
          <w:szCs w:val="24"/>
        </w:rPr>
      </w:pPr>
      <w:r w:rsidRPr="005C60BF">
        <w:rPr>
          <w:rFonts w:ascii="Arial" w:hAnsi="Arial" w:cs="Arial"/>
          <w:sz w:val="24"/>
          <w:szCs w:val="24"/>
        </w:rPr>
        <w:t>Stečajni upravitelj čita pr</w:t>
      </w:r>
      <w:r w:rsidRPr="005C60BF" w:rsidR="00E90AD3">
        <w:rPr>
          <w:rFonts w:ascii="Arial" w:hAnsi="Arial" w:cs="Arial"/>
          <w:sz w:val="24"/>
          <w:szCs w:val="24"/>
        </w:rPr>
        <w:t>ijavljene tražbine vjerovnika</w:t>
      </w:r>
      <w:r w:rsidRPr="005C60BF" w:rsidR="00374A0B">
        <w:rPr>
          <w:rFonts w:ascii="Arial" w:hAnsi="Arial" w:cs="Arial"/>
          <w:sz w:val="24"/>
          <w:szCs w:val="24"/>
        </w:rPr>
        <w:t xml:space="preserve"> I i </w:t>
      </w:r>
      <w:r w:rsidRPr="005C60BF" w:rsidR="008C3720">
        <w:rPr>
          <w:rFonts w:ascii="Arial" w:hAnsi="Arial" w:cs="Arial"/>
          <w:sz w:val="24"/>
          <w:szCs w:val="24"/>
        </w:rPr>
        <w:t xml:space="preserve"> </w:t>
      </w:r>
      <w:r w:rsidRPr="005C60BF" w:rsidR="00E00C8F">
        <w:rPr>
          <w:rFonts w:ascii="Arial" w:hAnsi="Arial" w:cs="Arial"/>
          <w:sz w:val="24"/>
          <w:szCs w:val="24"/>
        </w:rPr>
        <w:t xml:space="preserve"> </w:t>
      </w:r>
      <w:r w:rsidRPr="005C60BF" w:rsidR="00D355B3">
        <w:rPr>
          <w:rFonts w:ascii="Arial" w:hAnsi="Arial" w:cs="Arial"/>
          <w:sz w:val="24"/>
          <w:szCs w:val="24"/>
        </w:rPr>
        <w:t xml:space="preserve">II. </w:t>
      </w:r>
      <w:r w:rsidRPr="005C60BF">
        <w:rPr>
          <w:rFonts w:ascii="Arial" w:hAnsi="Arial" w:cs="Arial"/>
          <w:sz w:val="24"/>
          <w:szCs w:val="24"/>
        </w:rPr>
        <w:t xml:space="preserve"> višeg isplatnog reda.</w:t>
      </w:r>
    </w:p>
    <w:p w:rsidRPr="005C60BF" w:rsidR="00374A0B" w:rsidP="006C36FA" w:rsidRDefault="00374A0B">
      <w:pPr>
        <w:ind w:firstLine="720"/>
        <w:jc w:val="both"/>
        <w:rPr>
          <w:rFonts w:ascii="Arial" w:hAnsi="Arial" w:cs="Arial"/>
          <w:sz w:val="24"/>
          <w:szCs w:val="24"/>
        </w:rPr>
      </w:pPr>
    </w:p>
    <w:p w:rsidRPr="005C60BF" w:rsidR="00374A0B" w:rsidP="006C36FA" w:rsidRDefault="00374A0B">
      <w:pPr>
        <w:ind w:firstLine="720"/>
        <w:jc w:val="both"/>
        <w:rPr>
          <w:rFonts w:ascii="Arial" w:hAnsi="Arial" w:cs="Arial"/>
          <w:sz w:val="24"/>
          <w:szCs w:val="24"/>
        </w:rPr>
      </w:pPr>
    </w:p>
    <w:p w:rsidRPr="005C60BF" w:rsidR="00374A0B" w:rsidP="00374A0B" w:rsidRDefault="00374A0B">
      <w:pPr>
        <w:pStyle w:val="Odlomakpopisa"/>
        <w:numPr>
          <w:ilvl w:val="0"/>
          <w:numId w:val="2"/>
        </w:numPr>
        <w:jc w:val="both"/>
        <w:rPr>
          <w:rFonts w:ascii="Arial" w:hAnsi="Arial" w:cs="Arial"/>
          <w:sz w:val="24"/>
          <w:szCs w:val="24"/>
        </w:rPr>
      </w:pPr>
      <w:r w:rsidRPr="005C60BF">
        <w:rPr>
          <w:rFonts w:ascii="Arial" w:hAnsi="Arial" w:cs="Arial"/>
          <w:sz w:val="24"/>
          <w:szCs w:val="24"/>
        </w:rPr>
        <w:t xml:space="preserve">viši isplatni red </w:t>
      </w:r>
    </w:p>
    <w:tbl>
      <w:tblPr>
        <w:tblStyle w:val="TableNormal"/>
        <w:tblW w:w="5000" w:type="pc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firstRow="1" w:lastRow="1" w:firstColumn="1" w:lastColumn="1" w:noHBand="0" w:noVBand="0" w:val="01E0"/>
      </w:tblPr>
      <w:tblGrid>
        <w:gridCol w:w="290"/>
        <w:gridCol w:w="2677"/>
        <w:gridCol w:w="2495"/>
        <w:gridCol w:w="2210"/>
        <w:gridCol w:w="1712"/>
      </w:tblGrid>
      <w:tr w:rsidRPr="0042056A" w:rsidR="00A72FC4" w:rsidTr="00774722">
        <w:trPr>
          <w:trHeight w:val="388"/>
        </w:trPr>
        <w:tc>
          <w:tcPr>
            <w:tcW w:w="196" w:type="pct"/>
          </w:tcPr>
          <w:p w:rsidRPr="0042056A" w:rsidR="00A72FC4" w:rsidP="00774722" w:rsidRDefault="00A72FC4">
            <w:pPr>
              <w:pStyle w:val="TableParagraph"/>
              <w:rPr>
                <w:rFonts w:ascii="Arial" w:hAnsi="Arial" w:cs="Arial"/>
                <w:sz w:val="16"/>
                <w:szCs w:val="16"/>
              </w:rPr>
            </w:pPr>
          </w:p>
        </w:tc>
        <w:tc>
          <w:tcPr>
            <w:tcW w:w="1468" w:type="pct"/>
          </w:tcPr>
          <w:p w:rsidRPr="0042056A" w:rsidR="00A72FC4" w:rsidP="00774722" w:rsidRDefault="00A72FC4">
            <w:pPr>
              <w:pStyle w:val="TableParagraph"/>
              <w:spacing w:before="93"/>
              <w:ind w:left="708"/>
              <w:rPr>
                <w:rFonts w:ascii="Arial" w:hAnsi="Arial" w:cs="Arial"/>
                <w:sz w:val="16"/>
                <w:szCs w:val="16"/>
              </w:rPr>
            </w:pPr>
            <w:r w:rsidRPr="0042056A">
              <w:rPr>
                <w:rFonts w:ascii="Arial" w:hAnsi="Arial" w:cs="Arial"/>
                <w:sz w:val="16"/>
                <w:szCs w:val="16"/>
              </w:rPr>
              <w:t>ime</w:t>
            </w:r>
            <w:r w:rsidRPr="0042056A">
              <w:rPr>
                <w:rFonts w:ascii="Arial" w:hAnsi="Arial" w:cs="Arial"/>
                <w:spacing w:val="-3"/>
                <w:sz w:val="16"/>
                <w:szCs w:val="16"/>
              </w:rPr>
              <w:t xml:space="preserve"> </w:t>
            </w:r>
            <w:r w:rsidRPr="0042056A">
              <w:rPr>
                <w:rFonts w:ascii="Arial" w:hAnsi="Arial" w:cs="Arial"/>
                <w:sz w:val="16"/>
                <w:szCs w:val="16"/>
              </w:rPr>
              <w:t>i</w:t>
            </w:r>
            <w:r w:rsidRPr="0042056A">
              <w:rPr>
                <w:rFonts w:ascii="Arial" w:hAnsi="Arial" w:cs="Arial"/>
                <w:spacing w:val="-7"/>
                <w:sz w:val="16"/>
                <w:szCs w:val="16"/>
              </w:rPr>
              <w:t xml:space="preserve"> </w:t>
            </w:r>
            <w:r w:rsidRPr="0042056A">
              <w:rPr>
                <w:rFonts w:ascii="Arial" w:hAnsi="Arial" w:cs="Arial"/>
                <w:sz w:val="16"/>
                <w:szCs w:val="16"/>
              </w:rPr>
              <w:t>adresa</w:t>
            </w:r>
            <w:r w:rsidRPr="0042056A">
              <w:rPr>
                <w:rFonts w:ascii="Arial" w:hAnsi="Arial" w:cs="Arial"/>
                <w:spacing w:val="-5"/>
                <w:sz w:val="16"/>
                <w:szCs w:val="16"/>
              </w:rPr>
              <w:t xml:space="preserve"> </w:t>
            </w:r>
            <w:r w:rsidRPr="0042056A">
              <w:rPr>
                <w:rFonts w:ascii="Arial" w:hAnsi="Arial" w:cs="Arial"/>
                <w:spacing w:val="-2"/>
                <w:sz w:val="16"/>
                <w:szCs w:val="16"/>
              </w:rPr>
              <w:t>vjerovnika</w:t>
            </w:r>
          </w:p>
        </w:tc>
        <w:tc>
          <w:tcPr>
            <w:tcW w:w="1371" w:type="pct"/>
          </w:tcPr>
          <w:p w:rsidRPr="0042056A" w:rsidR="00A72FC4" w:rsidP="00774722" w:rsidRDefault="00A72FC4">
            <w:pPr>
              <w:pStyle w:val="TableParagraph"/>
              <w:spacing w:before="93"/>
              <w:ind w:left="936"/>
              <w:rPr>
                <w:rFonts w:ascii="Arial" w:hAnsi="Arial" w:cs="Arial"/>
                <w:sz w:val="16"/>
                <w:szCs w:val="16"/>
              </w:rPr>
            </w:pPr>
            <w:r w:rsidRPr="0042056A">
              <w:rPr>
                <w:rFonts w:ascii="Arial" w:hAnsi="Arial" w:cs="Arial"/>
                <w:sz w:val="16"/>
                <w:szCs w:val="16"/>
              </w:rPr>
              <w:t>pravna</w:t>
            </w:r>
            <w:r w:rsidRPr="0042056A">
              <w:rPr>
                <w:rFonts w:ascii="Arial" w:hAnsi="Arial" w:cs="Arial"/>
                <w:spacing w:val="-8"/>
                <w:sz w:val="16"/>
                <w:szCs w:val="16"/>
              </w:rPr>
              <w:t xml:space="preserve"> </w:t>
            </w:r>
            <w:r w:rsidRPr="0042056A">
              <w:rPr>
                <w:rFonts w:ascii="Arial" w:hAnsi="Arial" w:cs="Arial"/>
                <w:spacing w:val="-2"/>
                <w:sz w:val="16"/>
                <w:szCs w:val="16"/>
              </w:rPr>
              <w:t>osnova</w:t>
            </w:r>
          </w:p>
        </w:tc>
        <w:tc>
          <w:tcPr>
            <w:tcW w:w="1011" w:type="pct"/>
          </w:tcPr>
          <w:p w:rsidRPr="0042056A" w:rsidR="00A72FC4" w:rsidP="00774722" w:rsidRDefault="00A72FC4">
            <w:pPr>
              <w:pStyle w:val="TableParagraph"/>
              <w:spacing w:line="193" w:lineRule="exact"/>
              <w:ind w:left="18"/>
              <w:jc w:val="center"/>
              <w:rPr>
                <w:rFonts w:ascii="Arial" w:hAnsi="Arial" w:cs="Arial"/>
                <w:sz w:val="16"/>
                <w:szCs w:val="16"/>
              </w:rPr>
            </w:pPr>
            <w:r w:rsidRPr="0042056A">
              <w:rPr>
                <w:rFonts w:ascii="Arial" w:hAnsi="Arial" w:cs="Arial"/>
                <w:sz w:val="16"/>
                <w:szCs w:val="16"/>
              </w:rPr>
              <w:t>Prijavljeni</w:t>
            </w:r>
            <w:r w:rsidRPr="0042056A">
              <w:rPr>
                <w:rFonts w:ascii="Arial" w:hAnsi="Arial" w:cs="Arial"/>
                <w:spacing w:val="-9"/>
                <w:sz w:val="16"/>
                <w:szCs w:val="16"/>
              </w:rPr>
              <w:t xml:space="preserve"> </w:t>
            </w:r>
            <w:r w:rsidRPr="0042056A">
              <w:rPr>
                <w:rFonts w:ascii="Arial" w:hAnsi="Arial" w:cs="Arial"/>
                <w:sz w:val="16"/>
                <w:szCs w:val="16"/>
              </w:rPr>
              <w:t>iznos</w:t>
            </w:r>
            <w:r w:rsidRPr="0042056A">
              <w:rPr>
                <w:rFonts w:ascii="Arial" w:hAnsi="Arial" w:cs="Arial"/>
                <w:spacing w:val="-6"/>
                <w:sz w:val="16"/>
                <w:szCs w:val="16"/>
              </w:rPr>
              <w:t xml:space="preserve"> </w:t>
            </w:r>
            <w:r w:rsidRPr="0042056A">
              <w:rPr>
                <w:rFonts w:ascii="Arial" w:hAnsi="Arial" w:cs="Arial"/>
                <w:spacing w:val="-2"/>
                <w:sz w:val="16"/>
                <w:szCs w:val="16"/>
              </w:rPr>
              <w:t>tražbine</w:t>
            </w:r>
          </w:p>
          <w:p w:rsidRPr="0042056A" w:rsidR="00A72FC4" w:rsidP="00774722" w:rsidRDefault="00A72FC4">
            <w:pPr>
              <w:pStyle w:val="TableParagraph"/>
              <w:spacing w:before="1" w:line="174" w:lineRule="exact"/>
              <w:ind w:left="18" w:right="1"/>
              <w:jc w:val="center"/>
              <w:rPr>
                <w:rFonts w:ascii="Arial" w:hAnsi="Arial" w:cs="Arial"/>
                <w:sz w:val="16"/>
                <w:szCs w:val="16"/>
              </w:rPr>
            </w:pPr>
            <w:r w:rsidRPr="0042056A">
              <w:rPr>
                <w:rFonts w:ascii="Arial" w:hAnsi="Arial" w:cs="Arial"/>
                <w:sz w:val="16"/>
                <w:szCs w:val="16"/>
              </w:rPr>
              <w:t>u</w:t>
            </w:r>
            <w:r w:rsidRPr="0042056A">
              <w:rPr>
                <w:rFonts w:ascii="Arial" w:hAnsi="Arial" w:cs="Arial"/>
                <w:spacing w:val="-3"/>
                <w:sz w:val="16"/>
                <w:szCs w:val="16"/>
              </w:rPr>
              <w:t xml:space="preserve"> </w:t>
            </w:r>
            <w:r w:rsidRPr="0042056A">
              <w:rPr>
                <w:rFonts w:ascii="Arial" w:hAnsi="Arial" w:cs="Arial"/>
                <w:spacing w:val="-2"/>
                <w:sz w:val="16"/>
                <w:szCs w:val="16"/>
              </w:rPr>
              <w:t>eurima</w:t>
            </w:r>
          </w:p>
        </w:tc>
        <w:tc>
          <w:tcPr>
            <w:tcW w:w="953" w:type="pct"/>
          </w:tcPr>
          <w:p w:rsidRPr="0042056A" w:rsidR="00A72FC4" w:rsidP="00774722" w:rsidRDefault="00A72FC4">
            <w:pPr>
              <w:pStyle w:val="TableParagraph"/>
              <w:spacing w:line="193" w:lineRule="exact"/>
              <w:ind w:left="23" w:right="2"/>
              <w:jc w:val="center"/>
              <w:rPr>
                <w:rFonts w:ascii="Arial" w:hAnsi="Arial" w:cs="Arial"/>
                <w:sz w:val="16"/>
                <w:szCs w:val="16"/>
              </w:rPr>
            </w:pPr>
            <w:r w:rsidRPr="0042056A">
              <w:rPr>
                <w:rFonts w:ascii="Arial" w:hAnsi="Arial" w:cs="Arial"/>
                <w:sz w:val="16"/>
                <w:szCs w:val="16"/>
              </w:rPr>
              <w:t>Utvrđeni</w:t>
            </w:r>
            <w:r w:rsidRPr="0042056A">
              <w:rPr>
                <w:rFonts w:ascii="Arial" w:hAnsi="Arial" w:cs="Arial"/>
                <w:spacing w:val="34"/>
                <w:sz w:val="16"/>
                <w:szCs w:val="16"/>
              </w:rPr>
              <w:t xml:space="preserve"> </w:t>
            </w:r>
            <w:r w:rsidRPr="0042056A">
              <w:rPr>
                <w:rFonts w:ascii="Arial" w:hAnsi="Arial" w:cs="Arial"/>
                <w:sz w:val="16"/>
                <w:szCs w:val="16"/>
              </w:rPr>
              <w:t>iznos</w:t>
            </w:r>
            <w:r w:rsidRPr="0042056A">
              <w:rPr>
                <w:rFonts w:ascii="Arial" w:hAnsi="Arial" w:cs="Arial"/>
                <w:spacing w:val="-8"/>
                <w:sz w:val="16"/>
                <w:szCs w:val="16"/>
              </w:rPr>
              <w:t xml:space="preserve"> </w:t>
            </w:r>
            <w:r w:rsidRPr="0042056A">
              <w:rPr>
                <w:rFonts w:ascii="Arial" w:hAnsi="Arial" w:cs="Arial"/>
                <w:spacing w:val="-2"/>
                <w:sz w:val="16"/>
                <w:szCs w:val="16"/>
              </w:rPr>
              <w:t>tražbina</w:t>
            </w:r>
          </w:p>
          <w:p w:rsidRPr="0042056A" w:rsidR="00A72FC4" w:rsidP="00774722" w:rsidRDefault="00A72FC4">
            <w:pPr>
              <w:pStyle w:val="TableParagraph"/>
              <w:spacing w:before="1" w:line="174" w:lineRule="exact"/>
              <w:ind w:left="23"/>
              <w:jc w:val="center"/>
              <w:rPr>
                <w:rFonts w:ascii="Arial" w:hAnsi="Arial" w:cs="Arial"/>
                <w:sz w:val="16"/>
                <w:szCs w:val="16"/>
              </w:rPr>
            </w:pPr>
            <w:r w:rsidRPr="0042056A">
              <w:rPr>
                <w:rFonts w:ascii="Arial" w:hAnsi="Arial" w:cs="Arial"/>
                <w:sz w:val="16"/>
                <w:szCs w:val="16"/>
              </w:rPr>
              <w:t>u</w:t>
            </w:r>
            <w:r w:rsidRPr="0042056A">
              <w:rPr>
                <w:rFonts w:ascii="Arial" w:hAnsi="Arial" w:cs="Arial"/>
                <w:spacing w:val="-3"/>
                <w:sz w:val="16"/>
                <w:szCs w:val="16"/>
              </w:rPr>
              <w:t xml:space="preserve"> </w:t>
            </w:r>
            <w:r w:rsidRPr="0042056A">
              <w:rPr>
                <w:rFonts w:ascii="Arial" w:hAnsi="Arial" w:cs="Arial"/>
                <w:spacing w:val="-2"/>
                <w:sz w:val="16"/>
                <w:szCs w:val="16"/>
              </w:rPr>
              <w:t>eurima</w:t>
            </w:r>
          </w:p>
        </w:tc>
      </w:tr>
      <w:tr w:rsidRPr="0042056A" w:rsidR="00A72FC4" w:rsidTr="00774722">
        <w:trPr>
          <w:trHeight w:val="2526"/>
        </w:trPr>
        <w:tc>
          <w:tcPr>
            <w:tcW w:w="196" w:type="pct"/>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191"/>
              <w:rPr>
                <w:rFonts w:ascii="Arial" w:hAnsi="Arial" w:cs="Arial"/>
                <w:sz w:val="16"/>
                <w:szCs w:val="16"/>
              </w:rPr>
            </w:pPr>
          </w:p>
          <w:p w:rsidRPr="0042056A" w:rsidR="00A72FC4" w:rsidP="00774722" w:rsidRDefault="00A72FC4">
            <w:pPr>
              <w:pStyle w:val="TableParagraph"/>
              <w:ind w:right="73"/>
              <w:jc w:val="center"/>
              <w:rPr>
                <w:rFonts w:ascii="Arial" w:hAnsi="Arial" w:cs="Arial"/>
                <w:sz w:val="16"/>
                <w:szCs w:val="16"/>
              </w:rPr>
            </w:pPr>
            <w:r w:rsidRPr="0042056A">
              <w:rPr>
                <w:rFonts w:ascii="Arial" w:hAnsi="Arial" w:cs="Arial"/>
                <w:spacing w:val="-5"/>
                <w:sz w:val="16"/>
                <w:szCs w:val="16"/>
              </w:rPr>
              <w:t>4.</w:t>
            </w:r>
          </w:p>
        </w:tc>
        <w:tc>
          <w:tcPr>
            <w:tcW w:w="1468" w:type="pct"/>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188"/>
              <w:rPr>
                <w:rFonts w:ascii="Arial" w:hAnsi="Arial" w:cs="Arial"/>
                <w:sz w:val="16"/>
                <w:szCs w:val="16"/>
              </w:rPr>
            </w:pPr>
          </w:p>
          <w:p w:rsidRPr="0042056A" w:rsidR="00A72FC4" w:rsidP="00774722" w:rsidRDefault="00A72FC4">
            <w:pPr>
              <w:pStyle w:val="TableParagraph"/>
              <w:ind w:left="101" w:right="86"/>
              <w:rPr>
                <w:rFonts w:ascii="Arial" w:hAnsi="Arial" w:cs="Arial"/>
                <w:sz w:val="16"/>
                <w:szCs w:val="16"/>
              </w:rPr>
            </w:pPr>
            <w:r w:rsidRPr="0042056A">
              <w:rPr>
                <w:rFonts w:ascii="Arial" w:hAnsi="Arial" w:cs="Arial"/>
                <w:sz w:val="16"/>
                <w:szCs w:val="16"/>
              </w:rPr>
              <w:t>REPUBLIKA</w:t>
            </w:r>
            <w:r w:rsidRPr="0042056A">
              <w:rPr>
                <w:rFonts w:ascii="Arial" w:hAnsi="Arial" w:cs="Arial"/>
                <w:spacing w:val="-12"/>
                <w:sz w:val="16"/>
                <w:szCs w:val="16"/>
              </w:rPr>
              <w:t xml:space="preserve"> </w:t>
            </w:r>
            <w:r w:rsidRPr="0042056A">
              <w:rPr>
                <w:rFonts w:ascii="Arial" w:hAnsi="Arial" w:cs="Arial"/>
                <w:sz w:val="16"/>
                <w:szCs w:val="16"/>
              </w:rPr>
              <w:t>HRVATSKA,</w:t>
            </w:r>
            <w:r w:rsidRPr="0042056A">
              <w:rPr>
                <w:rFonts w:ascii="Arial" w:hAnsi="Arial" w:cs="Arial"/>
                <w:spacing w:val="-12"/>
                <w:sz w:val="16"/>
                <w:szCs w:val="16"/>
              </w:rPr>
              <w:t xml:space="preserve"> </w:t>
            </w:r>
            <w:r w:rsidRPr="0042056A">
              <w:rPr>
                <w:rFonts w:ascii="Arial" w:hAnsi="Arial" w:cs="Arial"/>
                <w:sz w:val="16"/>
                <w:szCs w:val="16"/>
              </w:rPr>
              <w:t>Ministarstvo financija, Porezna uprava, Područni ured Zagreb, Zagreb</w:t>
            </w:r>
          </w:p>
          <w:p w:rsidRPr="0042056A" w:rsidR="00A72FC4" w:rsidP="00774722" w:rsidRDefault="00A72FC4">
            <w:pPr>
              <w:pStyle w:val="TableParagraph"/>
              <w:spacing w:before="2"/>
              <w:ind w:left="101"/>
              <w:rPr>
                <w:rFonts w:ascii="Arial" w:hAnsi="Arial" w:cs="Arial"/>
                <w:sz w:val="16"/>
                <w:szCs w:val="16"/>
              </w:rPr>
            </w:pPr>
            <w:r w:rsidRPr="0042056A">
              <w:rPr>
                <w:rFonts w:ascii="Arial" w:hAnsi="Arial" w:cs="Arial"/>
                <w:sz w:val="16"/>
                <w:szCs w:val="16"/>
              </w:rPr>
              <w:t>Avenija</w:t>
            </w:r>
            <w:r w:rsidRPr="0042056A">
              <w:rPr>
                <w:rFonts w:ascii="Arial" w:hAnsi="Arial" w:cs="Arial"/>
                <w:spacing w:val="-10"/>
                <w:sz w:val="16"/>
                <w:szCs w:val="16"/>
              </w:rPr>
              <w:t xml:space="preserve"> </w:t>
            </w:r>
            <w:r w:rsidRPr="0042056A">
              <w:rPr>
                <w:rFonts w:ascii="Arial" w:hAnsi="Arial" w:cs="Arial"/>
                <w:sz w:val="16"/>
                <w:szCs w:val="16"/>
              </w:rPr>
              <w:t>Dubrovnik</w:t>
            </w:r>
            <w:r w:rsidRPr="0042056A">
              <w:rPr>
                <w:rFonts w:ascii="Arial" w:hAnsi="Arial" w:cs="Arial"/>
                <w:spacing w:val="-10"/>
                <w:sz w:val="16"/>
                <w:szCs w:val="16"/>
              </w:rPr>
              <w:t xml:space="preserve"> </w:t>
            </w:r>
            <w:r w:rsidRPr="0042056A">
              <w:rPr>
                <w:rFonts w:ascii="Arial" w:hAnsi="Arial" w:cs="Arial"/>
                <w:spacing w:val="-5"/>
                <w:sz w:val="16"/>
                <w:szCs w:val="16"/>
              </w:rPr>
              <w:t>32</w:t>
            </w:r>
          </w:p>
          <w:p w:rsidRPr="0042056A" w:rsidR="00A72FC4" w:rsidP="00774722" w:rsidRDefault="00A72FC4">
            <w:pPr>
              <w:pStyle w:val="TableParagraph"/>
              <w:spacing w:before="2"/>
              <w:ind w:left="101"/>
              <w:rPr>
                <w:rFonts w:ascii="Arial" w:hAnsi="Arial" w:cs="Arial"/>
                <w:sz w:val="16"/>
                <w:szCs w:val="16"/>
              </w:rPr>
            </w:pPr>
            <w:r w:rsidRPr="0042056A">
              <w:rPr>
                <w:rFonts w:ascii="Arial" w:hAnsi="Arial" w:cs="Arial"/>
                <w:sz w:val="16"/>
                <w:szCs w:val="16"/>
              </w:rPr>
              <w:t>OIB:</w:t>
            </w:r>
            <w:r w:rsidRPr="0042056A">
              <w:rPr>
                <w:rFonts w:ascii="Arial" w:hAnsi="Arial" w:cs="Arial"/>
                <w:spacing w:val="-4"/>
                <w:sz w:val="16"/>
                <w:szCs w:val="16"/>
              </w:rPr>
              <w:t xml:space="preserve"> </w:t>
            </w:r>
            <w:r w:rsidRPr="0042056A">
              <w:rPr>
                <w:rFonts w:ascii="Arial" w:hAnsi="Arial" w:cs="Arial"/>
                <w:spacing w:val="-2"/>
                <w:sz w:val="16"/>
                <w:szCs w:val="16"/>
              </w:rPr>
              <w:t>18683136487</w:t>
            </w:r>
          </w:p>
        </w:tc>
        <w:tc>
          <w:tcPr>
            <w:tcW w:w="1371" w:type="pct"/>
          </w:tcPr>
          <w:p w:rsidRPr="0042056A" w:rsidR="00A72FC4" w:rsidP="00A72FC4" w:rsidRDefault="00A72FC4">
            <w:pPr>
              <w:pStyle w:val="TableParagraph"/>
              <w:numPr>
                <w:ilvl w:val="0"/>
                <w:numId w:val="24"/>
              </w:numPr>
              <w:tabs>
                <w:tab w:val="left" w:pos="289"/>
              </w:tabs>
              <w:autoSpaceDE w:val="false"/>
              <w:autoSpaceDN w:val="false"/>
              <w:ind w:left="101" w:right="234" w:firstLine="0"/>
              <w:rPr>
                <w:rFonts w:ascii="Arial" w:hAnsi="Arial" w:cs="Arial"/>
                <w:sz w:val="16"/>
                <w:szCs w:val="16"/>
              </w:rPr>
            </w:pPr>
            <w:r w:rsidRPr="0042056A">
              <w:rPr>
                <w:rFonts w:ascii="Arial" w:hAnsi="Arial" w:cs="Arial"/>
                <w:sz w:val="16"/>
                <w:szCs w:val="16"/>
              </w:rPr>
              <w:t>Doprinos</w:t>
            </w:r>
            <w:r w:rsidRPr="0042056A">
              <w:rPr>
                <w:rFonts w:ascii="Arial" w:hAnsi="Arial" w:cs="Arial"/>
                <w:spacing w:val="-12"/>
                <w:sz w:val="16"/>
                <w:szCs w:val="16"/>
              </w:rPr>
              <w:t xml:space="preserve"> </w:t>
            </w:r>
            <w:r w:rsidRPr="0042056A">
              <w:rPr>
                <w:rFonts w:ascii="Arial" w:hAnsi="Arial" w:cs="Arial"/>
                <w:sz w:val="16"/>
                <w:szCs w:val="16"/>
              </w:rPr>
              <w:t>za</w:t>
            </w:r>
            <w:r w:rsidRPr="0042056A">
              <w:rPr>
                <w:rFonts w:ascii="Arial" w:hAnsi="Arial" w:cs="Arial"/>
                <w:spacing w:val="-11"/>
                <w:sz w:val="16"/>
                <w:szCs w:val="16"/>
              </w:rPr>
              <w:t xml:space="preserve"> </w:t>
            </w:r>
            <w:r w:rsidRPr="0042056A">
              <w:rPr>
                <w:rFonts w:ascii="Arial" w:hAnsi="Arial" w:cs="Arial"/>
                <w:sz w:val="16"/>
                <w:szCs w:val="16"/>
              </w:rPr>
              <w:t>MIO</w:t>
            </w:r>
            <w:r w:rsidRPr="0042056A">
              <w:rPr>
                <w:rFonts w:ascii="Arial" w:hAnsi="Arial" w:cs="Arial"/>
                <w:spacing w:val="-11"/>
                <w:sz w:val="16"/>
                <w:szCs w:val="16"/>
              </w:rPr>
              <w:t xml:space="preserve"> </w:t>
            </w:r>
            <w:r w:rsidRPr="0042056A">
              <w:rPr>
                <w:rFonts w:ascii="Arial" w:hAnsi="Arial" w:cs="Arial"/>
                <w:sz w:val="16"/>
                <w:szCs w:val="16"/>
              </w:rPr>
              <w:t>II-stup</w:t>
            </w:r>
            <w:r w:rsidRPr="0042056A">
              <w:rPr>
                <w:rFonts w:ascii="Arial" w:hAnsi="Arial" w:cs="Arial"/>
                <w:spacing w:val="-10"/>
                <w:sz w:val="16"/>
                <w:szCs w:val="16"/>
              </w:rPr>
              <w:t xml:space="preserve"> </w:t>
            </w:r>
            <w:r w:rsidRPr="0042056A">
              <w:rPr>
                <w:rFonts w:ascii="Arial" w:hAnsi="Arial" w:cs="Arial"/>
                <w:sz w:val="16"/>
                <w:szCs w:val="16"/>
              </w:rPr>
              <w:t>temeljem radnog odnosa (2283)</w:t>
            </w:r>
          </w:p>
          <w:p w:rsidRPr="0042056A" w:rsidR="00A72FC4" w:rsidP="00A72FC4" w:rsidRDefault="00A72FC4">
            <w:pPr>
              <w:pStyle w:val="TableParagraph"/>
              <w:numPr>
                <w:ilvl w:val="0"/>
                <w:numId w:val="24"/>
              </w:numPr>
              <w:tabs>
                <w:tab w:val="left" w:pos="289"/>
              </w:tabs>
              <w:autoSpaceDE w:val="false"/>
              <w:autoSpaceDN w:val="false"/>
              <w:spacing w:before="6"/>
              <w:ind w:left="101" w:right="371" w:firstLine="0"/>
              <w:rPr>
                <w:rFonts w:ascii="Arial" w:hAnsi="Arial" w:cs="Arial"/>
                <w:sz w:val="16"/>
                <w:szCs w:val="16"/>
              </w:rPr>
            </w:pPr>
            <w:r w:rsidRPr="0042056A">
              <w:rPr>
                <w:rFonts w:ascii="Arial" w:hAnsi="Arial" w:cs="Arial"/>
                <w:sz w:val="16"/>
                <w:szCs w:val="16"/>
              </w:rPr>
              <w:t>Doprinos za MIO na tem. gen. solid.</w:t>
            </w:r>
            <w:r w:rsidRPr="0042056A">
              <w:rPr>
                <w:rFonts w:ascii="Arial" w:hAnsi="Arial" w:cs="Arial"/>
                <w:spacing w:val="-10"/>
                <w:sz w:val="16"/>
                <w:szCs w:val="16"/>
              </w:rPr>
              <w:t xml:space="preserve"> </w:t>
            </w:r>
            <w:r w:rsidRPr="0042056A">
              <w:rPr>
                <w:rFonts w:ascii="Arial" w:hAnsi="Arial" w:cs="Arial"/>
                <w:sz w:val="16"/>
                <w:szCs w:val="16"/>
              </w:rPr>
              <w:t>temeljem</w:t>
            </w:r>
            <w:r w:rsidRPr="0042056A">
              <w:rPr>
                <w:rFonts w:ascii="Arial" w:hAnsi="Arial" w:cs="Arial"/>
                <w:spacing w:val="-10"/>
                <w:sz w:val="16"/>
                <w:szCs w:val="16"/>
              </w:rPr>
              <w:t xml:space="preserve"> </w:t>
            </w:r>
            <w:r w:rsidRPr="0042056A">
              <w:rPr>
                <w:rFonts w:ascii="Arial" w:hAnsi="Arial" w:cs="Arial"/>
                <w:sz w:val="16"/>
                <w:szCs w:val="16"/>
              </w:rPr>
              <w:t>radnog</w:t>
            </w:r>
            <w:r w:rsidRPr="0042056A">
              <w:rPr>
                <w:rFonts w:ascii="Arial" w:hAnsi="Arial" w:cs="Arial"/>
                <w:spacing w:val="-12"/>
                <w:sz w:val="16"/>
                <w:szCs w:val="16"/>
              </w:rPr>
              <w:t xml:space="preserve"> </w:t>
            </w:r>
            <w:r w:rsidRPr="0042056A">
              <w:rPr>
                <w:rFonts w:ascii="Arial" w:hAnsi="Arial" w:cs="Arial"/>
                <w:sz w:val="16"/>
                <w:szCs w:val="16"/>
              </w:rPr>
              <w:t>odn</w:t>
            </w:r>
            <w:r w:rsidRPr="0042056A">
              <w:rPr>
                <w:rFonts w:ascii="Arial" w:hAnsi="Arial" w:cs="Arial"/>
                <w:spacing w:val="-11"/>
                <w:sz w:val="16"/>
                <w:szCs w:val="16"/>
              </w:rPr>
              <w:t xml:space="preserve"> </w:t>
            </w:r>
            <w:r w:rsidRPr="0042056A">
              <w:rPr>
                <w:rFonts w:ascii="Arial" w:hAnsi="Arial" w:cs="Arial"/>
                <w:sz w:val="16"/>
                <w:szCs w:val="16"/>
              </w:rPr>
              <w:t>(8168)</w:t>
            </w:r>
          </w:p>
          <w:p w:rsidRPr="0042056A" w:rsidR="00A72FC4" w:rsidP="00A72FC4" w:rsidRDefault="00A72FC4">
            <w:pPr>
              <w:pStyle w:val="TableParagraph"/>
              <w:numPr>
                <w:ilvl w:val="0"/>
                <w:numId w:val="24"/>
              </w:numPr>
              <w:tabs>
                <w:tab w:val="left" w:pos="289"/>
              </w:tabs>
              <w:autoSpaceDE w:val="false"/>
              <w:autoSpaceDN w:val="false"/>
              <w:spacing w:before="2"/>
              <w:ind w:left="101" w:right="278" w:firstLine="0"/>
              <w:rPr>
                <w:rFonts w:ascii="Arial" w:hAnsi="Arial" w:cs="Arial"/>
                <w:sz w:val="16"/>
                <w:szCs w:val="16"/>
              </w:rPr>
            </w:pPr>
            <w:r w:rsidRPr="0042056A">
              <w:rPr>
                <w:rFonts w:ascii="Arial" w:hAnsi="Arial" w:cs="Arial"/>
                <w:w w:val="105"/>
                <w:sz w:val="16"/>
                <w:szCs w:val="16"/>
              </w:rPr>
              <w:t xml:space="preserve">Porez i prirez na dohodak od </w:t>
            </w:r>
            <w:r w:rsidRPr="0042056A">
              <w:rPr>
                <w:rFonts w:ascii="Arial" w:hAnsi="Arial" w:cs="Arial"/>
                <w:sz w:val="16"/>
                <w:szCs w:val="16"/>
              </w:rPr>
              <w:t>nesamostalnog</w:t>
            </w:r>
            <w:r w:rsidRPr="0042056A">
              <w:rPr>
                <w:rFonts w:ascii="Arial" w:hAnsi="Arial" w:cs="Arial"/>
                <w:spacing w:val="-1"/>
                <w:sz w:val="16"/>
                <w:szCs w:val="16"/>
              </w:rPr>
              <w:t xml:space="preserve"> </w:t>
            </w:r>
            <w:r w:rsidRPr="0042056A">
              <w:rPr>
                <w:rFonts w:ascii="Arial" w:hAnsi="Arial" w:cs="Arial"/>
                <w:sz w:val="16"/>
                <w:szCs w:val="16"/>
              </w:rPr>
              <w:t>rada – plaća (1880)</w:t>
            </w:r>
          </w:p>
          <w:p w:rsidRPr="0042056A" w:rsidR="00A72FC4" w:rsidP="00A72FC4" w:rsidRDefault="00A72FC4">
            <w:pPr>
              <w:pStyle w:val="TableParagraph"/>
              <w:numPr>
                <w:ilvl w:val="0"/>
                <w:numId w:val="24"/>
              </w:numPr>
              <w:tabs>
                <w:tab w:val="left" w:pos="289"/>
              </w:tabs>
              <w:autoSpaceDE w:val="false"/>
              <w:autoSpaceDN w:val="false"/>
              <w:spacing w:before="6"/>
              <w:ind w:left="101" w:right="234" w:firstLine="0"/>
              <w:rPr>
                <w:rFonts w:ascii="Arial" w:hAnsi="Arial" w:cs="Arial"/>
                <w:sz w:val="16"/>
                <w:szCs w:val="16"/>
              </w:rPr>
            </w:pPr>
            <w:r w:rsidRPr="0042056A">
              <w:rPr>
                <w:rFonts w:ascii="Arial" w:hAnsi="Arial" w:cs="Arial"/>
                <w:sz w:val="16"/>
                <w:szCs w:val="16"/>
              </w:rPr>
              <w:t>Doprinos</w:t>
            </w:r>
            <w:r w:rsidRPr="0042056A">
              <w:rPr>
                <w:rFonts w:ascii="Arial" w:hAnsi="Arial" w:cs="Arial"/>
                <w:spacing w:val="-12"/>
                <w:sz w:val="16"/>
                <w:szCs w:val="16"/>
              </w:rPr>
              <w:t xml:space="preserve"> </w:t>
            </w:r>
            <w:r w:rsidRPr="0042056A">
              <w:rPr>
                <w:rFonts w:ascii="Arial" w:hAnsi="Arial" w:cs="Arial"/>
                <w:sz w:val="16"/>
                <w:szCs w:val="16"/>
              </w:rPr>
              <w:t>za</w:t>
            </w:r>
            <w:r w:rsidRPr="0042056A">
              <w:rPr>
                <w:rFonts w:ascii="Arial" w:hAnsi="Arial" w:cs="Arial"/>
                <w:spacing w:val="-11"/>
                <w:sz w:val="16"/>
                <w:szCs w:val="16"/>
              </w:rPr>
              <w:t xml:space="preserve"> </w:t>
            </w:r>
            <w:r w:rsidRPr="0042056A">
              <w:rPr>
                <w:rFonts w:ascii="Arial" w:hAnsi="Arial" w:cs="Arial"/>
                <w:sz w:val="16"/>
                <w:szCs w:val="16"/>
              </w:rPr>
              <w:t>MIO</w:t>
            </w:r>
            <w:r w:rsidRPr="0042056A">
              <w:rPr>
                <w:rFonts w:ascii="Arial" w:hAnsi="Arial" w:cs="Arial"/>
                <w:spacing w:val="-11"/>
                <w:sz w:val="16"/>
                <w:szCs w:val="16"/>
              </w:rPr>
              <w:t xml:space="preserve"> </w:t>
            </w:r>
            <w:r w:rsidRPr="0042056A">
              <w:rPr>
                <w:rFonts w:ascii="Arial" w:hAnsi="Arial" w:cs="Arial"/>
                <w:sz w:val="16"/>
                <w:szCs w:val="16"/>
              </w:rPr>
              <w:t>II-stup</w:t>
            </w:r>
            <w:r w:rsidRPr="0042056A">
              <w:rPr>
                <w:rFonts w:ascii="Arial" w:hAnsi="Arial" w:cs="Arial"/>
                <w:spacing w:val="-10"/>
                <w:sz w:val="16"/>
                <w:szCs w:val="16"/>
              </w:rPr>
              <w:t xml:space="preserve"> </w:t>
            </w:r>
            <w:r w:rsidRPr="0042056A">
              <w:rPr>
                <w:rFonts w:ascii="Arial" w:hAnsi="Arial" w:cs="Arial"/>
                <w:sz w:val="16"/>
                <w:szCs w:val="16"/>
              </w:rPr>
              <w:t>temeljem radnog odnosa (2283)</w:t>
            </w:r>
          </w:p>
          <w:p w:rsidRPr="0042056A" w:rsidR="00A72FC4" w:rsidP="00A72FC4" w:rsidRDefault="00A72FC4">
            <w:pPr>
              <w:pStyle w:val="TableParagraph"/>
              <w:numPr>
                <w:ilvl w:val="0"/>
                <w:numId w:val="24"/>
              </w:numPr>
              <w:tabs>
                <w:tab w:val="left" w:pos="289"/>
              </w:tabs>
              <w:autoSpaceDE w:val="false"/>
              <w:autoSpaceDN w:val="false"/>
              <w:spacing w:before="4"/>
              <w:ind w:left="101" w:right="371" w:firstLine="0"/>
              <w:rPr>
                <w:rFonts w:ascii="Arial" w:hAnsi="Arial" w:cs="Arial"/>
                <w:sz w:val="16"/>
                <w:szCs w:val="16"/>
              </w:rPr>
            </w:pPr>
            <w:r w:rsidRPr="0042056A">
              <w:rPr>
                <w:rFonts w:ascii="Arial" w:hAnsi="Arial" w:cs="Arial"/>
                <w:sz w:val="16"/>
                <w:szCs w:val="16"/>
              </w:rPr>
              <w:t>Doprinos za MIO na tem. gen. solid.</w:t>
            </w:r>
            <w:r w:rsidRPr="0042056A">
              <w:rPr>
                <w:rFonts w:ascii="Arial" w:hAnsi="Arial" w:cs="Arial"/>
                <w:spacing w:val="-10"/>
                <w:sz w:val="16"/>
                <w:szCs w:val="16"/>
              </w:rPr>
              <w:t xml:space="preserve"> </w:t>
            </w:r>
            <w:r w:rsidRPr="0042056A">
              <w:rPr>
                <w:rFonts w:ascii="Arial" w:hAnsi="Arial" w:cs="Arial"/>
                <w:sz w:val="16"/>
                <w:szCs w:val="16"/>
              </w:rPr>
              <w:t>temeljem</w:t>
            </w:r>
            <w:r w:rsidRPr="0042056A">
              <w:rPr>
                <w:rFonts w:ascii="Arial" w:hAnsi="Arial" w:cs="Arial"/>
                <w:spacing w:val="-10"/>
                <w:sz w:val="16"/>
                <w:szCs w:val="16"/>
              </w:rPr>
              <w:t xml:space="preserve"> </w:t>
            </w:r>
            <w:r w:rsidRPr="0042056A">
              <w:rPr>
                <w:rFonts w:ascii="Arial" w:hAnsi="Arial" w:cs="Arial"/>
                <w:sz w:val="16"/>
                <w:szCs w:val="16"/>
              </w:rPr>
              <w:t>radnog</w:t>
            </w:r>
            <w:r w:rsidRPr="0042056A">
              <w:rPr>
                <w:rFonts w:ascii="Arial" w:hAnsi="Arial" w:cs="Arial"/>
                <w:spacing w:val="-12"/>
                <w:sz w:val="16"/>
                <w:szCs w:val="16"/>
              </w:rPr>
              <w:t xml:space="preserve"> </w:t>
            </w:r>
            <w:r w:rsidRPr="0042056A">
              <w:rPr>
                <w:rFonts w:ascii="Arial" w:hAnsi="Arial" w:cs="Arial"/>
                <w:sz w:val="16"/>
                <w:szCs w:val="16"/>
              </w:rPr>
              <w:t>odn</w:t>
            </w:r>
            <w:r w:rsidRPr="0042056A">
              <w:rPr>
                <w:rFonts w:ascii="Arial" w:hAnsi="Arial" w:cs="Arial"/>
                <w:spacing w:val="-11"/>
                <w:sz w:val="16"/>
                <w:szCs w:val="16"/>
              </w:rPr>
              <w:t xml:space="preserve"> </w:t>
            </w:r>
            <w:r w:rsidRPr="0042056A">
              <w:rPr>
                <w:rFonts w:ascii="Arial" w:hAnsi="Arial" w:cs="Arial"/>
                <w:sz w:val="16"/>
                <w:szCs w:val="16"/>
              </w:rPr>
              <w:t>(8168)</w:t>
            </w:r>
          </w:p>
          <w:p w:rsidRPr="0042056A" w:rsidR="00A72FC4" w:rsidP="00A72FC4" w:rsidRDefault="00A72FC4">
            <w:pPr>
              <w:pStyle w:val="TableParagraph"/>
              <w:numPr>
                <w:ilvl w:val="0"/>
                <w:numId w:val="24"/>
              </w:numPr>
              <w:tabs>
                <w:tab w:val="left" w:pos="289"/>
              </w:tabs>
              <w:autoSpaceDE w:val="false"/>
              <w:autoSpaceDN w:val="false"/>
              <w:spacing w:before="4"/>
              <w:ind w:left="101" w:right="166" w:firstLine="0"/>
              <w:rPr>
                <w:rFonts w:ascii="Arial" w:hAnsi="Arial" w:cs="Arial"/>
                <w:sz w:val="16"/>
                <w:szCs w:val="16"/>
              </w:rPr>
            </w:pPr>
            <w:r w:rsidRPr="0042056A">
              <w:rPr>
                <w:rFonts w:ascii="Arial" w:hAnsi="Arial" w:cs="Arial"/>
                <w:sz w:val="16"/>
                <w:szCs w:val="16"/>
              </w:rPr>
              <w:t>Doprinos</w:t>
            </w:r>
            <w:r w:rsidRPr="0042056A">
              <w:rPr>
                <w:rFonts w:ascii="Arial" w:hAnsi="Arial" w:cs="Arial"/>
                <w:spacing w:val="-10"/>
                <w:sz w:val="16"/>
                <w:szCs w:val="16"/>
              </w:rPr>
              <w:t xml:space="preserve"> </w:t>
            </w:r>
            <w:r w:rsidRPr="0042056A">
              <w:rPr>
                <w:rFonts w:ascii="Arial" w:hAnsi="Arial" w:cs="Arial"/>
                <w:sz w:val="16"/>
                <w:szCs w:val="16"/>
              </w:rPr>
              <w:t>za</w:t>
            </w:r>
            <w:r w:rsidRPr="0042056A">
              <w:rPr>
                <w:rFonts w:ascii="Arial" w:hAnsi="Arial" w:cs="Arial"/>
                <w:spacing w:val="-9"/>
                <w:sz w:val="16"/>
                <w:szCs w:val="16"/>
              </w:rPr>
              <w:t xml:space="preserve"> </w:t>
            </w:r>
            <w:r w:rsidRPr="0042056A">
              <w:rPr>
                <w:rFonts w:ascii="Arial" w:hAnsi="Arial" w:cs="Arial"/>
                <w:sz w:val="16"/>
                <w:szCs w:val="16"/>
              </w:rPr>
              <w:t>ZO</w:t>
            </w:r>
            <w:r w:rsidRPr="0042056A">
              <w:rPr>
                <w:rFonts w:ascii="Arial" w:hAnsi="Arial" w:cs="Arial"/>
                <w:spacing w:val="-10"/>
                <w:sz w:val="16"/>
                <w:szCs w:val="16"/>
              </w:rPr>
              <w:t xml:space="preserve"> </w:t>
            </w:r>
            <w:r w:rsidRPr="0042056A">
              <w:rPr>
                <w:rFonts w:ascii="Arial" w:hAnsi="Arial" w:cs="Arial"/>
                <w:sz w:val="16"/>
                <w:szCs w:val="16"/>
              </w:rPr>
              <w:t>na</w:t>
            </w:r>
            <w:r w:rsidRPr="0042056A">
              <w:rPr>
                <w:rFonts w:ascii="Arial" w:hAnsi="Arial" w:cs="Arial"/>
                <w:spacing w:val="-5"/>
                <w:sz w:val="16"/>
                <w:szCs w:val="16"/>
              </w:rPr>
              <w:t xml:space="preserve"> </w:t>
            </w:r>
            <w:r w:rsidRPr="0042056A">
              <w:rPr>
                <w:rFonts w:ascii="Arial" w:hAnsi="Arial" w:cs="Arial"/>
                <w:sz w:val="16"/>
                <w:szCs w:val="16"/>
              </w:rPr>
              <w:t>temelju</w:t>
            </w:r>
            <w:r w:rsidRPr="0042056A">
              <w:rPr>
                <w:rFonts w:ascii="Arial" w:hAnsi="Arial" w:cs="Arial"/>
                <w:spacing w:val="-9"/>
                <w:sz w:val="16"/>
                <w:szCs w:val="16"/>
              </w:rPr>
              <w:t xml:space="preserve"> </w:t>
            </w:r>
            <w:r w:rsidRPr="0042056A">
              <w:rPr>
                <w:rFonts w:ascii="Arial" w:hAnsi="Arial" w:cs="Arial"/>
                <w:sz w:val="16"/>
                <w:szCs w:val="16"/>
              </w:rPr>
              <w:t>radnog odnosa (8486)</w:t>
            </w:r>
          </w:p>
          <w:p w:rsidRPr="0042056A" w:rsidR="00A72FC4" w:rsidP="00774722" w:rsidRDefault="00A72FC4">
            <w:pPr>
              <w:pStyle w:val="TableParagraph"/>
              <w:spacing w:before="1" w:line="174" w:lineRule="exact"/>
              <w:ind w:left="101"/>
              <w:rPr>
                <w:rFonts w:ascii="Arial" w:hAnsi="Arial" w:cs="Arial"/>
                <w:sz w:val="16"/>
                <w:szCs w:val="16"/>
              </w:rPr>
            </w:pPr>
            <w:r w:rsidRPr="0042056A">
              <w:rPr>
                <w:rFonts w:ascii="Arial" w:hAnsi="Arial" w:cs="Arial"/>
                <w:sz w:val="16"/>
                <w:szCs w:val="16"/>
              </w:rPr>
              <w:t>Ovršna</w:t>
            </w:r>
            <w:r w:rsidRPr="0042056A">
              <w:rPr>
                <w:rFonts w:ascii="Arial" w:hAnsi="Arial" w:cs="Arial"/>
                <w:spacing w:val="-7"/>
                <w:sz w:val="16"/>
                <w:szCs w:val="16"/>
              </w:rPr>
              <w:t xml:space="preserve"> </w:t>
            </w:r>
            <w:r w:rsidRPr="0042056A">
              <w:rPr>
                <w:rFonts w:ascii="Arial" w:hAnsi="Arial" w:cs="Arial"/>
                <w:sz w:val="16"/>
                <w:szCs w:val="16"/>
              </w:rPr>
              <w:t>isprava</w:t>
            </w:r>
            <w:r w:rsidRPr="0042056A">
              <w:rPr>
                <w:rFonts w:ascii="Arial" w:hAnsi="Arial" w:cs="Arial"/>
                <w:spacing w:val="-7"/>
                <w:sz w:val="16"/>
                <w:szCs w:val="16"/>
              </w:rPr>
              <w:t xml:space="preserve"> </w:t>
            </w:r>
            <w:r w:rsidRPr="0042056A">
              <w:rPr>
                <w:rFonts w:ascii="Arial" w:hAnsi="Arial" w:cs="Arial"/>
                <w:sz w:val="16"/>
                <w:szCs w:val="16"/>
              </w:rPr>
              <w:t>-</w:t>
            </w:r>
            <w:r w:rsidRPr="0042056A">
              <w:rPr>
                <w:rFonts w:ascii="Arial" w:hAnsi="Arial" w:cs="Arial"/>
                <w:spacing w:val="-7"/>
                <w:sz w:val="16"/>
                <w:szCs w:val="16"/>
              </w:rPr>
              <w:t xml:space="preserve"> </w:t>
            </w:r>
            <w:r w:rsidRPr="0042056A">
              <w:rPr>
                <w:rFonts w:ascii="Arial" w:hAnsi="Arial" w:cs="Arial"/>
                <w:spacing w:val="-5"/>
                <w:sz w:val="16"/>
                <w:szCs w:val="16"/>
              </w:rPr>
              <w:t>DA</w:t>
            </w:r>
          </w:p>
        </w:tc>
        <w:tc>
          <w:tcPr>
            <w:tcW w:w="1011" w:type="pct"/>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177"/>
              <w:rPr>
                <w:rFonts w:ascii="Arial" w:hAnsi="Arial" w:cs="Arial"/>
                <w:sz w:val="16"/>
                <w:szCs w:val="16"/>
              </w:rPr>
            </w:pPr>
          </w:p>
          <w:p w:rsidRPr="0042056A" w:rsidR="00A72FC4" w:rsidP="00774722" w:rsidRDefault="00A72FC4">
            <w:pPr>
              <w:pStyle w:val="TableParagraph"/>
              <w:spacing w:before="1"/>
              <w:ind w:right="77"/>
              <w:jc w:val="right"/>
              <w:rPr>
                <w:rFonts w:ascii="Arial" w:hAnsi="Arial" w:cs="Arial"/>
                <w:sz w:val="16"/>
                <w:szCs w:val="16"/>
              </w:rPr>
            </w:pPr>
            <w:r w:rsidRPr="0042056A">
              <w:rPr>
                <w:rFonts w:ascii="Arial" w:hAnsi="Arial" w:cs="Arial"/>
                <w:spacing w:val="-2"/>
                <w:sz w:val="16"/>
                <w:szCs w:val="16"/>
              </w:rPr>
              <w:t>363,19</w:t>
            </w:r>
          </w:p>
          <w:p w:rsidRPr="0042056A" w:rsidR="00A72FC4" w:rsidP="00774722" w:rsidRDefault="00A72FC4">
            <w:pPr>
              <w:pStyle w:val="TableParagraph"/>
              <w:spacing w:before="2"/>
              <w:ind w:right="76"/>
              <w:jc w:val="right"/>
              <w:rPr>
                <w:rFonts w:ascii="Arial" w:hAnsi="Arial" w:cs="Arial"/>
                <w:sz w:val="16"/>
                <w:szCs w:val="16"/>
              </w:rPr>
            </w:pPr>
            <w:r w:rsidRPr="0042056A">
              <w:rPr>
                <w:rFonts w:ascii="Arial" w:hAnsi="Arial" w:cs="Arial"/>
                <w:spacing w:val="-2"/>
                <w:sz w:val="16"/>
                <w:szCs w:val="16"/>
              </w:rPr>
              <w:t>1.089,60</w:t>
            </w:r>
          </w:p>
          <w:p w:rsidRPr="0042056A" w:rsidR="00A72FC4" w:rsidP="00774722" w:rsidRDefault="00A72FC4">
            <w:pPr>
              <w:pStyle w:val="TableParagraph"/>
              <w:spacing w:before="2" w:line="192" w:lineRule="exact"/>
              <w:ind w:right="77"/>
              <w:jc w:val="right"/>
              <w:rPr>
                <w:rFonts w:ascii="Arial" w:hAnsi="Arial" w:cs="Arial"/>
                <w:sz w:val="16"/>
                <w:szCs w:val="16"/>
              </w:rPr>
            </w:pPr>
            <w:r w:rsidRPr="0042056A">
              <w:rPr>
                <w:rFonts w:ascii="Arial" w:hAnsi="Arial" w:cs="Arial"/>
                <w:spacing w:val="-2"/>
                <w:sz w:val="16"/>
                <w:szCs w:val="16"/>
              </w:rPr>
              <w:t>641,89</w:t>
            </w:r>
          </w:p>
          <w:p w:rsidRPr="0042056A" w:rsidR="00A72FC4" w:rsidP="00774722" w:rsidRDefault="00A72FC4">
            <w:pPr>
              <w:pStyle w:val="TableParagraph"/>
              <w:spacing w:line="192" w:lineRule="exact"/>
              <w:ind w:right="77"/>
              <w:jc w:val="right"/>
              <w:rPr>
                <w:rFonts w:ascii="Arial" w:hAnsi="Arial" w:cs="Arial"/>
                <w:sz w:val="16"/>
                <w:szCs w:val="16"/>
              </w:rPr>
            </w:pPr>
            <w:r w:rsidRPr="0042056A">
              <w:rPr>
                <w:rFonts w:ascii="Arial" w:hAnsi="Arial" w:cs="Arial"/>
                <w:spacing w:val="-2"/>
                <w:sz w:val="16"/>
                <w:szCs w:val="16"/>
              </w:rPr>
              <w:t>208,05</w:t>
            </w:r>
          </w:p>
          <w:p w:rsidRPr="0042056A" w:rsidR="00A72FC4" w:rsidP="00774722" w:rsidRDefault="00A72FC4">
            <w:pPr>
              <w:pStyle w:val="TableParagraph"/>
              <w:spacing w:before="4"/>
              <w:ind w:right="77"/>
              <w:jc w:val="right"/>
              <w:rPr>
                <w:rFonts w:ascii="Arial" w:hAnsi="Arial" w:cs="Arial"/>
                <w:sz w:val="16"/>
                <w:szCs w:val="16"/>
              </w:rPr>
            </w:pPr>
            <w:r w:rsidRPr="0042056A">
              <w:rPr>
                <w:rFonts w:ascii="Arial" w:hAnsi="Arial" w:cs="Arial"/>
                <w:spacing w:val="-2"/>
                <w:sz w:val="16"/>
                <w:szCs w:val="16"/>
              </w:rPr>
              <w:t>624,18</w:t>
            </w:r>
          </w:p>
          <w:p w:rsidRPr="0042056A" w:rsidR="00A72FC4" w:rsidP="00774722" w:rsidRDefault="00A72FC4">
            <w:pPr>
              <w:pStyle w:val="TableParagraph"/>
              <w:spacing w:before="2" w:after="20"/>
              <w:ind w:right="77"/>
              <w:jc w:val="right"/>
              <w:rPr>
                <w:rFonts w:ascii="Arial" w:hAnsi="Arial" w:cs="Arial"/>
                <w:sz w:val="16"/>
                <w:szCs w:val="16"/>
              </w:rPr>
            </w:pPr>
            <w:r w:rsidRPr="0042056A">
              <w:rPr>
                <w:rFonts w:ascii="Arial" w:hAnsi="Arial" w:cs="Arial"/>
                <w:spacing w:val="-2"/>
                <w:sz w:val="16"/>
                <w:szCs w:val="16"/>
              </w:rPr>
              <w:t>686,53</w:t>
            </w:r>
          </w:p>
          <w:p w:rsidRPr="0042056A" w:rsidR="00A72FC4" w:rsidP="00774722" w:rsidRDefault="00363606">
            <w:pPr>
              <w:pStyle w:val="TableParagraph"/>
              <w:spacing w:line="20" w:lineRule="exact"/>
              <w:ind w:left="72" w:right="-15"/>
              <w:rPr>
                <w:rFonts w:ascii="Arial" w:hAnsi="Arial" w:cs="Arial"/>
                <w:sz w:val="16"/>
                <w:szCs w:val="16"/>
              </w:rPr>
            </w:pPr>
            <w:r>
              <w:rPr>
                <w:rFonts w:ascii="Arial" w:hAnsi="Arial" w:cs="Arial"/>
                <w:noProof/>
                <w:sz w:val="16"/>
                <w:szCs w:val="16"/>
                <w:lang w:val="hr-HR" w:eastAsia="hr-HR"/>
              </w:rPr>
            </w:r>
            <w:r>
              <w:rPr>
                <w:rFonts w:ascii="Arial" w:hAnsi="Arial" w:cs="Arial"/>
                <w:noProof/>
                <w:sz w:val="16"/>
                <w:szCs w:val="16"/>
                <w:lang w:val="hr-HR" w:eastAsia="hr-HR"/>
              </w:rPr>
              <w:pict>
                <v:group coordsize="13442,76" style="width:105.85pt;height:.6pt;mso-position-horizontal-relative:char;mso-position-vertical-relative:line" id="Group 2" o:spid="_x0000_s1026">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" coordsize="1344295,7620" style="position:absolute;width:13442;height:76;visibility:visible;mso-wrap-style:square;v-text-anchor:top" id="_x0000_s1027" path="m1344167,7620l,7620,,,1344167,r,7620xe" stroked="f" fillcolor="black">
                    <v:path arrowok="t"/>
                  </v:shape>
                  <w10:wrap type="none"/>
                  <w10:anchorlock/>
                </v:group>
              </w:pict>
            </w:r>
          </w:p>
          <w:p w:rsidRPr="0042056A" w:rsidR="00A72FC4" w:rsidP="00774722" w:rsidRDefault="00A72FC4">
            <w:pPr>
              <w:pStyle w:val="TableParagraph"/>
              <w:ind w:right="76"/>
              <w:jc w:val="right"/>
              <w:rPr>
                <w:rFonts w:ascii="Arial" w:hAnsi="Arial" w:cs="Arial"/>
                <w:sz w:val="16"/>
                <w:szCs w:val="16"/>
              </w:rPr>
            </w:pPr>
            <w:r w:rsidRPr="0042056A">
              <w:rPr>
                <w:rFonts w:ascii="Arial" w:hAnsi="Arial" w:cs="Arial"/>
                <w:spacing w:val="-2"/>
                <w:sz w:val="16"/>
                <w:szCs w:val="16"/>
              </w:rPr>
              <w:t>3.613,44</w:t>
            </w:r>
          </w:p>
        </w:tc>
        <w:tc>
          <w:tcPr>
            <w:tcW w:w="953" w:type="pct"/>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191"/>
              <w:rPr>
                <w:rFonts w:ascii="Arial" w:hAnsi="Arial" w:cs="Arial"/>
                <w:sz w:val="16"/>
                <w:szCs w:val="16"/>
              </w:rPr>
            </w:pPr>
          </w:p>
          <w:p w:rsidRPr="0042056A" w:rsidR="00A72FC4" w:rsidP="00774722" w:rsidRDefault="00A72FC4">
            <w:pPr>
              <w:pStyle w:val="TableParagraph"/>
              <w:ind w:right="77"/>
              <w:jc w:val="right"/>
              <w:rPr>
                <w:rFonts w:ascii="Arial" w:hAnsi="Arial" w:cs="Arial"/>
                <w:sz w:val="16"/>
                <w:szCs w:val="16"/>
              </w:rPr>
            </w:pPr>
            <w:r w:rsidRPr="0042056A">
              <w:rPr>
                <w:rFonts w:ascii="Arial" w:hAnsi="Arial" w:cs="Arial"/>
                <w:spacing w:val="-2"/>
                <w:sz w:val="16"/>
                <w:szCs w:val="16"/>
              </w:rPr>
              <w:t>3.613,44</w:t>
            </w:r>
          </w:p>
        </w:tc>
      </w:tr>
      <w:tr w:rsidRPr="0042056A" w:rsidR="00A72FC4" w:rsidTr="00774722">
        <w:trPr>
          <w:trHeight w:val="194"/>
        </w:trPr>
        <w:tc>
          <w:tcPr>
            <w:tcW w:w="196" w:type="pct"/>
          </w:tcPr>
          <w:p w:rsidRPr="0042056A" w:rsidR="00A72FC4" w:rsidP="00774722" w:rsidRDefault="00A72FC4">
            <w:pPr>
              <w:pStyle w:val="TableParagraph"/>
              <w:spacing w:line="175" w:lineRule="exact"/>
              <w:ind w:left="45" w:right="73"/>
              <w:jc w:val="center"/>
              <w:rPr>
                <w:rFonts w:ascii="Arial" w:hAnsi="Arial" w:cs="Arial"/>
                <w:sz w:val="16"/>
                <w:szCs w:val="16"/>
              </w:rPr>
            </w:pPr>
            <w:r w:rsidRPr="0042056A">
              <w:rPr>
                <w:rFonts w:ascii="Arial" w:hAnsi="Arial" w:cs="Arial"/>
                <w:spacing w:val="-5"/>
                <w:sz w:val="16"/>
                <w:szCs w:val="16"/>
              </w:rPr>
              <w:t>I.</w:t>
            </w:r>
          </w:p>
        </w:tc>
        <w:tc>
          <w:tcPr>
            <w:tcW w:w="1468" w:type="pct"/>
          </w:tcPr>
          <w:p w:rsidRPr="0042056A" w:rsidR="00A72FC4" w:rsidP="00774722" w:rsidRDefault="00A72FC4">
            <w:pPr>
              <w:pStyle w:val="TableParagraph"/>
              <w:spacing w:line="175" w:lineRule="exact"/>
              <w:ind w:left="101"/>
              <w:rPr>
                <w:rFonts w:ascii="Arial" w:hAnsi="Arial" w:cs="Arial"/>
                <w:sz w:val="16"/>
                <w:szCs w:val="16"/>
              </w:rPr>
            </w:pPr>
            <w:r w:rsidRPr="0042056A">
              <w:rPr>
                <w:rFonts w:ascii="Arial" w:hAnsi="Arial" w:cs="Arial"/>
                <w:spacing w:val="-2"/>
                <w:sz w:val="16"/>
                <w:szCs w:val="16"/>
              </w:rPr>
              <w:t xml:space="preserve">UKUPNO </w:t>
            </w:r>
            <w:r w:rsidRPr="0042056A">
              <w:rPr>
                <w:rFonts w:ascii="Arial" w:hAnsi="Arial" w:cs="Arial"/>
                <w:spacing w:val="-10"/>
                <w:sz w:val="16"/>
                <w:szCs w:val="16"/>
              </w:rPr>
              <w:t>I</w:t>
            </w:r>
          </w:p>
        </w:tc>
        <w:tc>
          <w:tcPr>
            <w:tcW w:w="1371" w:type="pct"/>
          </w:tcPr>
          <w:p w:rsidRPr="0042056A" w:rsidR="00A72FC4" w:rsidP="00774722" w:rsidRDefault="00A72FC4">
            <w:pPr>
              <w:pStyle w:val="TableParagraph"/>
              <w:rPr>
                <w:rFonts w:ascii="Arial" w:hAnsi="Arial" w:cs="Arial"/>
                <w:sz w:val="16"/>
                <w:szCs w:val="16"/>
              </w:rPr>
            </w:pPr>
          </w:p>
        </w:tc>
        <w:tc>
          <w:tcPr>
            <w:tcW w:w="1011" w:type="pct"/>
          </w:tcPr>
          <w:p w:rsidRPr="0042056A" w:rsidR="00A72FC4" w:rsidP="00774722" w:rsidRDefault="00A72FC4">
            <w:pPr>
              <w:pStyle w:val="TableParagraph"/>
              <w:spacing w:line="175" w:lineRule="exact"/>
              <w:ind w:right="76"/>
              <w:jc w:val="right"/>
              <w:rPr>
                <w:rFonts w:ascii="Arial" w:hAnsi="Arial" w:cs="Arial"/>
                <w:sz w:val="16"/>
                <w:szCs w:val="16"/>
              </w:rPr>
            </w:pPr>
            <w:r w:rsidRPr="0042056A">
              <w:rPr>
                <w:rFonts w:ascii="Arial" w:hAnsi="Arial" w:cs="Arial"/>
                <w:spacing w:val="-2"/>
                <w:sz w:val="16"/>
                <w:szCs w:val="16"/>
              </w:rPr>
              <w:t>3.613,44</w:t>
            </w:r>
          </w:p>
        </w:tc>
        <w:tc>
          <w:tcPr>
            <w:tcW w:w="953" w:type="pct"/>
          </w:tcPr>
          <w:p w:rsidRPr="0042056A" w:rsidR="00A72FC4" w:rsidP="00774722" w:rsidRDefault="00A72FC4">
            <w:pPr>
              <w:pStyle w:val="TableParagraph"/>
              <w:spacing w:line="175" w:lineRule="exact"/>
              <w:ind w:right="77"/>
              <w:jc w:val="right"/>
              <w:rPr>
                <w:rFonts w:ascii="Arial" w:hAnsi="Arial" w:cs="Arial"/>
                <w:sz w:val="16"/>
                <w:szCs w:val="16"/>
              </w:rPr>
            </w:pPr>
            <w:r w:rsidRPr="0042056A">
              <w:rPr>
                <w:rFonts w:ascii="Arial" w:hAnsi="Arial" w:cs="Arial"/>
                <w:spacing w:val="-2"/>
                <w:sz w:val="16"/>
                <w:szCs w:val="16"/>
              </w:rPr>
              <w:t>3.613,44</w:t>
            </w:r>
          </w:p>
        </w:tc>
      </w:tr>
    </w:tbl>
    <w:p w:rsidRPr="005C60BF" w:rsidR="00374A0B" w:rsidP="00374A0B" w:rsidRDefault="00374A0B">
      <w:pPr>
        <w:jc w:val="both"/>
        <w:rPr>
          <w:rFonts w:ascii="Arial" w:hAnsi="Arial" w:cs="Arial"/>
          <w:sz w:val="24"/>
          <w:szCs w:val="24"/>
        </w:rPr>
      </w:pPr>
    </w:p>
    <w:p w:rsidRPr="005C60BF" w:rsidR="00FE0A23" w:rsidP="00995C45" w:rsidRDefault="00FE0A23">
      <w:pPr>
        <w:jc w:val="both"/>
        <w:rPr>
          <w:rFonts w:ascii="Arial" w:hAnsi="Arial" w:cs="Arial"/>
          <w:sz w:val="24"/>
          <w:szCs w:val="24"/>
        </w:rPr>
      </w:pPr>
    </w:p>
    <w:p w:rsidRPr="005C60BF" w:rsidR="00FE0A23" w:rsidP="00D95DD7" w:rsidRDefault="00FE0A23">
      <w:pPr>
        <w:pStyle w:val="Odlomakpopisa"/>
        <w:numPr>
          <w:ilvl w:val="0"/>
          <w:numId w:val="2"/>
        </w:numPr>
        <w:jc w:val="both"/>
        <w:rPr>
          <w:rFonts w:ascii="Arial" w:hAnsi="Arial" w:cs="Arial"/>
          <w:sz w:val="24"/>
          <w:szCs w:val="24"/>
        </w:rPr>
      </w:pPr>
      <w:r w:rsidRPr="005C60BF">
        <w:rPr>
          <w:rFonts w:ascii="Arial" w:hAnsi="Arial" w:cs="Arial"/>
          <w:sz w:val="24"/>
          <w:szCs w:val="24"/>
        </w:rPr>
        <w:t>viši isplatni red</w:t>
      </w:r>
    </w:p>
    <w:tbl>
      <w:tblPr>
        <w:tblStyle w:val="TableNormal"/>
        <w:tblW w:w="5000" w:type="pct"/>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firstRow="1" w:lastRow="1" w:firstColumn="1" w:lastColumn="1" w:noHBand="0" w:noVBand="0" w:val="01E0"/>
      </w:tblPr>
      <w:tblGrid>
        <w:gridCol w:w="424"/>
        <w:gridCol w:w="2880"/>
        <w:gridCol w:w="2859"/>
        <w:gridCol w:w="1805"/>
        <w:gridCol w:w="1416"/>
      </w:tblGrid>
      <w:tr w:rsidRPr="0042056A" w:rsidR="00A72FC4" w:rsidTr="00B4348A">
        <w:trPr>
          <w:trHeight w:val="389"/>
        </w:trPr>
        <w:tc>
          <w:tcPr>
            <w:tcW w:w="242" w:type="pct"/>
          </w:tcPr>
          <w:p w:rsidRPr="0042056A" w:rsidR="00A72FC4" w:rsidP="00774722" w:rsidRDefault="00A72FC4">
            <w:pPr>
              <w:pStyle w:val="TableParagraph"/>
              <w:rPr>
                <w:rFonts w:ascii="Arial" w:hAnsi="Arial" w:cs="Arial"/>
                <w:sz w:val="16"/>
                <w:szCs w:val="16"/>
              </w:rPr>
            </w:pPr>
          </w:p>
        </w:tc>
        <w:tc>
          <w:tcPr>
            <w:tcW w:w="1550" w:type="pct"/>
          </w:tcPr>
          <w:p w:rsidRPr="0042056A" w:rsidR="00A72FC4" w:rsidP="00774722" w:rsidRDefault="00A72FC4">
            <w:pPr>
              <w:pStyle w:val="TableParagraph"/>
              <w:spacing w:line="194" w:lineRule="exact"/>
              <w:ind w:left="888" w:right="710" w:hanging="164"/>
              <w:rPr>
                <w:rFonts w:ascii="Arial" w:hAnsi="Arial" w:cs="Arial"/>
                <w:sz w:val="16"/>
                <w:szCs w:val="16"/>
              </w:rPr>
            </w:pPr>
            <w:r w:rsidRPr="0042056A">
              <w:rPr>
                <w:rFonts w:ascii="Arial" w:hAnsi="Arial" w:cs="Arial"/>
                <w:sz w:val="16"/>
                <w:szCs w:val="16"/>
              </w:rPr>
              <w:t>tvrtka</w:t>
            </w:r>
            <w:r w:rsidRPr="0042056A">
              <w:rPr>
                <w:rFonts w:ascii="Arial" w:hAnsi="Arial" w:cs="Arial"/>
                <w:spacing w:val="-8"/>
                <w:sz w:val="16"/>
                <w:szCs w:val="16"/>
              </w:rPr>
              <w:t xml:space="preserve"> </w:t>
            </w:r>
            <w:r w:rsidRPr="0042056A">
              <w:rPr>
                <w:rFonts w:ascii="Arial" w:hAnsi="Arial" w:cs="Arial"/>
                <w:sz w:val="16"/>
                <w:szCs w:val="16"/>
              </w:rPr>
              <w:t>i</w:t>
            </w:r>
            <w:r w:rsidRPr="0042056A">
              <w:rPr>
                <w:rFonts w:ascii="Arial" w:hAnsi="Arial" w:cs="Arial"/>
                <w:spacing w:val="-9"/>
                <w:sz w:val="16"/>
                <w:szCs w:val="16"/>
              </w:rPr>
              <w:t xml:space="preserve"> </w:t>
            </w:r>
            <w:r w:rsidRPr="0042056A">
              <w:rPr>
                <w:rFonts w:ascii="Arial" w:hAnsi="Arial" w:cs="Arial"/>
                <w:sz w:val="16"/>
                <w:szCs w:val="16"/>
              </w:rPr>
              <w:t>sjedište,</w:t>
            </w:r>
            <w:r w:rsidRPr="0042056A">
              <w:rPr>
                <w:rFonts w:ascii="Arial" w:hAnsi="Arial" w:cs="Arial"/>
                <w:spacing w:val="29"/>
                <w:sz w:val="16"/>
                <w:szCs w:val="16"/>
              </w:rPr>
              <w:t xml:space="preserve"> </w:t>
            </w:r>
            <w:r w:rsidRPr="0042056A">
              <w:rPr>
                <w:rFonts w:ascii="Arial" w:hAnsi="Arial" w:cs="Arial"/>
                <w:sz w:val="16"/>
                <w:szCs w:val="16"/>
              </w:rPr>
              <w:t>ime</w:t>
            </w:r>
            <w:r w:rsidRPr="0042056A">
              <w:rPr>
                <w:rFonts w:ascii="Arial" w:hAnsi="Arial" w:cs="Arial"/>
                <w:spacing w:val="-8"/>
                <w:sz w:val="16"/>
                <w:szCs w:val="16"/>
              </w:rPr>
              <w:t xml:space="preserve"> </w:t>
            </w:r>
            <w:r w:rsidRPr="0042056A">
              <w:rPr>
                <w:rFonts w:ascii="Arial" w:hAnsi="Arial" w:cs="Arial"/>
                <w:sz w:val="16"/>
                <w:szCs w:val="16"/>
              </w:rPr>
              <w:t>i adresa vjerovnika</w:t>
            </w:r>
          </w:p>
        </w:tc>
        <w:tc>
          <w:tcPr>
            <w:tcW w:w="1539" w:type="pct"/>
          </w:tcPr>
          <w:p w:rsidRPr="0042056A" w:rsidR="00A72FC4" w:rsidP="00774722" w:rsidRDefault="00A72FC4">
            <w:pPr>
              <w:pStyle w:val="TableParagraph"/>
              <w:spacing w:before="94"/>
              <w:ind w:left="999"/>
              <w:rPr>
                <w:rFonts w:ascii="Arial" w:hAnsi="Arial" w:cs="Arial"/>
                <w:sz w:val="16"/>
                <w:szCs w:val="16"/>
              </w:rPr>
            </w:pPr>
            <w:r w:rsidRPr="0042056A">
              <w:rPr>
                <w:rFonts w:ascii="Arial" w:hAnsi="Arial" w:cs="Arial"/>
                <w:sz w:val="16"/>
                <w:szCs w:val="16"/>
              </w:rPr>
              <w:t>pravna</w:t>
            </w:r>
            <w:r w:rsidRPr="0042056A">
              <w:rPr>
                <w:rFonts w:ascii="Arial" w:hAnsi="Arial" w:cs="Arial"/>
                <w:spacing w:val="-6"/>
                <w:sz w:val="16"/>
                <w:szCs w:val="16"/>
              </w:rPr>
              <w:t xml:space="preserve"> </w:t>
            </w:r>
            <w:r w:rsidRPr="0042056A">
              <w:rPr>
                <w:rFonts w:ascii="Arial" w:hAnsi="Arial" w:cs="Arial"/>
                <w:spacing w:val="-2"/>
                <w:sz w:val="16"/>
                <w:szCs w:val="16"/>
              </w:rPr>
              <w:t>osnova</w:t>
            </w:r>
          </w:p>
        </w:tc>
        <w:tc>
          <w:tcPr>
            <w:tcW w:w="898" w:type="pct"/>
          </w:tcPr>
          <w:p w:rsidRPr="0042056A" w:rsidR="00A72FC4" w:rsidP="00774722" w:rsidRDefault="00A72FC4">
            <w:pPr>
              <w:pStyle w:val="TableParagraph"/>
              <w:spacing w:line="194" w:lineRule="exact"/>
              <w:ind w:left="229" w:right="209" w:firstLine="40"/>
              <w:rPr>
                <w:rFonts w:ascii="Arial" w:hAnsi="Arial" w:cs="Arial"/>
                <w:sz w:val="16"/>
                <w:szCs w:val="16"/>
              </w:rPr>
            </w:pPr>
            <w:r w:rsidRPr="0042056A">
              <w:rPr>
                <w:rFonts w:ascii="Arial" w:hAnsi="Arial" w:cs="Arial"/>
                <w:sz w:val="16"/>
                <w:szCs w:val="16"/>
              </w:rPr>
              <w:t>iznos prijavljene tražbine</w:t>
            </w:r>
            <w:r w:rsidRPr="0042056A">
              <w:rPr>
                <w:rFonts w:ascii="Arial" w:hAnsi="Arial" w:cs="Arial"/>
                <w:spacing w:val="-4"/>
                <w:sz w:val="16"/>
                <w:szCs w:val="16"/>
              </w:rPr>
              <w:t xml:space="preserve"> </w:t>
            </w:r>
            <w:r w:rsidRPr="0042056A">
              <w:rPr>
                <w:rFonts w:ascii="Arial" w:hAnsi="Arial" w:cs="Arial"/>
                <w:sz w:val="16"/>
                <w:szCs w:val="16"/>
              </w:rPr>
              <w:t>u</w:t>
            </w:r>
            <w:r w:rsidRPr="0042056A">
              <w:rPr>
                <w:rFonts w:ascii="Arial" w:hAnsi="Arial" w:cs="Arial"/>
                <w:spacing w:val="-5"/>
                <w:sz w:val="16"/>
                <w:szCs w:val="16"/>
              </w:rPr>
              <w:t xml:space="preserve"> </w:t>
            </w:r>
            <w:r w:rsidRPr="0042056A">
              <w:rPr>
                <w:rFonts w:ascii="Arial" w:hAnsi="Arial" w:cs="Arial"/>
                <w:spacing w:val="-2"/>
                <w:sz w:val="16"/>
                <w:szCs w:val="16"/>
              </w:rPr>
              <w:t>eurima</w:t>
            </w:r>
          </w:p>
        </w:tc>
        <w:tc>
          <w:tcPr>
            <w:tcW w:w="770" w:type="pct"/>
          </w:tcPr>
          <w:p w:rsidRPr="0042056A" w:rsidR="00A72FC4" w:rsidP="00774722" w:rsidRDefault="00A72FC4">
            <w:pPr>
              <w:pStyle w:val="TableParagraph"/>
              <w:spacing w:before="94"/>
              <w:ind w:left="358"/>
              <w:rPr>
                <w:rFonts w:ascii="Arial" w:hAnsi="Arial" w:cs="Arial"/>
                <w:sz w:val="16"/>
                <w:szCs w:val="16"/>
              </w:rPr>
            </w:pPr>
            <w:r w:rsidRPr="0042056A">
              <w:rPr>
                <w:rFonts w:ascii="Arial" w:hAnsi="Arial" w:cs="Arial"/>
                <w:sz w:val="16"/>
                <w:szCs w:val="16"/>
              </w:rPr>
              <w:t>priznaje</w:t>
            </w:r>
            <w:r w:rsidRPr="0042056A">
              <w:rPr>
                <w:rFonts w:ascii="Arial" w:hAnsi="Arial" w:cs="Arial"/>
                <w:spacing w:val="-11"/>
                <w:sz w:val="16"/>
                <w:szCs w:val="16"/>
              </w:rPr>
              <w:t xml:space="preserve"> </w:t>
            </w:r>
            <w:r w:rsidRPr="0042056A">
              <w:rPr>
                <w:rFonts w:ascii="Arial" w:hAnsi="Arial" w:cs="Arial"/>
                <w:spacing w:val="-5"/>
                <w:sz w:val="16"/>
                <w:szCs w:val="16"/>
              </w:rPr>
              <w:t>se</w:t>
            </w:r>
          </w:p>
        </w:tc>
      </w:tr>
      <w:tr w:rsidRPr="0042056A" w:rsidR="00A72FC4" w:rsidTr="00B4348A">
        <w:trPr>
          <w:trHeight w:val="2138"/>
        </w:trPr>
        <w:tc>
          <w:tcPr>
            <w:tcW w:w="242" w:type="pct"/>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190"/>
              <w:rPr>
                <w:rFonts w:ascii="Arial" w:hAnsi="Arial" w:cs="Arial"/>
                <w:sz w:val="16"/>
                <w:szCs w:val="16"/>
              </w:rPr>
            </w:pPr>
          </w:p>
          <w:p w:rsidRPr="0042056A" w:rsidR="00A72FC4" w:rsidP="00774722" w:rsidRDefault="00A72FC4">
            <w:pPr>
              <w:pStyle w:val="TableParagraph"/>
              <w:ind w:left="100"/>
              <w:rPr>
                <w:rFonts w:ascii="Arial" w:hAnsi="Arial" w:cs="Arial"/>
                <w:sz w:val="16"/>
                <w:szCs w:val="16"/>
              </w:rPr>
            </w:pPr>
            <w:r w:rsidRPr="0042056A">
              <w:rPr>
                <w:rFonts w:ascii="Arial" w:hAnsi="Arial" w:cs="Arial"/>
                <w:spacing w:val="-5"/>
                <w:sz w:val="16"/>
                <w:szCs w:val="16"/>
              </w:rPr>
              <w:t>1.</w:t>
            </w:r>
          </w:p>
        </w:tc>
        <w:tc>
          <w:tcPr>
            <w:tcW w:w="1550" w:type="pct"/>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188"/>
              <w:rPr>
                <w:rFonts w:ascii="Arial" w:hAnsi="Arial" w:cs="Arial"/>
                <w:sz w:val="16"/>
                <w:szCs w:val="16"/>
              </w:rPr>
            </w:pPr>
          </w:p>
          <w:p w:rsidRPr="0042056A" w:rsidR="00A72FC4" w:rsidP="00774722" w:rsidRDefault="00A72FC4">
            <w:pPr>
              <w:pStyle w:val="TableParagraph"/>
              <w:ind w:left="96"/>
              <w:rPr>
                <w:rFonts w:ascii="Arial" w:hAnsi="Arial" w:cs="Arial"/>
                <w:sz w:val="16"/>
                <w:szCs w:val="16"/>
              </w:rPr>
            </w:pPr>
            <w:r w:rsidRPr="0042056A">
              <w:rPr>
                <w:rFonts w:ascii="Arial" w:hAnsi="Arial" w:cs="Arial"/>
                <w:sz w:val="16"/>
                <w:szCs w:val="16"/>
              </w:rPr>
              <w:t>ZAGREBAČKA</w:t>
            </w:r>
            <w:r w:rsidRPr="0042056A">
              <w:rPr>
                <w:rFonts w:ascii="Arial" w:hAnsi="Arial" w:cs="Arial"/>
                <w:spacing w:val="-12"/>
                <w:sz w:val="16"/>
                <w:szCs w:val="16"/>
              </w:rPr>
              <w:t xml:space="preserve"> </w:t>
            </w:r>
            <w:r w:rsidRPr="0042056A">
              <w:rPr>
                <w:rFonts w:ascii="Arial" w:hAnsi="Arial" w:cs="Arial"/>
                <w:sz w:val="16"/>
                <w:szCs w:val="16"/>
              </w:rPr>
              <w:t>BANKA</w:t>
            </w:r>
            <w:r w:rsidRPr="0042056A">
              <w:rPr>
                <w:rFonts w:ascii="Arial" w:hAnsi="Arial" w:cs="Arial"/>
                <w:spacing w:val="-9"/>
                <w:sz w:val="16"/>
                <w:szCs w:val="16"/>
              </w:rPr>
              <w:t xml:space="preserve"> </w:t>
            </w:r>
            <w:r w:rsidRPr="0042056A">
              <w:rPr>
                <w:rFonts w:ascii="Arial" w:hAnsi="Arial" w:cs="Arial"/>
                <w:sz w:val="16"/>
                <w:szCs w:val="16"/>
              </w:rPr>
              <w:t>d.d.</w:t>
            </w:r>
            <w:r w:rsidRPr="0042056A">
              <w:rPr>
                <w:rFonts w:ascii="Arial" w:hAnsi="Arial" w:cs="Arial"/>
                <w:spacing w:val="-10"/>
                <w:sz w:val="16"/>
                <w:szCs w:val="16"/>
              </w:rPr>
              <w:t xml:space="preserve"> </w:t>
            </w:r>
            <w:r w:rsidRPr="0042056A">
              <w:rPr>
                <w:rFonts w:ascii="Arial" w:hAnsi="Arial" w:cs="Arial"/>
                <w:spacing w:val="-2"/>
                <w:sz w:val="16"/>
                <w:szCs w:val="16"/>
              </w:rPr>
              <w:t>Zagreb</w:t>
            </w:r>
          </w:p>
          <w:p w:rsidRPr="0042056A" w:rsidR="00A72FC4" w:rsidP="00774722" w:rsidRDefault="00A72FC4">
            <w:pPr>
              <w:pStyle w:val="TableParagraph"/>
              <w:spacing w:before="2"/>
              <w:ind w:left="96" w:right="710"/>
              <w:rPr>
                <w:rFonts w:ascii="Arial" w:hAnsi="Arial" w:cs="Arial"/>
                <w:sz w:val="16"/>
                <w:szCs w:val="16"/>
              </w:rPr>
            </w:pPr>
            <w:r w:rsidRPr="0042056A">
              <w:rPr>
                <w:rFonts w:ascii="Arial" w:hAnsi="Arial" w:cs="Arial"/>
                <w:sz w:val="16"/>
                <w:szCs w:val="16"/>
              </w:rPr>
              <w:t>Trg</w:t>
            </w:r>
            <w:r w:rsidRPr="0042056A">
              <w:rPr>
                <w:rFonts w:ascii="Arial" w:hAnsi="Arial" w:cs="Arial"/>
                <w:spacing w:val="-9"/>
                <w:sz w:val="16"/>
                <w:szCs w:val="16"/>
              </w:rPr>
              <w:t xml:space="preserve"> </w:t>
            </w:r>
            <w:r w:rsidRPr="0042056A">
              <w:rPr>
                <w:rFonts w:ascii="Arial" w:hAnsi="Arial" w:cs="Arial"/>
                <w:sz w:val="16"/>
                <w:szCs w:val="16"/>
              </w:rPr>
              <w:t>bana</w:t>
            </w:r>
            <w:r w:rsidRPr="0042056A">
              <w:rPr>
                <w:rFonts w:ascii="Arial" w:hAnsi="Arial" w:cs="Arial"/>
                <w:spacing w:val="-10"/>
                <w:sz w:val="16"/>
                <w:szCs w:val="16"/>
              </w:rPr>
              <w:t xml:space="preserve"> </w:t>
            </w:r>
            <w:r w:rsidRPr="0042056A">
              <w:rPr>
                <w:rFonts w:ascii="Arial" w:hAnsi="Arial" w:cs="Arial"/>
                <w:sz w:val="16"/>
                <w:szCs w:val="16"/>
              </w:rPr>
              <w:t>Josipa</w:t>
            </w:r>
            <w:r w:rsidRPr="0042056A">
              <w:rPr>
                <w:rFonts w:ascii="Arial" w:hAnsi="Arial" w:cs="Arial"/>
                <w:spacing w:val="-8"/>
                <w:sz w:val="16"/>
                <w:szCs w:val="16"/>
              </w:rPr>
              <w:t xml:space="preserve"> </w:t>
            </w:r>
            <w:r w:rsidRPr="0042056A">
              <w:rPr>
                <w:rFonts w:ascii="Arial" w:hAnsi="Arial" w:cs="Arial"/>
                <w:sz w:val="16"/>
                <w:szCs w:val="16"/>
              </w:rPr>
              <w:t>Jelačića</w:t>
            </w:r>
            <w:r w:rsidRPr="0042056A">
              <w:rPr>
                <w:rFonts w:ascii="Arial" w:hAnsi="Arial" w:cs="Arial"/>
                <w:spacing w:val="-11"/>
                <w:sz w:val="16"/>
                <w:szCs w:val="16"/>
              </w:rPr>
              <w:t xml:space="preserve"> </w:t>
            </w:r>
            <w:r w:rsidRPr="0042056A">
              <w:rPr>
                <w:rFonts w:ascii="Arial" w:hAnsi="Arial" w:cs="Arial"/>
                <w:sz w:val="16"/>
                <w:szCs w:val="16"/>
              </w:rPr>
              <w:t>10 OIB: 92963223473</w:t>
            </w:r>
          </w:p>
        </w:tc>
        <w:tc>
          <w:tcPr>
            <w:tcW w:w="1539" w:type="pct"/>
          </w:tcPr>
          <w:p w:rsidRPr="0042056A" w:rsidR="00A72FC4" w:rsidP="00774722" w:rsidRDefault="00A72FC4">
            <w:pPr>
              <w:pStyle w:val="TableParagraph"/>
              <w:ind w:left="99" w:right="127"/>
              <w:rPr>
                <w:rFonts w:ascii="Arial" w:hAnsi="Arial" w:cs="Arial"/>
                <w:sz w:val="16"/>
                <w:szCs w:val="16"/>
              </w:rPr>
            </w:pPr>
            <w:r w:rsidRPr="0042056A">
              <w:rPr>
                <w:rFonts w:ascii="Arial" w:hAnsi="Arial" w:cs="Arial"/>
                <w:sz w:val="16"/>
                <w:szCs w:val="16"/>
              </w:rPr>
              <w:t>Ugovor</w:t>
            </w:r>
            <w:r w:rsidRPr="0042056A">
              <w:rPr>
                <w:rFonts w:ascii="Arial" w:hAnsi="Arial" w:cs="Arial"/>
                <w:spacing w:val="-10"/>
                <w:sz w:val="16"/>
                <w:szCs w:val="16"/>
              </w:rPr>
              <w:t xml:space="preserve"> </w:t>
            </w:r>
            <w:r w:rsidRPr="0042056A">
              <w:rPr>
                <w:rFonts w:ascii="Arial" w:hAnsi="Arial" w:cs="Arial"/>
                <w:sz w:val="16"/>
                <w:szCs w:val="16"/>
              </w:rPr>
              <w:t>o</w:t>
            </w:r>
            <w:r w:rsidRPr="0042056A">
              <w:rPr>
                <w:rFonts w:ascii="Arial" w:hAnsi="Arial" w:cs="Arial"/>
                <w:spacing w:val="-10"/>
                <w:sz w:val="16"/>
                <w:szCs w:val="16"/>
              </w:rPr>
              <w:t xml:space="preserve"> </w:t>
            </w:r>
            <w:r w:rsidRPr="0042056A">
              <w:rPr>
                <w:rFonts w:ascii="Arial" w:hAnsi="Arial" w:cs="Arial"/>
                <w:sz w:val="16"/>
                <w:szCs w:val="16"/>
              </w:rPr>
              <w:t>otvaranju</w:t>
            </w:r>
            <w:r w:rsidRPr="0042056A">
              <w:rPr>
                <w:rFonts w:ascii="Arial" w:hAnsi="Arial" w:cs="Arial"/>
                <w:spacing w:val="-12"/>
                <w:sz w:val="16"/>
                <w:szCs w:val="16"/>
              </w:rPr>
              <w:t xml:space="preserve"> </w:t>
            </w:r>
            <w:r w:rsidRPr="0042056A">
              <w:rPr>
                <w:rFonts w:ascii="Arial" w:hAnsi="Arial" w:cs="Arial"/>
                <w:sz w:val="16"/>
                <w:szCs w:val="16"/>
              </w:rPr>
              <w:t>i</w:t>
            </w:r>
            <w:r w:rsidRPr="0042056A">
              <w:rPr>
                <w:rFonts w:ascii="Arial" w:hAnsi="Arial" w:cs="Arial"/>
                <w:spacing w:val="-7"/>
                <w:sz w:val="16"/>
                <w:szCs w:val="16"/>
              </w:rPr>
              <w:t xml:space="preserve"> </w:t>
            </w:r>
            <w:r w:rsidRPr="0042056A">
              <w:rPr>
                <w:rFonts w:ascii="Arial" w:hAnsi="Arial" w:cs="Arial"/>
                <w:sz w:val="16"/>
                <w:szCs w:val="16"/>
              </w:rPr>
              <w:t>vođenju transakcijskog računa,</w:t>
            </w:r>
            <w:r w:rsidRPr="0042056A">
              <w:rPr>
                <w:rFonts w:ascii="Arial" w:hAnsi="Arial" w:cs="Arial"/>
                <w:spacing w:val="40"/>
                <w:sz w:val="16"/>
                <w:szCs w:val="16"/>
              </w:rPr>
              <w:t xml:space="preserve"> </w:t>
            </w:r>
            <w:r w:rsidRPr="0042056A">
              <w:rPr>
                <w:rFonts w:ascii="Arial" w:hAnsi="Arial" w:cs="Arial"/>
                <w:sz w:val="16"/>
                <w:szCs w:val="16"/>
              </w:rPr>
              <w:t>broj 2006779954</w:t>
            </w:r>
            <w:r w:rsidRPr="0042056A">
              <w:rPr>
                <w:rFonts w:ascii="Arial" w:hAnsi="Arial" w:cs="Arial"/>
                <w:spacing w:val="-2"/>
                <w:sz w:val="16"/>
                <w:szCs w:val="16"/>
              </w:rPr>
              <w:t xml:space="preserve"> </w:t>
            </w:r>
            <w:r w:rsidRPr="0042056A">
              <w:rPr>
                <w:rFonts w:ascii="Arial" w:hAnsi="Arial" w:cs="Arial"/>
                <w:sz w:val="16"/>
                <w:szCs w:val="16"/>
              </w:rPr>
              <w:t>od</w:t>
            </w:r>
            <w:r w:rsidRPr="0042056A">
              <w:rPr>
                <w:rFonts w:ascii="Arial" w:hAnsi="Arial" w:cs="Arial"/>
                <w:spacing w:val="-2"/>
                <w:sz w:val="16"/>
                <w:szCs w:val="16"/>
              </w:rPr>
              <w:t xml:space="preserve"> </w:t>
            </w:r>
            <w:r w:rsidRPr="0042056A">
              <w:rPr>
                <w:rFonts w:ascii="Arial" w:hAnsi="Arial" w:cs="Arial"/>
                <w:sz w:val="16"/>
                <w:szCs w:val="16"/>
              </w:rPr>
              <w:t>30.10.2023.</w:t>
            </w:r>
          </w:p>
          <w:p w:rsidRPr="0042056A" w:rsidR="00A72FC4" w:rsidP="00A72FC4" w:rsidRDefault="00A72FC4">
            <w:pPr>
              <w:pStyle w:val="TableParagraph"/>
              <w:numPr>
                <w:ilvl w:val="0"/>
                <w:numId w:val="25"/>
              </w:numPr>
              <w:tabs>
                <w:tab w:val="left" w:pos="201"/>
              </w:tabs>
              <w:autoSpaceDE w:val="false"/>
              <w:autoSpaceDN w:val="false"/>
              <w:spacing w:before="6"/>
              <w:ind w:right="506" w:firstLine="0"/>
              <w:rPr>
                <w:rFonts w:ascii="Arial" w:hAnsi="Arial" w:cs="Arial"/>
                <w:sz w:val="16"/>
                <w:szCs w:val="16"/>
              </w:rPr>
            </w:pPr>
            <w:r w:rsidRPr="0042056A">
              <w:rPr>
                <w:rFonts w:ascii="Arial" w:hAnsi="Arial" w:cs="Arial"/>
                <w:sz w:val="16"/>
                <w:szCs w:val="16"/>
              </w:rPr>
              <w:t>Ugovor</w:t>
            </w:r>
            <w:r w:rsidRPr="0042056A">
              <w:rPr>
                <w:rFonts w:ascii="Arial" w:hAnsi="Arial" w:cs="Arial"/>
                <w:spacing w:val="-11"/>
                <w:sz w:val="16"/>
                <w:szCs w:val="16"/>
              </w:rPr>
              <w:t xml:space="preserve"> </w:t>
            </w:r>
            <w:r w:rsidRPr="0042056A">
              <w:rPr>
                <w:rFonts w:ascii="Arial" w:hAnsi="Arial" w:cs="Arial"/>
                <w:sz w:val="16"/>
                <w:szCs w:val="16"/>
              </w:rPr>
              <w:t>o</w:t>
            </w:r>
            <w:r w:rsidRPr="0042056A">
              <w:rPr>
                <w:rFonts w:ascii="Arial" w:hAnsi="Arial" w:cs="Arial"/>
                <w:spacing w:val="-10"/>
                <w:sz w:val="16"/>
                <w:szCs w:val="16"/>
              </w:rPr>
              <w:t xml:space="preserve"> </w:t>
            </w:r>
            <w:r w:rsidRPr="0042056A">
              <w:rPr>
                <w:rFonts w:ascii="Arial" w:hAnsi="Arial" w:cs="Arial"/>
                <w:sz w:val="16"/>
                <w:szCs w:val="16"/>
              </w:rPr>
              <w:t>dugoročnom</w:t>
            </w:r>
            <w:r w:rsidRPr="0042056A">
              <w:rPr>
                <w:rFonts w:ascii="Arial" w:hAnsi="Arial" w:cs="Arial"/>
                <w:spacing w:val="-10"/>
                <w:sz w:val="16"/>
                <w:szCs w:val="16"/>
              </w:rPr>
              <w:t xml:space="preserve"> </w:t>
            </w:r>
            <w:r w:rsidRPr="0042056A">
              <w:rPr>
                <w:rFonts w:ascii="Arial" w:hAnsi="Arial" w:cs="Arial"/>
                <w:sz w:val="16"/>
                <w:szCs w:val="16"/>
              </w:rPr>
              <w:t>kreditu</w:t>
            </w:r>
            <w:r w:rsidRPr="0042056A">
              <w:rPr>
                <w:rFonts w:ascii="Arial" w:hAnsi="Arial" w:cs="Arial"/>
                <w:spacing w:val="-9"/>
                <w:sz w:val="16"/>
                <w:szCs w:val="16"/>
              </w:rPr>
              <w:t xml:space="preserve"> </w:t>
            </w:r>
            <w:r w:rsidRPr="0042056A">
              <w:rPr>
                <w:rFonts w:ascii="Arial" w:hAnsi="Arial" w:cs="Arial"/>
                <w:sz w:val="16"/>
                <w:szCs w:val="16"/>
              </w:rPr>
              <w:t>od 21.11.2023. broj 3302394984</w:t>
            </w:r>
          </w:p>
          <w:p w:rsidRPr="0042056A" w:rsidR="00A72FC4" w:rsidP="00A72FC4" w:rsidRDefault="00A72FC4">
            <w:pPr>
              <w:pStyle w:val="TableParagraph"/>
              <w:numPr>
                <w:ilvl w:val="0"/>
                <w:numId w:val="25"/>
              </w:numPr>
              <w:tabs>
                <w:tab w:val="left" w:pos="201"/>
              </w:tabs>
              <w:autoSpaceDE w:val="false"/>
              <w:autoSpaceDN w:val="false"/>
              <w:spacing w:before="4"/>
              <w:ind w:right="506" w:firstLine="0"/>
              <w:rPr>
                <w:rFonts w:ascii="Arial" w:hAnsi="Arial" w:cs="Arial"/>
                <w:sz w:val="16"/>
                <w:szCs w:val="16"/>
              </w:rPr>
            </w:pPr>
            <w:r w:rsidRPr="0042056A">
              <w:rPr>
                <w:rFonts w:ascii="Arial" w:hAnsi="Arial" w:cs="Arial"/>
                <w:sz w:val="16"/>
                <w:szCs w:val="16"/>
              </w:rPr>
              <w:t>Ugovor</w:t>
            </w:r>
            <w:r w:rsidRPr="0042056A">
              <w:rPr>
                <w:rFonts w:ascii="Arial" w:hAnsi="Arial" w:cs="Arial"/>
                <w:spacing w:val="-11"/>
                <w:sz w:val="16"/>
                <w:szCs w:val="16"/>
              </w:rPr>
              <w:t xml:space="preserve"> </w:t>
            </w:r>
            <w:r w:rsidRPr="0042056A">
              <w:rPr>
                <w:rFonts w:ascii="Arial" w:hAnsi="Arial" w:cs="Arial"/>
                <w:sz w:val="16"/>
                <w:szCs w:val="16"/>
              </w:rPr>
              <w:t>o</w:t>
            </w:r>
            <w:r w:rsidRPr="0042056A">
              <w:rPr>
                <w:rFonts w:ascii="Arial" w:hAnsi="Arial" w:cs="Arial"/>
                <w:spacing w:val="-10"/>
                <w:sz w:val="16"/>
                <w:szCs w:val="16"/>
              </w:rPr>
              <w:t xml:space="preserve"> </w:t>
            </w:r>
            <w:r w:rsidRPr="0042056A">
              <w:rPr>
                <w:rFonts w:ascii="Arial" w:hAnsi="Arial" w:cs="Arial"/>
                <w:sz w:val="16"/>
                <w:szCs w:val="16"/>
              </w:rPr>
              <w:t>dugoročnom</w:t>
            </w:r>
            <w:r w:rsidRPr="0042056A">
              <w:rPr>
                <w:rFonts w:ascii="Arial" w:hAnsi="Arial" w:cs="Arial"/>
                <w:spacing w:val="-10"/>
                <w:sz w:val="16"/>
                <w:szCs w:val="16"/>
              </w:rPr>
              <w:t xml:space="preserve"> </w:t>
            </w:r>
            <w:r w:rsidRPr="0042056A">
              <w:rPr>
                <w:rFonts w:ascii="Arial" w:hAnsi="Arial" w:cs="Arial"/>
                <w:sz w:val="16"/>
                <w:szCs w:val="16"/>
              </w:rPr>
              <w:t>kreditu</w:t>
            </w:r>
            <w:r w:rsidRPr="0042056A">
              <w:rPr>
                <w:rFonts w:ascii="Arial" w:hAnsi="Arial" w:cs="Arial"/>
                <w:spacing w:val="-9"/>
                <w:sz w:val="16"/>
                <w:szCs w:val="16"/>
              </w:rPr>
              <w:t xml:space="preserve"> </w:t>
            </w:r>
            <w:r w:rsidRPr="0042056A">
              <w:rPr>
                <w:rFonts w:ascii="Arial" w:hAnsi="Arial" w:cs="Arial"/>
                <w:sz w:val="16"/>
                <w:szCs w:val="16"/>
              </w:rPr>
              <w:t>od 19.04.2024. broj 3306475059</w:t>
            </w:r>
          </w:p>
          <w:p w:rsidRPr="0042056A" w:rsidR="00A72FC4" w:rsidP="00A72FC4" w:rsidRDefault="00A72FC4">
            <w:pPr>
              <w:pStyle w:val="TableParagraph"/>
              <w:numPr>
                <w:ilvl w:val="0"/>
                <w:numId w:val="25"/>
              </w:numPr>
              <w:tabs>
                <w:tab w:val="left" w:pos="201"/>
              </w:tabs>
              <w:autoSpaceDE w:val="false"/>
              <w:autoSpaceDN w:val="false"/>
              <w:spacing w:before="6"/>
              <w:ind w:right="665" w:firstLine="0"/>
              <w:rPr>
                <w:rFonts w:ascii="Arial" w:hAnsi="Arial" w:cs="Arial"/>
                <w:sz w:val="16"/>
                <w:szCs w:val="16"/>
              </w:rPr>
            </w:pPr>
            <w:r w:rsidRPr="0042056A">
              <w:rPr>
                <w:rFonts w:ascii="Arial" w:hAnsi="Arial" w:cs="Arial"/>
                <w:sz w:val="16"/>
                <w:szCs w:val="16"/>
              </w:rPr>
              <w:t>Ugovor</w:t>
            </w:r>
            <w:r w:rsidRPr="0042056A">
              <w:rPr>
                <w:rFonts w:ascii="Arial" w:hAnsi="Arial" w:cs="Arial"/>
                <w:spacing w:val="-12"/>
                <w:sz w:val="16"/>
                <w:szCs w:val="16"/>
              </w:rPr>
              <w:t xml:space="preserve"> </w:t>
            </w:r>
            <w:r w:rsidRPr="0042056A">
              <w:rPr>
                <w:rFonts w:ascii="Arial" w:hAnsi="Arial" w:cs="Arial"/>
                <w:sz w:val="16"/>
                <w:szCs w:val="16"/>
              </w:rPr>
              <w:t>o</w:t>
            </w:r>
            <w:r w:rsidRPr="0042056A">
              <w:rPr>
                <w:rFonts w:ascii="Arial" w:hAnsi="Arial" w:cs="Arial"/>
                <w:spacing w:val="-10"/>
                <w:sz w:val="16"/>
                <w:szCs w:val="16"/>
              </w:rPr>
              <w:t xml:space="preserve"> </w:t>
            </w:r>
            <w:r w:rsidRPr="0042056A">
              <w:rPr>
                <w:rFonts w:ascii="Arial" w:hAnsi="Arial" w:cs="Arial"/>
                <w:sz w:val="16"/>
                <w:szCs w:val="16"/>
              </w:rPr>
              <w:t>izdavanju</w:t>
            </w:r>
            <w:r w:rsidRPr="0042056A">
              <w:rPr>
                <w:rFonts w:ascii="Arial" w:hAnsi="Arial" w:cs="Arial"/>
                <w:spacing w:val="-12"/>
                <w:sz w:val="16"/>
                <w:szCs w:val="16"/>
              </w:rPr>
              <w:t xml:space="preserve"> </w:t>
            </w:r>
            <w:r w:rsidRPr="0042056A">
              <w:rPr>
                <w:rFonts w:ascii="Arial" w:hAnsi="Arial" w:cs="Arial"/>
                <w:sz w:val="16"/>
                <w:szCs w:val="16"/>
              </w:rPr>
              <w:t>i</w:t>
            </w:r>
            <w:r w:rsidRPr="0042056A">
              <w:rPr>
                <w:rFonts w:ascii="Arial" w:hAnsi="Arial" w:cs="Arial"/>
                <w:spacing w:val="-8"/>
                <w:sz w:val="16"/>
                <w:szCs w:val="16"/>
              </w:rPr>
              <w:t xml:space="preserve"> </w:t>
            </w:r>
            <w:r w:rsidRPr="0042056A">
              <w:rPr>
                <w:rFonts w:ascii="Arial" w:hAnsi="Arial" w:cs="Arial"/>
                <w:sz w:val="16"/>
                <w:szCs w:val="16"/>
              </w:rPr>
              <w:t>korištenju MasterCard kreditne kartice od 23.04.2024. broj 3306472636</w:t>
            </w:r>
          </w:p>
          <w:p w:rsidRPr="0042056A" w:rsidR="00A72FC4" w:rsidP="00774722" w:rsidRDefault="00A72FC4">
            <w:pPr>
              <w:pStyle w:val="TableParagraph"/>
              <w:spacing w:before="1" w:line="177" w:lineRule="exact"/>
              <w:ind w:left="99"/>
              <w:rPr>
                <w:rFonts w:ascii="Arial" w:hAnsi="Arial" w:cs="Arial"/>
                <w:sz w:val="16"/>
                <w:szCs w:val="16"/>
              </w:rPr>
            </w:pPr>
            <w:r w:rsidRPr="0042056A">
              <w:rPr>
                <w:rFonts w:ascii="Arial" w:hAnsi="Arial" w:cs="Arial"/>
                <w:sz w:val="16"/>
                <w:szCs w:val="16"/>
              </w:rPr>
              <w:t>Ovršna</w:t>
            </w:r>
            <w:r w:rsidRPr="0042056A">
              <w:rPr>
                <w:rFonts w:ascii="Arial" w:hAnsi="Arial" w:cs="Arial"/>
                <w:spacing w:val="-8"/>
                <w:sz w:val="16"/>
                <w:szCs w:val="16"/>
              </w:rPr>
              <w:t xml:space="preserve"> </w:t>
            </w:r>
            <w:r w:rsidRPr="0042056A">
              <w:rPr>
                <w:rFonts w:ascii="Arial" w:hAnsi="Arial" w:cs="Arial"/>
                <w:sz w:val="16"/>
                <w:szCs w:val="16"/>
              </w:rPr>
              <w:t>isprava</w:t>
            </w:r>
            <w:r w:rsidRPr="0042056A">
              <w:rPr>
                <w:rFonts w:ascii="Arial" w:hAnsi="Arial" w:cs="Arial"/>
                <w:spacing w:val="-4"/>
                <w:sz w:val="16"/>
                <w:szCs w:val="16"/>
              </w:rPr>
              <w:t xml:space="preserve"> </w:t>
            </w:r>
            <w:r w:rsidRPr="0042056A">
              <w:rPr>
                <w:rFonts w:ascii="Arial" w:hAnsi="Arial" w:cs="Arial"/>
                <w:sz w:val="16"/>
                <w:szCs w:val="16"/>
              </w:rPr>
              <w:t>–</w:t>
            </w:r>
            <w:r w:rsidRPr="0042056A">
              <w:rPr>
                <w:rFonts w:ascii="Arial" w:hAnsi="Arial" w:cs="Arial"/>
                <w:spacing w:val="-7"/>
                <w:sz w:val="16"/>
                <w:szCs w:val="16"/>
              </w:rPr>
              <w:t xml:space="preserve"> </w:t>
            </w:r>
            <w:r w:rsidRPr="0042056A">
              <w:rPr>
                <w:rFonts w:ascii="Arial" w:hAnsi="Arial" w:cs="Arial"/>
                <w:sz w:val="16"/>
                <w:szCs w:val="16"/>
              </w:rPr>
              <w:t>DA</w:t>
            </w:r>
            <w:r w:rsidRPr="0042056A">
              <w:rPr>
                <w:rFonts w:ascii="Arial" w:hAnsi="Arial" w:cs="Arial"/>
                <w:spacing w:val="-7"/>
                <w:sz w:val="16"/>
                <w:szCs w:val="16"/>
              </w:rPr>
              <w:t xml:space="preserve"> </w:t>
            </w:r>
            <w:r w:rsidRPr="0042056A">
              <w:rPr>
                <w:rFonts w:ascii="Arial" w:hAnsi="Arial" w:cs="Arial"/>
                <w:sz w:val="16"/>
                <w:szCs w:val="16"/>
              </w:rPr>
              <w:t>za</w:t>
            </w:r>
            <w:r w:rsidRPr="0042056A">
              <w:rPr>
                <w:rFonts w:ascii="Arial" w:hAnsi="Arial" w:cs="Arial"/>
                <w:spacing w:val="-6"/>
                <w:sz w:val="16"/>
                <w:szCs w:val="16"/>
              </w:rPr>
              <w:t xml:space="preserve"> </w:t>
            </w:r>
            <w:r w:rsidRPr="0042056A">
              <w:rPr>
                <w:rFonts w:ascii="Arial" w:hAnsi="Arial" w:cs="Arial"/>
                <w:spacing w:val="-2"/>
                <w:sz w:val="16"/>
                <w:szCs w:val="16"/>
              </w:rPr>
              <w:t>120.370,00</w:t>
            </w:r>
          </w:p>
        </w:tc>
        <w:tc>
          <w:tcPr>
            <w:tcW w:w="898" w:type="pct"/>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190"/>
              <w:rPr>
                <w:rFonts w:ascii="Arial" w:hAnsi="Arial" w:cs="Arial"/>
                <w:sz w:val="16"/>
                <w:szCs w:val="16"/>
              </w:rPr>
            </w:pPr>
          </w:p>
          <w:p w:rsidRPr="0042056A" w:rsidR="00A72FC4" w:rsidP="00774722" w:rsidRDefault="00A72FC4">
            <w:pPr>
              <w:pStyle w:val="TableParagraph"/>
              <w:ind w:right="78"/>
              <w:jc w:val="right"/>
              <w:rPr>
                <w:rFonts w:ascii="Arial" w:hAnsi="Arial" w:cs="Arial"/>
                <w:sz w:val="16"/>
                <w:szCs w:val="16"/>
              </w:rPr>
            </w:pPr>
            <w:r w:rsidRPr="0042056A">
              <w:rPr>
                <w:rFonts w:ascii="Arial" w:hAnsi="Arial" w:cs="Arial"/>
                <w:spacing w:val="-2"/>
                <w:sz w:val="16"/>
                <w:szCs w:val="16"/>
              </w:rPr>
              <w:t>120.411,38</w:t>
            </w:r>
          </w:p>
        </w:tc>
        <w:tc>
          <w:tcPr>
            <w:tcW w:w="770" w:type="pct"/>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190"/>
              <w:rPr>
                <w:rFonts w:ascii="Arial" w:hAnsi="Arial" w:cs="Arial"/>
                <w:sz w:val="16"/>
                <w:szCs w:val="16"/>
              </w:rPr>
            </w:pPr>
          </w:p>
          <w:p w:rsidRPr="0042056A" w:rsidR="00A72FC4" w:rsidP="00774722" w:rsidRDefault="00A72FC4">
            <w:pPr>
              <w:pStyle w:val="TableParagraph"/>
              <w:ind w:right="81"/>
              <w:jc w:val="right"/>
              <w:rPr>
                <w:rFonts w:ascii="Arial" w:hAnsi="Arial" w:cs="Arial"/>
                <w:sz w:val="16"/>
                <w:szCs w:val="16"/>
              </w:rPr>
            </w:pPr>
            <w:r w:rsidRPr="0042056A">
              <w:rPr>
                <w:rFonts w:ascii="Arial" w:hAnsi="Arial" w:cs="Arial"/>
                <w:spacing w:val="-2"/>
                <w:sz w:val="16"/>
                <w:szCs w:val="16"/>
              </w:rPr>
              <w:t>120.411,38</w:t>
            </w:r>
          </w:p>
        </w:tc>
      </w:tr>
      <w:tr w:rsidRPr="0042056A" w:rsidR="00A72FC4" w:rsidTr="00B4348A">
        <w:trPr>
          <w:trHeight w:val="1166"/>
        </w:trPr>
        <w:tc>
          <w:tcPr>
            <w:tcW w:w="242" w:type="pct"/>
            <w:tcBorders>
              <w:bottom w:val="single" w:color="auto" w:sz="4" w:space="0"/>
            </w:tcBorders>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97"/>
              <w:rPr>
                <w:rFonts w:ascii="Arial" w:hAnsi="Arial" w:cs="Arial"/>
                <w:sz w:val="16"/>
                <w:szCs w:val="16"/>
              </w:rPr>
            </w:pPr>
          </w:p>
          <w:p w:rsidRPr="0042056A" w:rsidR="00A72FC4" w:rsidP="00774722" w:rsidRDefault="00A72FC4">
            <w:pPr>
              <w:pStyle w:val="TableParagraph"/>
              <w:ind w:left="100"/>
              <w:rPr>
                <w:rFonts w:ascii="Arial" w:hAnsi="Arial" w:cs="Arial"/>
                <w:sz w:val="16"/>
                <w:szCs w:val="16"/>
              </w:rPr>
            </w:pPr>
            <w:r w:rsidRPr="0042056A">
              <w:rPr>
                <w:rFonts w:ascii="Arial" w:hAnsi="Arial" w:cs="Arial"/>
                <w:spacing w:val="-5"/>
                <w:sz w:val="16"/>
                <w:szCs w:val="16"/>
              </w:rPr>
              <w:t>2.</w:t>
            </w:r>
          </w:p>
        </w:tc>
        <w:tc>
          <w:tcPr>
            <w:tcW w:w="1550" w:type="pct"/>
            <w:tcBorders>
              <w:bottom w:val="single" w:color="auto" w:sz="4" w:space="0"/>
            </w:tcBorders>
          </w:tcPr>
          <w:p w:rsidRPr="0042056A" w:rsidR="00A72FC4" w:rsidP="00774722" w:rsidRDefault="00A72FC4">
            <w:pPr>
              <w:pStyle w:val="TableParagraph"/>
              <w:spacing w:before="190" w:line="195" w:lineRule="exact"/>
              <w:ind w:left="96"/>
              <w:rPr>
                <w:rFonts w:ascii="Arial" w:hAnsi="Arial" w:cs="Arial"/>
                <w:sz w:val="16"/>
                <w:szCs w:val="16"/>
              </w:rPr>
            </w:pPr>
            <w:r w:rsidRPr="0042056A">
              <w:rPr>
                <w:rFonts w:ascii="Arial" w:hAnsi="Arial" w:cs="Arial"/>
                <w:spacing w:val="-2"/>
                <w:sz w:val="16"/>
                <w:szCs w:val="16"/>
              </w:rPr>
              <w:t>ERSTE&amp;STEIERMARKISCHE</w:t>
            </w:r>
            <w:r w:rsidRPr="0042056A">
              <w:rPr>
                <w:rFonts w:ascii="Arial" w:hAnsi="Arial" w:cs="Arial"/>
                <w:spacing w:val="12"/>
                <w:sz w:val="16"/>
                <w:szCs w:val="16"/>
              </w:rPr>
              <w:t xml:space="preserve"> </w:t>
            </w:r>
            <w:r w:rsidRPr="0042056A">
              <w:rPr>
                <w:rFonts w:ascii="Arial" w:hAnsi="Arial" w:cs="Arial"/>
                <w:spacing w:val="-4"/>
                <w:sz w:val="16"/>
                <w:szCs w:val="16"/>
              </w:rPr>
              <w:t>BANK</w:t>
            </w:r>
          </w:p>
          <w:p w:rsidRPr="0042056A" w:rsidR="00A72FC4" w:rsidP="00774722" w:rsidRDefault="00A72FC4">
            <w:pPr>
              <w:pStyle w:val="TableParagraph"/>
              <w:spacing w:line="244" w:lineRule="auto"/>
              <w:ind w:left="96" w:right="1670"/>
              <w:rPr>
                <w:rFonts w:ascii="Arial" w:hAnsi="Arial" w:cs="Arial"/>
                <w:sz w:val="16"/>
                <w:szCs w:val="16"/>
              </w:rPr>
            </w:pPr>
            <w:r w:rsidRPr="0042056A">
              <w:rPr>
                <w:rFonts w:ascii="Arial" w:hAnsi="Arial" w:cs="Arial"/>
                <w:sz w:val="16"/>
                <w:szCs w:val="16"/>
              </w:rPr>
              <w:t>d.d. Rijeka Jadranski trg 3a OIB:</w:t>
            </w:r>
            <w:r w:rsidRPr="0042056A">
              <w:rPr>
                <w:rFonts w:ascii="Arial" w:hAnsi="Arial" w:cs="Arial"/>
                <w:spacing w:val="-12"/>
                <w:sz w:val="16"/>
                <w:szCs w:val="16"/>
              </w:rPr>
              <w:t xml:space="preserve"> </w:t>
            </w:r>
            <w:r w:rsidRPr="0042056A">
              <w:rPr>
                <w:rFonts w:ascii="Arial" w:hAnsi="Arial" w:cs="Arial"/>
                <w:sz w:val="16"/>
                <w:szCs w:val="16"/>
              </w:rPr>
              <w:t>23057039320</w:t>
            </w:r>
          </w:p>
        </w:tc>
        <w:tc>
          <w:tcPr>
            <w:tcW w:w="1539" w:type="pct"/>
            <w:tcBorders>
              <w:bottom w:val="single" w:color="auto" w:sz="4" w:space="0"/>
            </w:tcBorders>
          </w:tcPr>
          <w:p w:rsidRPr="0042056A" w:rsidR="00A72FC4" w:rsidP="00774722" w:rsidRDefault="00A72FC4">
            <w:pPr>
              <w:pStyle w:val="TableParagraph"/>
              <w:spacing w:line="242" w:lineRule="auto"/>
              <w:ind w:left="99"/>
              <w:rPr>
                <w:rFonts w:ascii="Arial" w:hAnsi="Arial" w:cs="Arial"/>
                <w:sz w:val="16"/>
                <w:szCs w:val="16"/>
              </w:rPr>
            </w:pPr>
            <w:r w:rsidRPr="0042056A">
              <w:rPr>
                <w:rFonts w:ascii="Arial" w:hAnsi="Arial" w:cs="Arial"/>
                <w:sz w:val="16"/>
                <w:szCs w:val="16"/>
              </w:rPr>
              <w:t>-</w:t>
            </w:r>
            <w:r w:rsidRPr="0042056A">
              <w:rPr>
                <w:rFonts w:ascii="Arial" w:hAnsi="Arial" w:cs="Arial"/>
                <w:spacing w:val="-6"/>
                <w:sz w:val="16"/>
                <w:szCs w:val="16"/>
              </w:rPr>
              <w:t xml:space="preserve"> </w:t>
            </w:r>
            <w:r w:rsidRPr="0042056A">
              <w:rPr>
                <w:rFonts w:ascii="Arial" w:hAnsi="Arial" w:cs="Arial"/>
                <w:sz w:val="16"/>
                <w:szCs w:val="16"/>
              </w:rPr>
              <w:t>Ugovor</w:t>
            </w:r>
            <w:r w:rsidRPr="0042056A">
              <w:rPr>
                <w:rFonts w:ascii="Arial" w:hAnsi="Arial" w:cs="Arial"/>
                <w:spacing w:val="-7"/>
                <w:sz w:val="16"/>
                <w:szCs w:val="16"/>
              </w:rPr>
              <w:t xml:space="preserve"> </w:t>
            </w:r>
            <w:r w:rsidRPr="0042056A">
              <w:rPr>
                <w:rFonts w:ascii="Arial" w:hAnsi="Arial" w:cs="Arial"/>
                <w:sz w:val="16"/>
                <w:szCs w:val="16"/>
              </w:rPr>
              <w:t>o</w:t>
            </w:r>
            <w:r w:rsidRPr="0042056A">
              <w:rPr>
                <w:rFonts w:ascii="Arial" w:hAnsi="Arial" w:cs="Arial"/>
                <w:spacing w:val="-6"/>
                <w:sz w:val="16"/>
                <w:szCs w:val="16"/>
              </w:rPr>
              <w:t xml:space="preserve"> </w:t>
            </w:r>
            <w:r w:rsidRPr="0042056A">
              <w:rPr>
                <w:rFonts w:ascii="Arial" w:hAnsi="Arial" w:cs="Arial"/>
                <w:sz w:val="16"/>
                <w:szCs w:val="16"/>
              </w:rPr>
              <w:t>kreditu</w:t>
            </w:r>
            <w:r w:rsidRPr="0042056A">
              <w:rPr>
                <w:rFonts w:ascii="Arial" w:hAnsi="Arial" w:cs="Arial"/>
                <w:spacing w:val="-4"/>
                <w:sz w:val="16"/>
                <w:szCs w:val="16"/>
              </w:rPr>
              <w:t xml:space="preserve"> </w:t>
            </w:r>
            <w:r w:rsidRPr="0042056A">
              <w:rPr>
                <w:rFonts w:ascii="Arial" w:hAnsi="Arial" w:cs="Arial"/>
                <w:sz w:val="16"/>
                <w:szCs w:val="16"/>
              </w:rPr>
              <w:t>broj:</w:t>
            </w:r>
            <w:r w:rsidRPr="0042056A">
              <w:rPr>
                <w:rFonts w:ascii="Arial" w:hAnsi="Arial" w:cs="Arial"/>
                <w:spacing w:val="-7"/>
                <w:sz w:val="16"/>
                <w:szCs w:val="16"/>
              </w:rPr>
              <w:t xml:space="preserve"> </w:t>
            </w:r>
            <w:r w:rsidRPr="0042056A">
              <w:rPr>
                <w:rFonts w:ascii="Arial" w:hAnsi="Arial" w:cs="Arial"/>
                <w:sz w:val="16"/>
                <w:szCs w:val="16"/>
              </w:rPr>
              <w:t>5121880107</w:t>
            </w:r>
            <w:r w:rsidRPr="0042056A">
              <w:rPr>
                <w:rFonts w:ascii="Arial" w:hAnsi="Arial" w:cs="Arial"/>
                <w:spacing w:val="-8"/>
                <w:sz w:val="16"/>
                <w:szCs w:val="16"/>
              </w:rPr>
              <w:t xml:space="preserve"> </w:t>
            </w:r>
            <w:r w:rsidRPr="0042056A">
              <w:rPr>
                <w:rFonts w:ascii="Arial" w:hAnsi="Arial" w:cs="Arial"/>
                <w:sz w:val="16"/>
                <w:szCs w:val="16"/>
              </w:rPr>
              <w:t>od 13.11.2023., Ugovor o otvaranju i vođenju transakcijskog računa od 14.11.2023.,Trošak izdavanja Visa Business Charge kartice,</w:t>
            </w:r>
            <w:r w:rsidRPr="0042056A">
              <w:rPr>
                <w:rFonts w:ascii="Arial" w:hAnsi="Arial" w:cs="Arial"/>
                <w:spacing w:val="40"/>
                <w:sz w:val="16"/>
                <w:szCs w:val="16"/>
              </w:rPr>
              <w:t xml:space="preserve"> </w:t>
            </w:r>
            <w:r w:rsidRPr="0042056A">
              <w:rPr>
                <w:rFonts w:ascii="Arial" w:hAnsi="Arial" w:cs="Arial"/>
                <w:sz w:val="16"/>
                <w:szCs w:val="16"/>
              </w:rPr>
              <w:t>Trošak</w:t>
            </w:r>
          </w:p>
          <w:p w:rsidRPr="0042056A" w:rsidR="00A72FC4" w:rsidP="00774722" w:rsidRDefault="00A72FC4">
            <w:pPr>
              <w:pStyle w:val="TableParagraph"/>
              <w:spacing w:before="1" w:line="174" w:lineRule="exact"/>
              <w:ind w:left="99"/>
              <w:rPr>
                <w:rFonts w:ascii="Arial" w:hAnsi="Arial" w:cs="Arial"/>
                <w:sz w:val="16"/>
                <w:szCs w:val="16"/>
              </w:rPr>
            </w:pPr>
            <w:r w:rsidRPr="0042056A">
              <w:rPr>
                <w:rFonts w:ascii="Arial" w:hAnsi="Arial" w:cs="Arial"/>
                <w:sz w:val="16"/>
                <w:szCs w:val="16"/>
              </w:rPr>
              <w:t>izdavanja</w:t>
            </w:r>
            <w:r w:rsidRPr="0042056A">
              <w:rPr>
                <w:rFonts w:ascii="Arial" w:hAnsi="Arial" w:cs="Arial"/>
                <w:spacing w:val="-8"/>
                <w:sz w:val="16"/>
                <w:szCs w:val="16"/>
              </w:rPr>
              <w:t xml:space="preserve"> </w:t>
            </w:r>
            <w:r w:rsidRPr="0042056A">
              <w:rPr>
                <w:rFonts w:ascii="Arial" w:hAnsi="Arial" w:cs="Arial"/>
                <w:sz w:val="16"/>
                <w:szCs w:val="16"/>
              </w:rPr>
              <w:t>Diners</w:t>
            </w:r>
            <w:r w:rsidRPr="0042056A">
              <w:rPr>
                <w:rFonts w:ascii="Arial" w:hAnsi="Arial" w:cs="Arial"/>
                <w:spacing w:val="-10"/>
                <w:sz w:val="16"/>
                <w:szCs w:val="16"/>
              </w:rPr>
              <w:t xml:space="preserve"> </w:t>
            </w:r>
            <w:r w:rsidRPr="0042056A">
              <w:rPr>
                <w:rFonts w:ascii="Arial" w:hAnsi="Arial" w:cs="Arial"/>
                <w:sz w:val="16"/>
                <w:szCs w:val="16"/>
              </w:rPr>
              <w:t>Club</w:t>
            </w:r>
            <w:r w:rsidRPr="0042056A">
              <w:rPr>
                <w:rFonts w:ascii="Arial" w:hAnsi="Arial" w:cs="Arial"/>
                <w:spacing w:val="-9"/>
                <w:sz w:val="16"/>
                <w:szCs w:val="16"/>
              </w:rPr>
              <w:t xml:space="preserve"> </w:t>
            </w:r>
            <w:r w:rsidRPr="0042056A">
              <w:rPr>
                <w:rFonts w:ascii="Arial" w:hAnsi="Arial" w:cs="Arial"/>
                <w:sz w:val="16"/>
                <w:szCs w:val="16"/>
              </w:rPr>
              <w:t>Business</w:t>
            </w:r>
            <w:r w:rsidRPr="0042056A">
              <w:rPr>
                <w:rFonts w:ascii="Arial" w:hAnsi="Arial" w:cs="Arial"/>
                <w:spacing w:val="-9"/>
                <w:sz w:val="16"/>
                <w:szCs w:val="16"/>
              </w:rPr>
              <w:t xml:space="preserve"> </w:t>
            </w:r>
            <w:r w:rsidRPr="0042056A">
              <w:rPr>
                <w:rFonts w:ascii="Arial" w:hAnsi="Arial" w:cs="Arial"/>
                <w:spacing w:val="-2"/>
                <w:sz w:val="16"/>
                <w:szCs w:val="16"/>
              </w:rPr>
              <w:t>kartice,</w:t>
            </w:r>
          </w:p>
        </w:tc>
        <w:tc>
          <w:tcPr>
            <w:tcW w:w="898" w:type="pct"/>
            <w:tcBorders>
              <w:bottom w:val="single" w:color="auto" w:sz="4" w:space="0"/>
            </w:tcBorders>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97"/>
              <w:rPr>
                <w:rFonts w:ascii="Arial" w:hAnsi="Arial" w:cs="Arial"/>
                <w:sz w:val="16"/>
                <w:szCs w:val="16"/>
              </w:rPr>
            </w:pPr>
          </w:p>
          <w:p w:rsidRPr="0042056A" w:rsidR="00A72FC4" w:rsidP="00774722" w:rsidRDefault="00A72FC4">
            <w:pPr>
              <w:pStyle w:val="TableParagraph"/>
              <w:ind w:right="78"/>
              <w:jc w:val="right"/>
              <w:rPr>
                <w:rFonts w:ascii="Arial" w:hAnsi="Arial" w:cs="Arial"/>
                <w:sz w:val="16"/>
                <w:szCs w:val="16"/>
              </w:rPr>
            </w:pPr>
            <w:r w:rsidRPr="0042056A">
              <w:rPr>
                <w:rFonts w:ascii="Arial" w:hAnsi="Arial" w:cs="Arial"/>
                <w:spacing w:val="-2"/>
                <w:sz w:val="16"/>
                <w:szCs w:val="16"/>
              </w:rPr>
              <w:t>85.251,36</w:t>
            </w:r>
          </w:p>
        </w:tc>
        <w:tc>
          <w:tcPr>
            <w:tcW w:w="770" w:type="pct"/>
            <w:tcBorders>
              <w:bottom w:val="single" w:color="auto" w:sz="4" w:space="0"/>
            </w:tcBorders>
          </w:tcPr>
          <w:p w:rsidRPr="0042056A" w:rsidR="00A72FC4" w:rsidP="00774722" w:rsidRDefault="00A72FC4">
            <w:pPr>
              <w:pStyle w:val="TableParagraph"/>
              <w:rPr>
                <w:rFonts w:ascii="Arial" w:hAnsi="Arial" w:cs="Arial"/>
                <w:sz w:val="16"/>
                <w:szCs w:val="16"/>
              </w:rPr>
            </w:pPr>
          </w:p>
          <w:p w:rsidRPr="0042056A" w:rsidR="00A72FC4" w:rsidP="00774722" w:rsidRDefault="00A72FC4">
            <w:pPr>
              <w:pStyle w:val="TableParagraph"/>
              <w:spacing w:before="97"/>
              <w:rPr>
                <w:rFonts w:ascii="Arial" w:hAnsi="Arial" w:cs="Arial"/>
                <w:sz w:val="16"/>
                <w:szCs w:val="16"/>
              </w:rPr>
            </w:pPr>
          </w:p>
          <w:p w:rsidRPr="0042056A" w:rsidR="00A72FC4" w:rsidP="00774722" w:rsidRDefault="00A72FC4">
            <w:pPr>
              <w:pStyle w:val="TableParagraph"/>
              <w:ind w:right="80"/>
              <w:jc w:val="right"/>
              <w:rPr>
                <w:rFonts w:ascii="Arial" w:hAnsi="Arial" w:cs="Arial"/>
                <w:sz w:val="16"/>
                <w:szCs w:val="16"/>
              </w:rPr>
            </w:pPr>
            <w:r w:rsidRPr="0042056A">
              <w:rPr>
                <w:rFonts w:ascii="Arial" w:hAnsi="Arial" w:cs="Arial"/>
                <w:spacing w:val="-2"/>
                <w:sz w:val="16"/>
                <w:szCs w:val="16"/>
              </w:rPr>
              <w:t>85.251,36</w:t>
            </w:r>
          </w:p>
        </w:tc>
      </w:tr>
      <w:tr w:rsidRPr="004A074B" w:rsidR="00A72FC4" w:rsidTr="00B4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75"/>
        </w:trPr>
        <w:tc>
          <w:tcPr>
            <w:tcW w:w="242"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tc>
        <w:tc>
          <w:tcPr>
            <w:tcW w:w="155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tc>
        <w:tc>
          <w:tcPr>
            <w:tcW w:w="1539"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244" w:lineRule="auto"/>
              <w:ind w:left="99" w:right="127"/>
              <w:rPr>
                <w:rFonts w:ascii="Arial" w:hAnsi="Arial" w:cs="Arial"/>
                <w:sz w:val="16"/>
                <w:szCs w:val="16"/>
              </w:rPr>
            </w:pPr>
            <w:r w:rsidRPr="004A074B">
              <w:rPr>
                <w:rFonts w:ascii="Arial" w:hAnsi="Arial" w:cs="Arial"/>
                <w:sz w:val="16"/>
                <w:szCs w:val="16"/>
              </w:rPr>
              <w:t>-</w:t>
            </w:r>
            <w:r w:rsidRPr="004A074B">
              <w:rPr>
                <w:rFonts w:ascii="Arial" w:hAnsi="Arial" w:cs="Arial"/>
                <w:spacing w:val="-6"/>
                <w:sz w:val="16"/>
                <w:szCs w:val="16"/>
              </w:rPr>
              <w:t xml:space="preserve"> </w:t>
            </w:r>
            <w:r w:rsidRPr="004A074B">
              <w:rPr>
                <w:rFonts w:ascii="Arial" w:hAnsi="Arial" w:cs="Arial"/>
                <w:sz w:val="16"/>
                <w:szCs w:val="16"/>
              </w:rPr>
              <w:t>Ugovor</w:t>
            </w:r>
            <w:r w:rsidRPr="004A074B">
              <w:rPr>
                <w:rFonts w:ascii="Arial" w:hAnsi="Arial" w:cs="Arial"/>
                <w:spacing w:val="-7"/>
                <w:sz w:val="16"/>
                <w:szCs w:val="16"/>
              </w:rPr>
              <w:t xml:space="preserve"> </w:t>
            </w:r>
            <w:r w:rsidRPr="004A074B">
              <w:rPr>
                <w:rFonts w:ascii="Arial" w:hAnsi="Arial" w:cs="Arial"/>
                <w:sz w:val="16"/>
                <w:szCs w:val="16"/>
              </w:rPr>
              <w:t>o</w:t>
            </w:r>
            <w:r w:rsidRPr="004A074B">
              <w:rPr>
                <w:rFonts w:ascii="Arial" w:hAnsi="Arial" w:cs="Arial"/>
                <w:spacing w:val="-6"/>
                <w:sz w:val="16"/>
                <w:szCs w:val="16"/>
              </w:rPr>
              <w:t xml:space="preserve"> </w:t>
            </w:r>
            <w:r w:rsidRPr="004A074B">
              <w:rPr>
                <w:rFonts w:ascii="Arial" w:hAnsi="Arial" w:cs="Arial"/>
                <w:sz w:val="16"/>
                <w:szCs w:val="16"/>
              </w:rPr>
              <w:t>kreditu</w:t>
            </w:r>
            <w:r w:rsidRPr="004A074B">
              <w:rPr>
                <w:rFonts w:ascii="Arial" w:hAnsi="Arial" w:cs="Arial"/>
                <w:spacing w:val="-4"/>
                <w:sz w:val="16"/>
                <w:szCs w:val="16"/>
              </w:rPr>
              <w:t xml:space="preserve"> </w:t>
            </w:r>
            <w:r w:rsidRPr="004A074B">
              <w:rPr>
                <w:rFonts w:ascii="Arial" w:hAnsi="Arial" w:cs="Arial"/>
                <w:sz w:val="16"/>
                <w:szCs w:val="16"/>
              </w:rPr>
              <w:t>broj:</w:t>
            </w:r>
            <w:r w:rsidRPr="004A074B">
              <w:rPr>
                <w:rFonts w:ascii="Arial" w:hAnsi="Arial" w:cs="Arial"/>
                <w:spacing w:val="-7"/>
                <w:sz w:val="16"/>
                <w:szCs w:val="16"/>
              </w:rPr>
              <w:t xml:space="preserve"> </w:t>
            </w:r>
            <w:r w:rsidRPr="004A074B">
              <w:rPr>
                <w:rFonts w:ascii="Arial" w:hAnsi="Arial" w:cs="Arial"/>
                <w:sz w:val="16"/>
                <w:szCs w:val="16"/>
              </w:rPr>
              <w:t>5302116288</w:t>
            </w:r>
            <w:r w:rsidRPr="004A074B">
              <w:rPr>
                <w:rFonts w:ascii="Arial" w:hAnsi="Arial" w:cs="Arial"/>
                <w:spacing w:val="-8"/>
                <w:sz w:val="16"/>
                <w:szCs w:val="16"/>
              </w:rPr>
              <w:t xml:space="preserve"> </w:t>
            </w:r>
            <w:r w:rsidRPr="004A074B">
              <w:rPr>
                <w:rFonts w:ascii="Arial" w:hAnsi="Arial" w:cs="Arial"/>
                <w:sz w:val="16"/>
                <w:szCs w:val="16"/>
              </w:rPr>
              <w:t>od 11.04.2024. s pripadajućim aneksom od 15.04.2024.</w:t>
            </w:r>
          </w:p>
          <w:p w:rsidRPr="004A074B" w:rsidR="00A72FC4" w:rsidP="00774722" w:rsidRDefault="00A72FC4">
            <w:pPr>
              <w:pStyle w:val="TableParagraph"/>
              <w:spacing w:line="167" w:lineRule="exact"/>
              <w:ind w:left="99"/>
              <w:rPr>
                <w:rFonts w:ascii="Arial" w:hAnsi="Arial" w:cs="Arial"/>
                <w:sz w:val="16"/>
                <w:szCs w:val="16"/>
              </w:rPr>
            </w:pPr>
            <w:r w:rsidRPr="004A074B">
              <w:rPr>
                <w:rFonts w:ascii="Arial" w:hAnsi="Arial" w:cs="Arial"/>
                <w:sz w:val="16"/>
                <w:szCs w:val="16"/>
              </w:rPr>
              <w:t>Ovršna</w:t>
            </w:r>
            <w:r w:rsidRPr="004A074B">
              <w:rPr>
                <w:rFonts w:ascii="Arial" w:hAnsi="Arial" w:cs="Arial"/>
                <w:spacing w:val="-8"/>
                <w:sz w:val="16"/>
                <w:szCs w:val="16"/>
              </w:rPr>
              <w:t xml:space="preserve"> </w:t>
            </w:r>
            <w:r w:rsidRPr="004A074B">
              <w:rPr>
                <w:rFonts w:ascii="Arial" w:hAnsi="Arial" w:cs="Arial"/>
                <w:sz w:val="16"/>
                <w:szCs w:val="16"/>
              </w:rPr>
              <w:t>isprava</w:t>
            </w:r>
            <w:r w:rsidRPr="004A074B">
              <w:rPr>
                <w:rFonts w:ascii="Arial" w:hAnsi="Arial" w:cs="Arial"/>
                <w:spacing w:val="-5"/>
                <w:sz w:val="16"/>
                <w:szCs w:val="16"/>
              </w:rPr>
              <w:t xml:space="preserve"> </w:t>
            </w:r>
            <w:r w:rsidRPr="004A074B">
              <w:rPr>
                <w:rFonts w:ascii="Arial" w:hAnsi="Arial" w:cs="Arial"/>
                <w:sz w:val="16"/>
                <w:szCs w:val="16"/>
              </w:rPr>
              <w:t>–</w:t>
            </w:r>
            <w:r w:rsidRPr="004A074B">
              <w:rPr>
                <w:rFonts w:ascii="Arial" w:hAnsi="Arial" w:cs="Arial"/>
                <w:spacing w:val="-7"/>
                <w:sz w:val="16"/>
                <w:szCs w:val="16"/>
              </w:rPr>
              <w:t xml:space="preserve"> </w:t>
            </w:r>
            <w:r w:rsidRPr="004A074B">
              <w:rPr>
                <w:rFonts w:ascii="Arial" w:hAnsi="Arial" w:cs="Arial"/>
                <w:sz w:val="16"/>
                <w:szCs w:val="16"/>
              </w:rPr>
              <w:t>DA</w:t>
            </w:r>
            <w:r w:rsidRPr="004A074B">
              <w:rPr>
                <w:rFonts w:ascii="Arial" w:hAnsi="Arial" w:cs="Arial"/>
                <w:spacing w:val="-6"/>
                <w:sz w:val="16"/>
                <w:szCs w:val="16"/>
              </w:rPr>
              <w:t xml:space="preserve"> </w:t>
            </w:r>
            <w:r w:rsidRPr="004A074B">
              <w:rPr>
                <w:rFonts w:ascii="Arial" w:hAnsi="Arial" w:cs="Arial"/>
                <w:sz w:val="16"/>
                <w:szCs w:val="16"/>
              </w:rPr>
              <w:t>za</w:t>
            </w:r>
            <w:r w:rsidRPr="004A074B">
              <w:rPr>
                <w:rFonts w:ascii="Arial" w:hAnsi="Arial" w:cs="Arial"/>
                <w:spacing w:val="-7"/>
                <w:sz w:val="16"/>
                <w:szCs w:val="16"/>
              </w:rPr>
              <w:t xml:space="preserve"> </w:t>
            </w:r>
            <w:r w:rsidRPr="004A074B">
              <w:rPr>
                <w:rFonts w:ascii="Arial" w:hAnsi="Arial" w:cs="Arial"/>
                <w:spacing w:val="-2"/>
                <w:sz w:val="16"/>
                <w:szCs w:val="16"/>
              </w:rPr>
              <w:t>85.118,88</w:t>
            </w:r>
          </w:p>
        </w:tc>
        <w:tc>
          <w:tcPr>
            <w:tcW w:w="898"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tc>
        <w:tc>
          <w:tcPr>
            <w:tcW w:w="77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tc>
      </w:tr>
      <w:tr w:rsidRPr="004A074B" w:rsidR="00A72FC4" w:rsidTr="00B4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751"/>
        </w:trPr>
        <w:tc>
          <w:tcPr>
            <w:tcW w:w="242"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spacing w:before="192"/>
              <w:rPr>
                <w:rFonts w:ascii="Arial" w:hAnsi="Arial" w:cs="Arial"/>
                <w:sz w:val="16"/>
                <w:szCs w:val="16"/>
              </w:rPr>
            </w:pPr>
          </w:p>
          <w:p w:rsidRPr="004A074B" w:rsidR="00A72FC4" w:rsidP="00774722" w:rsidRDefault="00A72FC4">
            <w:pPr>
              <w:pStyle w:val="TableParagraph"/>
              <w:ind w:left="100"/>
              <w:rPr>
                <w:rFonts w:ascii="Arial" w:hAnsi="Arial" w:cs="Arial"/>
                <w:sz w:val="16"/>
                <w:szCs w:val="16"/>
              </w:rPr>
            </w:pPr>
            <w:r w:rsidRPr="004A074B">
              <w:rPr>
                <w:rFonts w:ascii="Arial" w:hAnsi="Arial" w:cs="Arial"/>
                <w:spacing w:val="-5"/>
                <w:sz w:val="16"/>
                <w:szCs w:val="16"/>
              </w:rPr>
              <w:t>3.</w:t>
            </w:r>
          </w:p>
        </w:tc>
        <w:tc>
          <w:tcPr>
            <w:tcW w:w="155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spacing w:before="190"/>
              <w:rPr>
                <w:rFonts w:ascii="Arial" w:hAnsi="Arial" w:cs="Arial"/>
                <w:sz w:val="16"/>
                <w:szCs w:val="16"/>
              </w:rPr>
            </w:pPr>
          </w:p>
          <w:p w:rsidRPr="004A074B" w:rsidR="00A72FC4" w:rsidP="00774722" w:rsidRDefault="00A72FC4">
            <w:pPr>
              <w:pStyle w:val="TableParagraph"/>
              <w:spacing w:line="195" w:lineRule="exact"/>
              <w:ind w:left="96"/>
              <w:rPr>
                <w:rFonts w:ascii="Arial" w:hAnsi="Arial" w:cs="Arial"/>
                <w:sz w:val="16"/>
                <w:szCs w:val="16"/>
              </w:rPr>
            </w:pPr>
            <w:r w:rsidRPr="004A074B">
              <w:rPr>
                <w:rFonts w:ascii="Arial" w:hAnsi="Arial" w:cs="Arial"/>
                <w:spacing w:val="-2"/>
                <w:sz w:val="16"/>
                <w:szCs w:val="16"/>
              </w:rPr>
              <w:t>HRVATSKA</w:t>
            </w:r>
            <w:r w:rsidRPr="004A074B">
              <w:rPr>
                <w:rFonts w:ascii="Arial" w:hAnsi="Arial" w:cs="Arial"/>
                <w:spacing w:val="1"/>
                <w:sz w:val="16"/>
                <w:szCs w:val="16"/>
              </w:rPr>
              <w:t xml:space="preserve"> </w:t>
            </w:r>
            <w:r w:rsidRPr="004A074B">
              <w:rPr>
                <w:rFonts w:ascii="Arial" w:hAnsi="Arial" w:cs="Arial"/>
                <w:spacing w:val="-2"/>
                <w:sz w:val="16"/>
                <w:szCs w:val="16"/>
              </w:rPr>
              <w:t>POŠTANSKA</w:t>
            </w:r>
            <w:r w:rsidRPr="004A074B">
              <w:rPr>
                <w:rFonts w:ascii="Arial" w:hAnsi="Arial" w:cs="Arial"/>
                <w:spacing w:val="4"/>
                <w:sz w:val="16"/>
                <w:szCs w:val="16"/>
              </w:rPr>
              <w:t xml:space="preserve"> </w:t>
            </w:r>
            <w:r w:rsidRPr="004A074B">
              <w:rPr>
                <w:rFonts w:ascii="Arial" w:hAnsi="Arial" w:cs="Arial"/>
                <w:spacing w:val="-2"/>
                <w:sz w:val="16"/>
                <w:szCs w:val="16"/>
              </w:rPr>
              <w:t>BANKA</w:t>
            </w:r>
          </w:p>
          <w:p w:rsidRPr="004A074B" w:rsidR="00A72FC4" w:rsidP="00774722" w:rsidRDefault="00A72FC4">
            <w:pPr>
              <w:pStyle w:val="TableParagraph"/>
              <w:spacing w:line="244" w:lineRule="auto"/>
              <w:ind w:left="96" w:right="710"/>
              <w:rPr>
                <w:rFonts w:ascii="Arial" w:hAnsi="Arial" w:cs="Arial"/>
                <w:sz w:val="16"/>
                <w:szCs w:val="16"/>
              </w:rPr>
            </w:pPr>
            <w:r w:rsidRPr="004A074B">
              <w:rPr>
                <w:rFonts w:ascii="Arial" w:hAnsi="Arial" w:cs="Arial"/>
                <w:sz w:val="16"/>
                <w:szCs w:val="16"/>
              </w:rPr>
              <w:t>d.d.</w:t>
            </w:r>
            <w:r w:rsidRPr="004A074B">
              <w:rPr>
                <w:rFonts w:ascii="Arial" w:hAnsi="Arial" w:cs="Arial"/>
                <w:spacing w:val="-12"/>
                <w:sz w:val="16"/>
                <w:szCs w:val="16"/>
              </w:rPr>
              <w:t xml:space="preserve"> </w:t>
            </w:r>
            <w:r w:rsidRPr="004A074B">
              <w:rPr>
                <w:rFonts w:ascii="Arial" w:hAnsi="Arial" w:cs="Arial"/>
                <w:sz w:val="16"/>
                <w:szCs w:val="16"/>
              </w:rPr>
              <w:t>Zagreb,</w:t>
            </w:r>
            <w:r w:rsidRPr="004A074B">
              <w:rPr>
                <w:rFonts w:ascii="Arial" w:hAnsi="Arial" w:cs="Arial"/>
                <w:spacing w:val="-12"/>
                <w:sz w:val="16"/>
                <w:szCs w:val="16"/>
              </w:rPr>
              <w:t xml:space="preserve"> </w:t>
            </w:r>
            <w:r w:rsidRPr="004A074B">
              <w:rPr>
                <w:rFonts w:ascii="Arial" w:hAnsi="Arial" w:cs="Arial"/>
                <w:sz w:val="16"/>
                <w:szCs w:val="16"/>
              </w:rPr>
              <w:t>Jurišićeva</w:t>
            </w:r>
            <w:r w:rsidRPr="004A074B">
              <w:rPr>
                <w:rFonts w:ascii="Arial" w:hAnsi="Arial" w:cs="Arial"/>
                <w:spacing w:val="-10"/>
                <w:sz w:val="16"/>
                <w:szCs w:val="16"/>
              </w:rPr>
              <w:t xml:space="preserve"> </w:t>
            </w:r>
            <w:r w:rsidRPr="004A074B">
              <w:rPr>
                <w:rFonts w:ascii="Arial" w:hAnsi="Arial" w:cs="Arial"/>
                <w:sz w:val="16"/>
                <w:szCs w:val="16"/>
              </w:rPr>
              <w:t>ulica</w:t>
            </w:r>
            <w:r w:rsidRPr="004A074B">
              <w:rPr>
                <w:rFonts w:ascii="Arial" w:hAnsi="Arial" w:cs="Arial"/>
                <w:spacing w:val="-11"/>
                <w:sz w:val="16"/>
                <w:szCs w:val="16"/>
              </w:rPr>
              <w:t xml:space="preserve"> </w:t>
            </w:r>
            <w:r w:rsidRPr="004A074B">
              <w:rPr>
                <w:rFonts w:ascii="Arial" w:hAnsi="Arial" w:cs="Arial"/>
                <w:sz w:val="16"/>
                <w:szCs w:val="16"/>
              </w:rPr>
              <w:t>4 OIB: 87939104217</w:t>
            </w:r>
          </w:p>
        </w:tc>
        <w:tc>
          <w:tcPr>
            <w:tcW w:w="1539" w:type="pct"/>
            <w:tcBorders>
              <w:top w:val="single" w:color="auto" w:sz="4" w:space="0"/>
              <w:left w:val="single" w:color="auto" w:sz="4" w:space="0"/>
              <w:bottom w:val="single" w:color="auto" w:sz="4" w:space="0"/>
              <w:right w:val="single" w:color="auto" w:sz="4" w:space="0"/>
            </w:tcBorders>
          </w:tcPr>
          <w:p w:rsidRPr="004A074B" w:rsidR="00A72FC4" w:rsidP="00A72FC4" w:rsidRDefault="00A72FC4">
            <w:pPr>
              <w:pStyle w:val="TableParagraph"/>
              <w:numPr>
                <w:ilvl w:val="0"/>
                <w:numId w:val="26"/>
              </w:numPr>
              <w:tabs>
                <w:tab w:val="left" w:pos="314"/>
              </w:tabs>
              <w:autoSpaceDE w:val="false"/>
              <w:autoSpaceDN w:val="false"/>
              <w:spacing w:before="1"/>
              <w:ind w:right="354" w:firstLine="0"/>
              <w:rPr>
                <w:rFonts w:ascii="Arial" w:hAnsi="Arial" w:cs="Arial"/>
                <w:sz w:val="16"/>
                <w:szCs w:val="16"/>
              </w:rPr>
            </w:pPr>
            <w:r w:rsidRPr="004A074B">
              <w:rPr>
                <w:rFonts w:ascii="Arial" w:hAnsi="Arial" w:cs="Arial"/>
                <w:sz w:val="16"/>
                <w:szCs w:val="16"/>
              </w:rPr>
              <w:t>Ugovor</w:t>
            </w:r>
            <w:r w:rsidRPr="004A074B">
              <w:rPr>
                <w:rFonts w:ascii="Arial" w:hAnsi="Arial" w:cs="Arial"/>
                <w:spacing w:val="-10"/>
                <w:sz w:val="16"/>
                <w:szCs w:val="16"/>
              </w:rPr>
              <w:t xml:space="preserve"> </w:t>
            </w:r>
            <w:r w:rsidRPr="004A074B">
              <w:rPr>
                <w:rFonts w:ascii="Arial" w:hAnsi="Arial" w:cs="Arial"/>
                <w:sz w:val="16"/>
                <w:szCs w:val="16"/>
              </w:rPr>
              <w:t>o</w:t>
            </w:r>
            <w:r w:rsidRPr="004A074B">
              <w:rPr>
                <w:rFonts w:ascii="Arial" w:hAnsi="Arial" w:cs="Arial"/>
                <w:spacing w:val="-7"/>
                <w:sz w:val="16"/>
                <w:szCs w:val="16"/>
              </w:rPr>
              <w:t xml:space="preserve"> </w:t>
            </w:r>
            <w:r w:rsidRPr="004A074B">
              <w:rPr>
                <w:rFonts w:ascii="Arial" w:hAnsi="Arial" w:cs="Arial"/>
                <w:sz w:val="16"/>
                <w:szCs w:val="16"/>
              </w:rPr>
              <w:t>kratkoročnom</w:t>
            </w:r>
            <w:r w:rsidRPr="004A074B">
              <w:rPr>
                <w:rFonts w:ascii="Arial" w:hAnsi="Arial" w:cs="Arial"/>
                <w:spacing w:val="-6"/>
                <w:sz w:val="16"/>
                <w:szCs w:val="16"/>
              </w:rPr>
              <w:t xml:space="preserve"> </w:t>
            </w:r>
            <w:r w:rsidRPr="004A074B">
              <w:rPr>
                <w:rFonts w:ascii="Arial" w:hAnsi="Arial" w:cs="Arial"/>
                <w:sz w:val="16"/>
                <w:szCs w:val="16"/>
              </w:rPr>
              <w:t>revolving kreditu</w:t>
            </w:r>
            <w:r w:rsidRPr="004A074B">
              <w:rPr>
                <w:rFonts w:ascii="Arial" w:hAnsi="Arial" w:cs="Arial"/>
                <w:spacing w:val="-12"/>
                <w:sz w:val="16"/>
                <w:szCs w:val="16"/>
              </w:rPr>
              <w:t xml:space="preserve"> </w:t>
            </w:r>
            <w:r w:rsidRPr="004A074B">
              <w:rPr>
                <w:rFonts w:ascii="Arial" w:hAnsi="Arial" w:cs="Arial"/>
                <w:sz w:val="16"/>
                <w:szCs w:val="16"/>
              </w:rPr>
              <w:t>broj</w:t>
            </w:r>
            <w:r w:rsidRPr="004A074B">
              <w:rPr>
                <w:rFonts w:ascii="Arial" w:hAnsi="Arial" w:cs="Arial"/>
                <w:spacing w:val="-11"/>
                <w:sz w:val="16"/>
                <w:szCs w:val="16"/>
              </w:rPr>
              <w:t xml:space="preserve"> </w:t>
            </w:r>
            <w:r w:rsidRPr="004A074B">
              <w:rPr>
                <w:rFonts w:ascii="Arial" w:hAnsi="Arial" w:cs="Arial"/>
                <w:sz w:val="16"/>
                <w:szCs w:val="16"/>
              </w:rPr>
              <w:t>02/2024-K-F2206010</w:t>
            </w:r>
            <w:r w:rsidRPr="004A074B">
              <w:rPr>
                <w:rFonts w:ascii="Arial" w:hAnsi="Arial" w:cs="Arial"/>
                <w:spacing w:val="-11"/>
                <w:sz w:val="16"/>
                <w:szCs w:val="16"/>
              </w:rPr>
              <w:t xml:space="preserve"> </w:t>
            </w:r>
            <w:r w:rsidRPr="004A074B">
              <w:rPr>
                <w:rFonts w:ascii="Arial" w:hAnsi="Arial" w:cs="Arial"/>
                <w:sz w:val="16"/>
                <w:szCs w:val="16"/>
              </w:rPr>
              <w:t>od 16.01.2024.,</w:t>
            </w:r>
            <w:r w:rsidRPr="004A074B">
              <w:rPr>
                <w:rFonts w:ascii="Arial" w:hAnsi="Arial" w:cs="Arial"/>
                <w:spacing w:val="-4"/>
                <w:sz w:val="16"/>
                <w:szCs w:val="16"/>
              </w:rPr>
              <w:t xml:space="preserve"> </w:t>
            </w:r>
            <w:r w:rsidRPr="004A074B">
              <w:rPr>
                <w:rFonts w:ascii="Arial" w:hAnsi="Arial" w:cs="Arial"/>
                <w:sz w:val="16"/>
                <w:szCs w:val="16"/>
              </w:rPr>
              <w:t>Jamac</w:t>
            </w:r>
            <w:r w:rsidRPr="004A074B">
              <w:rPr>
                <w:rFonts w:ascii="Arial" w:hAnsi="Arial" w:cs="Arial"/>
                <w:spacing w:val="-1"/>
                <w:sz w:val="16"/>
                <w:szCs w:val="16"/>
              </w:rPr>
              <w:t xml:space="preserve"> </w:t>
            </w:r>
            <w:r w:rsidRPr="004A074B">
              <w:rPr>
                <w:rFonts w:ascii="Arial" w:hAnsi="Arial" w:cs="Arial"/>
                <w:sz w:val="16"/>
                <w:szCs w:val="16"/>
              </w:rPr>
              <w:t>platac</w:t>
            </w:r>
            <w:r w:rsidRPr="004A074B">
              <w:rPr>
                <w:rFonts w:ascii="Arial" w:hAnsi="Arial" w:cs="Arial"/>
                <w:spacing w:val="-1"/>
                <w:sz w:val="16"/>
                <w:szCs w:val="16"/>
              </w:rPr>
              <w:t xml:space="preserve"> </w:t>
            </w:r>
            <w:r w:rsidRPr="004A074B">
              <w:rPr>
                <w:rFonts w:ascii="Arial" w:hAnsi="Arial" w:cs="Arial"/>
                <w:sz w:val="16"/>
                <w:szCs w:val="16"/>
              </w:rPr>
              <w:t xml:space="preserve">I.GALIĆ, Vranjički put 73, Split, OIB </w:t>
            </w:r>
            <w:r w:rsidRPr="004A074B">
              <w:rPr>
                <w:rFonts w:ascii="Arial" w:hAnsi="Arial" w:cs="Arial"/>
                <w:spacing w:val="-2"/>
                <w:sz w:val="16"/>
                <w:szCs w:val="16"/>
              </w:rPr>
              <w:t>86963788799</w:t>
            </w:r>
          </w:p>
          <w:p w:rsidRPr="004A074B" w:rsidR="00A72FC4" w:rsidP="00A72FC4" w:rsidRDefault="00A72FC4">
            <w:pPr>
              <w:pStyle w:val="TableParagraph"/>
              <w:numPr>
                <w:ilvl w:val="0"/>
                <w:numId w:val="26"/>
              </w:numPr>
              <w:tabs>
                <w:tab w:val="left" w:pos="314"/>
              </w:tabs>
              <w:autoSpaceDE w:val="false"/>
              <w:autoSpaceDN w:val="false"/>
              <w:spacing w:before="12"/>
              <w:ind w:right="126" w:firstLine="0"/>
              <w:rPr>
                <w:rFonts w:ascii="Arial" w:hAnsi="Arial" w:cs="Arial"/>
                <w:sz w:val="16"/>
                <w:szCs w:val="16"/>
              </w:rPr>
            </w:pPr>
            <w:r w:rsidRPr="004A074B">
              <w:rPr>
                <w:rFonts w:ascii="Arial" w:hAnsi="Arial" w:cs="Arial"/>
                <w:sz w:val="16"/>
                <w:szCs w:val="16"/>
              </w:rPr>
              <w:t>Ugovor o otvaranju i vođenju transakcijskog</w:t>
            </w:r>
            <w:r w:rsidRPr="004A074B">
              <w:rPr>
                <w:rFonts w:ascii="Arial" w:hAnsi="Arial" w:cs="Arial"/>
                <w:spacing w:val="-12"/>
                <w:sz w:val="16"/>
                <w:szCs w:val="16"/>
              </w:rPr>
              <w:t xml:space="preserve"> </w:t>
            </w:r>
            <w:r w:rsidRPr="004A074B">
              <w:rPr>
                <w:rFonts w:ascii="Arial" w:hAnsi="Arial" w:cs="Arial"/>
                <w:sz w:val="16"/>
                <w:szCs w:val="16"/>
              </w:rPr>
              <w:t>računa</w:t>
            </w:r>
            <w:r w:rsidRPr="004A074B">
              <w:rPr>
                <w:rFonts w:ascii="Arial" w:hAnsi="Arial" w:cs="Arial"/>
                <w:spacing w:val="-9"/>
                <w:sz w:val="16"/>
                <w:szCs w:val="16"/>
              </w:rPr>
              <w:t xml:space="preserve"> </w:t>
            </w:r>
            <w:r w:rsidRPr="004A074B">
              <w:rPr>
                <w:rFonts w:ascii="Arial" w:hAnsi="Arial" w:cs="Arial"/>
                <w:sz w:val="16"/>
                <w:szCs w:val="16"/>
              </w:rPr>
              <w:t>31.10.2023.</w:t>
            </w:r>
            <w:r w:rsidRPr="004A074B">
              <w:rPr>
                <w:rFonts w:ascii="Arial" w:hAnsi="Arial" w:cs="Arial"/>
                <w:spacing w:val="25"/>
                <w:sz w:val="16"/>
                <w:szCs w:val="16"/>
              </w:rPr>
              <w:t xml:space="preserve"> </w:t>
            </w:r>
            <w:r w:rsidRPr="004A074B">
              <w:rPr>
                <w:rFonts w:ascii="Arial" w:hAnsi="Arial" w:cs="Arial"/>
                <w:sz w:val="16"/>
                <w:szCs w:val="16"/>
              </w:rPr>
              <w:t>kod HPB dd Zagreb,</w:t>
            </w:r>
          </w:p>
          <w:p w:rsidRPr="004A074B" w:rsidR="00A72FC4" w:rsidP="00774722" w:rsidRDefault="00A72FC4">
            <w:pPr>
              <w:pStyle w:val="TableParagraph"/>
              <w:spacing w:before="1" w:line="177" w:lineRule="exact"/>
              <w:ind w:left="99"/>
              <w:rPr>
                <w:rFonts w:ascii="Arial" w:hAnsi="Arial" w:cs="Arial"/>
                <w:sz w:val="16"/>
                <w:szCs w:val="16"/>
              </w:rPr>
            </w:pPr>
            <w:r w:rsidRPr="004A074B">
              <w:rPr>
                <w:rFonts w:ascii="Arial" w:hAnsi="Arial" w:cs="Arial"/>
                <w:sz w:val="16"/>
                <w:szCs w:val="16"/>
              </w:rPr>
              <w:t>Ovršna</w:t>
            </w:r>
            <w:r w:rsidRPr="004A074B">
              <w:rPr>
                <w:rFonts w:ascii="Arial" w:hAnsi="Arial" w:cs="Arial"/>
                <w:spacing w:val="-8"/>
                <w:sz w:val="16"/>
                <w:szCs w:val="16"/>
              </w:rPr>
              <w:t xml:space="preserve"> </w:t>
            </w:r>
            <w:r w:rsidRPr="004A074B">
              <w:rPr>
                <w:rFonts w:ascii="Arial" w:hAnsi="Arial" w:cs="Arial"/>
                <w:sz w:val="16"/>
                <w:szCs w:val="16"/>
              </w:rPr>
              <w:t>isprava</w:t>
            </w:r>
            <w:r w:rsidRPr="004A074B">
              <w:rPr>
                <w:rFonts w:ascii="Arial" w:hAnsi="Arial" w:cs="Arial"/>
                <w:spacing w:val="-4"/>
                <w:sz w:val="16"/>
                <w:szCs w:val="16"/>
              </w:rPr>
              <w:t xml:space="preserve"> </w:t>
            </w:r>
            <w:r w:rsidRPr="004A074B">
              <w:rPr>
                <w:rFonts w:ascii="Arial" w:hAnsi="Arial" w:cs="Arial"/>
                <w:sz w:val="16"/>
                <w:szCs w:val="16"/>
              </w:rPr>
              <w:t>–</w:t>
            </w:r>
            <w:r w:rsidRPr="004A074B">
              <w:rPr>
                <w:rFonts w:ascii="Arial" w:hAnsi="Arial" w:cs="Arial"/>
                <w:spacing w:val="-7"/>
                <w:sz w:val="16"/>
                <w:szCs w:val="16"/>
              </w:rPr>
              <w:t xml:space="preserve"> </w:t>
            </w:r>
            <w:r w:rsidRPr="004A074B">
              <w:rPr>
                <w:rFonts w:ascii="Arial" w:hAnsi="Arial" w:cs="Arial"/>
                <w:sz w:val="16"/>
                <w:szCs w:val="16"/>
              </w:rPr>
              <w:t>DA</w:t>
            </w:r>
            <w:r w:rsidRPr="004A074B">
              <w:rPr>
                <w:rFonts w:ascii="Arial" w:hAnsi="Arial" w:cs="Arial"/>
                <w:spacing w:val="-6"/>
                <w:sz w:val="16"/>
                <w:szCs w:val="16"/>
              </w:rPr>
              <w:t xml:space="preserve"> </w:t>
            </w:r>
            <w:r w:rsidRPr="004A074B">
              <w:rPr>
                <w:rFonts w:ascii="Arial" w:hAnsi="Arial" w:cs="Arial"/>
                <w:sz w:val="16"/>
                <w:szCs w:val="16"/>
              </w:rPr>
              <w:t>za</w:t>
            </w:r>
            <w:r w:rsidRPr="004A074B">
              <w:rPr>
                <w:rFonts w:ascii="Arial" w:hAnsi="Arial" w:cs="Arial"/>
                <w:spacing w:val="-8"/>
                <w:sz w:val="16"/>
                <w:szCs w:val="16"/>
              </w:rPr>
              <w:t xml:space="preserve"> </w:t>
            </w:r>
            <w:r w:rsidRPr="004A074B">
              <w:rPr>
                <w:rFonts w:ascii="Arial" w:hAnsi="Arial" w:cs="Arial"/>
                <w:spacing w:val="-2"/>
                <w:sz w:val="16"/>
                <w:szCs w:val="16"/>
              </w:rPr>
              <w:t>21.657,61</w:t>
            </w:r>
          </w:p>
        </w:tc>
        <w:tc>
          <w:tcPr>
            <w:tcW w:w="898"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spacing w:before="80"/>
              <w:rPr>
                <w:rFonts w:ascii="Arial" w:hAnsi="Arial" w:cs="Arial"/>
                <w:sz w:val="16"/>
                <w:szCs w:val="16"/>
              </w:rPr>
            </w:pPr>
          </w:p>
          <w:p w:rsidRPr="004A074B" w:rsidR="00A72FC4" w:rsidP="00774722" w:rsidRDefault="00A72FC4">
            <w:pPr>
              <w:pStyle w:val="TableParagraph"/>
              <w:ind w:right="78"/>
              <w:jc w:val="right"/>
              <w:rPr>
                <w:rFonts w:ascii="Arial" w:hAnsi="Arial" w:cs="Arial"/>
                <w:sz w:val="16"/>
                <w:szCs w:val="16"/>
              </w:rPr>
            </w:pPr>
            <w:r w:rsidRPr="004A074B">
              <w:rPr>
                <w:rFonts w:ascii="Arial" w:hAnsi="Arial" w:cs="Arial"/>
                <w:spacing w:val="-2"/>
                <w:sz w:val="16"/>
                <w:szCs w:val="16"/>
              </w:rPr>
              <w:t>21.372,25</w:t>
            </w:r>
          </w:p>
          <w:p w:rsidRPr="004A074B" w:rsidR="00A72FC4" w:rsidP="00774722" w:rsidRDefault="00A72FC4">
            <w:pPr>
              <w:pStyle w:val="TableParagraph"/>
              <w:spacing w:before="2"/>
              <w:ind w:right="79"/>
              <w:jc w:val="right"/>
              <w:rPr>
                <w:rFonts w:ascii="Arial" w:hAnsi="Arial" w:cs="Arial"/>
                <w:sz w:val="16"/>
                <w:szCs w:val="16"/>
              </w:rPr>
            </w:pPr>
            <w:r w:rsidRPr="004A074B">
              <w:rPr>
                <w:rFonts w:ascii="Arial" w:hAnsi="Arial" w:cs="Arial"/>
                <w:spacing w:val="-2"/>
                <w:sz w:val="16"/>
                <w:szCs w:val="16"/>
              </w:rPr>
              <w:t>285,36</w:t>
            </w:r>
          </w:p>
          <w:p w:rsidRPr="004A074B" w:rsidR="00A72FC4" w:rsidP="00774722" w:rsidRDefault="00A72FC4">
            <w:pPr>
              <w:pStyle w:val="TableParagraph"/>
              <w:spacing w:before="2" w:after="18"/>
              <w:ind w:right="79"/>
              <w:jc w:val="right"/>
              <w:rPr>
                <w:rFonts w:ascii="Arial" w:hAnsi="Arial" w:cs="Arial"/>
                <w:sz w:val="16"/>
                <w:szCs w:val="16"/>
              </w:rPr>
            </w:pPr>
            <w:r w:rsidRPr="004A074B">
              <w:rPr>
                <w:rFonts w:ascii="Arial" w:hAnsi="Arial" w:cs="Arial"/>
                <w:spacing w:val="-2"/>
                <w:sz w:val="16"/>
                <w:szCs w:val="16"/>
              </w:rPr>
              <w:t>101,68</w:t>
            </w:r>
          </w:p>
          <w:p w:rsidRPr="004A074B" w:rsidR="00A72FC4" w:rsidP="00774722" w:rsidRDefault="00363606">
            <w:pPr>
              <w:pStyle w:val="TableParagraph"/>
              <w:spacing w:line="20" w:lineRule="exact"/>
              <w:ind w:left="70" w:right="-15"/>
              <w:rPr>
                <w:rFonts w:ascii="Arial" w:hAnsi="Arial" w:cs="Arial"/>
                <w:sz w:val="16"/>
                <w:szCs w:val="16"/>
              </w:rPr>
            </w:pPr>
            <w:r>
              <w:rPr>
                <w:rFonts w:ascii="Arial" w:hAnsi="Arial" w:cs="Arial"/>
                <w:noProof/>
                <w:sz w:val="16"/>
                <w:szCs w:val="16"/>
                <w:lang w:val="hr-HR" w:eastAsia="hr-HR"/>
              </w:rPr>
            </w:r>
            <w:r>
              <w:rPr>
                <w:rFonts w:ascii="Arial" w:hAnsi="Arial" w:cs="Arial"/>
                <w:noProof/>
                <w:sz w:val="16"/>
                <w:szCs w:val="16"/>
                <w:lang w:val="hr-HR" w:eastAsia="hr-HR"/>
              </w:rPr>
              <w:pict>
                <v:group coordsize="10915,95" style="width:85.95pt;height:.75pt;mso-position-horizontal-relative:char;mso-position-vertical-relative:line" id="Group 4" o:spid="_x0000_s1032">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" coordsize="1091565,9525" style="position:absolute;width:10915;height:95;visibility:visible;mso-wrap-style:square;v-text-anchor:top" id="Graphic 5" o:spid="_x0000_s1033" path="m1091183,9144l,9144,,,1091183,r,9144xe" stroked="f" fillcolor="black">
                    <v:path arrowok="t"/>
                  </v:shape>
                  <w10:wrap type="none"/>
                  <w10:anchorlock/>
                </v:group>
              </w:pict>
            </w:r>
          </w:p>
          <w:p w:rsidRPr="004A074B" w:rsidR="00A72FC4" w:rsidP="00774722" w:rsidRDefault="00A72FC4">
            <w:pPr>
              <w:pStyle w:val="TableParagraph"/>
              <w:ind w:right="78"/>
              <w:jc w:val="right"/>
              <w:rPr>
                <w:rFonts w:ascii="Arial" w:hAnsi="Arial" w:cs="Arial"/>
                <w:sz w:val="16"/>
                <w:szCs w:val="16"/>
              </w:rPr>
            </w:pPr>
            <w:r w:rsidRPr="004A074B">
              <w:rPr>
                <w:rFonts w:ascii="Arial" w:hAnsi="Arial" w:cs="Arial"/>
                <w:spacing w:val="-2"/>
                <w:sz w:val="16"/>
                <w:szCs w:val="16"/>
              </w:rPr>
              <w:t>21.759,29</w:t>
            </w:r>
          </w:p>
        </w:tc>
        <w:tc>
          <w:tcPr>
            <w:tcW w:w="77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spacing w:before="192"/>
              <w:rPr>
                <w:rFonts w:ascii="Arial" w:hAnsi="Arial" w:cs="Arial"/>
                <w:sz w:val="16"/>
                <w:szCs w:val="16"/>
              </w:rPr>
            </w:pPr>
          </w:p>
          <w:p w:rsidRPr="004A074B" w:rsidR="00A72FC4" w:rsidP="00774722" w:rsidRDefault="00A72FC4">
            <w:pPr>
              <w:pStyle w:val="TableParagraph"/>
              <w:ind w:right="80"/>
              <w:jc w:val="right"/>
              <w:rPr>
                <w:rFonts w:ascii="Arial" w:hAnsi="Arial" w:cs="Arial"/>
                <w:sz w:val="16"/>
                <w:szCs w:val="16"/>
              </w:rPr>
            </w:pPr>
            <w:r w:rsidRPr="004A074B">
              <w:rPr>
                <w:rFonts w:ascii="Arial" w:hAnsi="Arial" w:cs="Arial"/>
                <w:spacing w:val="-2"/>
                <w:sz w:val="16"/>
                <w:szCs w:val="16"/>
              </w:rPr>
              <w:t>21.759,29</w:t>
            </w:r>
          </w:p>
        </w:tc>
      </w:tr>
      <w:tr w:rsidRPr="004A074B" w:rsidR="00A72FC4" w:rsidTr="00B4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70"/>
        </w:trPr>
        <w:tc>
          <w:tcPr>
            <w:tcW w:w="242"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192"/>
              <w:rPr>
                <w:rFonts w:ascii="Arial" w:hAnsi="Arial" w:cs="Arial"/>
                <w:sz w:val="16"/>
                <w:szCs w:val="16"/>
              </w:rPr>
            </w:pPr>
          </w:p>
          <w:p w:rsidRPr="004A074B" w:rsidR="00A72FC4" w:rsidP="00774722" w:rsidRDefault="00A72FC4">
            <w:pPr>
              <w:pStyle w:val="TableParagraph"/>
              <w:ind w:left="100"/>
              <w:rPr>
                <w:rFonts w:ascii="Arial" w:hAnsi="Arial" w:cs="Arial"/>
                <w:sz w:val="16"/>
                <w:szCs w:val="16"/>
              </w:rPr>
            </w:pPr>
            <w:r w:rsidRPr="004A074B">
              <w:rPr>
                <w:rFonts w:ascii="Arial" w:hAnsi="Arial" w:cs="Arial"/>
                <w:spacing w:val="-5"/>
                <w:sz w:val="16"/>
                <w:szCs w:val="16"/>
              </w:rPr>
              <w:t>4.</w:t>
            </w:r>
          </w:p>
        </w:tc>
        <w:tc>
          <w:tcPr>
            <w:tcW w:w="155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92" w:lineRule="exact"/>
              <w:ind w:left="96"/>
              <w:jc w:val="both"/>
              <w:rPr>
                <w:rFonts w:ascii="Arial" w:hAnsi="Arial" w:cs="Arial"/>
                <w:sz w:val="16"/>
                <w:szCs w:val="16"/>
              </w:rPr>
            </w:pPr>
            <w:r w:rsidRPr="004A074B">
              <w:rPr>
                <w:rFonts w:ascii="Arial" w:hAnsi="Arial" w:cs="Arial"/>
                <w:sz w:val="16"/>
                <w:szCs w:val="16"/>
              </w:rPr>
              <w:t>REPUBLIKA</w:t>
            </w:r>
            <w:r w:rsidRPr="004A074B">
              <w:rPr>
                <w:rFonts w:ascii="Arial" w:hAnsi="Arial" w:cs="Arial"/>
                <w:spacing w:val="-11"/>
                <w:sz w:val="16"/>
                <w:szCs w:val="16"/>
              </w:rPr>
              <w:t xml:space="preserve"> </w:t>
            </w:r>
            <w:r w:rsidRPr="004A074B">
              <w:rPr>
                <w:rFonts w:ascii="Arial" w:hAnsi="Arial" w:cs="Arial"/>
                <w:spacing w:val="-2"/>
                <w:sz w:val="16"/>
                <w:szCs w:val="16"/>
              </w:rPr>
              <w:t>HRVATSKA,</w:t>
            </w:r>
          </w:p>
          <w:p w:rsidRPr="004A074B" w:rsidR="00A72FC4" w:rsidP="00774722" w:rsidRDefault="00A72FC4">
            <w:pPr>
              <w:pStyle w:val="TableParagraph"/>
              <w:ind w:left="96" w:right="616"/>
              <w:jc w:val="both"/>
              <w:rPr>
                <w:rFonts w:ascii="Arial" w:hAnsi="Arial" w:cs="Arial"/>
                <w:sz w:val="16"/>
                <w:szCs w:val="16"/>
              </w:rPr>
            </w:pPr>
            <w:r w:rsidRPr="004A074B">
              <w:rPr>
                <w:rFonts w:ascii="Arial" w:hAnsi="Arial" w:cs="Arial"/>
                <w:sz w:val="16"/>
                <w:szCs w:val="16"/>
              </w:rPr>
              <w:t>Ministarstvo</w:t>
            </w:r>
            <w:r w:rsidRPr="004A074B">
              <w:rPr>
                <w:rFonts w:ascii="Arial" w:hAnsi="Arial" w:cs="Arial"/>
                <w:spacing w:val="-12"/>
                <w:sz w:val="16"/>
                <w:szCs w:val="16"/>
              </w:rPr>
              <w:t xml:space="preserve"> </w:t>
            </w:r>
            <w:r w:rsidRPr="004A074B">
              <w:rPr>
                <w:rFonts w:ascii="Arial" w:hAnsi="Arial" w:cs="Arial"/>
                <w:sz w:val="16"/>
                <w:szCs w:val="16"/>
              </w:rPr>
              <w:t>financija,</w:t>
            </w:r>
            <w:r w:rsidRPr="004A074B">
              <w:rPr>
                <w:rFonts w:ascii="Arial" w:hAnsi="Arial" w:cs="Arial"/>
                <w:spacing w:val="-12"/>
                <w:sz w:val="16"/>
                <w:szCs w:val="16"/>
              </w:rPr>
              <w:t xml:space="preserve"> </w:t>
            </w:r>
            <w:r w:rsidRPr="004A074B">
              <w:rPr>
                <w:rFonts w:ascii="Arial" w:hAnsi="Arial" w:cs="Arial"/>
                <w:sz w:val="16"/>
                <w:szCs w:val="16"/>
              </w:rPr>
              <w:t>Porezna uprava,</w:t>
            </w:r>
            <w:r w:rsidRPr="004A074B">
              <w:rPr>
                <w:rFonts w:ascii="Arial" w:hAnsi="Arial" w:cs="Arial"/>
                <w:spacing w:val="-5"/>
                <w:sz w:val="16"/>
                <w:szCs w:val="16"/>
              </w:rPr>
              <w:t xml:space="preserve"> </w:t>
            </w:r>
            <w:r w:rsidRPr="004A074B">
              <w:rPr>
                <w:rFonts w:ascii="Arial" w:hAnsi="Arial" w:cs="Arial"/>
                <w:sz w:val="16"/>
                <w:szCs w:val="16"/>
              </w:rPr>
              <w:t>Područni</w:t>
            </w:r>
            <w:r w:rsidRPr="004A074B">
              <w:rPr>
                <w:rFonts w:ascii="Arial" w:hAnsi="Arial" w:cs="Arial"/>
                <w:spacing w:val="-8"/>
                <w:sz w:val="16"/>
                <w:szCs w:val="16"/>
              </w:rPr>
              <w:t xml:space="preserve"> </w:t>
            </w:r>
            <w:r w:rsidRPr="004A074B">
              <w:rPr>
                <w:rFonts w:ascii="Arial" w:hAnsi="Arial" w:cs="Arial"/>
                <w:sz w:val="16"/>
                <w:szCs w:val="16"/>
              </w:rPr>
              <w:t>ured</w:t>
            </w:r>
            <w:r w:rsidRPr="004A074B">
              <w:rPr>
                <w:rFonts w:ascii="Arial" w:hAnsi="Arial" w:cs="Arial"/>
                <w:spacing w:val="-6"/>
                <w:sz w:val="16"/>
                <w:szCs w:val="16"/>
              </w:rPr>
              <w:t xml:space="preserve"> </w:t>
            </w:r>
            <w:r w:rsidRPr="004A074B">
              <w:rPr>
                <w:rFonts w:ascii="Arial" w:hAnsi="Arial" w:cs="Arial"/>
                <w:sz w:val="16"/>
                <w:szCs w:val="16"/>
              </w:rPr>
              <w:t>Zagreb, Zagreb, Avenija Dubrovnik 32</w:t>
            </w:r>
          </w:p>
          <w:p w:rsidRPr="004A074B" w:rsidR="00A72FC4" w:rsidP="00774722" w:rsidRDefault="00A72FC4">
            <w:pPr>
              <w:pStyle w:val="TableParagraph"/>
              <w:spacing w:line="171" w:lineRule="exact"/>
              <w:ind w:left="96"/>
              <w:jc w:val="both"/>
              <w:rPr>
                <w:rFonts w:ascii="Arial" w:hAnsi="Arial" w:cs="Arial"/>
                <w:sz w:val="16"/>
                <w:szCs w:val="16"/>
              </w:rPr>
            </w:pPr>
            <w:r w:rsidRPr="004A074B">
              <w:rPr>
                <w:rFonts w:ascii="Arial" w:hAnsi="Arial" w:cs="Arial"/>
                <w:sz w:val="16"/>
                <w:szCs w:val="16"/>
              </w:rPr>
              <w:t>OIB:</w:t>
            </w:r>
            <w:r w:rsidRPr="004A074B">
              <w:rPr>
                <w:rFonts w:ascii="Arial" w:hAnsi="Arial" w:cs="Arial"/>
                <w:spacing w:val="-4"/>
                <w:sz w:val="16"/>
                <w:szCs w:val="16"/>
              </w:rPr>
              <w:t xml:space="preserve"> </w:t>
            </w:r>
            <w:r w:rsidRPr="004A074B">
              <w:rPr>
                <w:rFonts w:ascii="Arial" w:hAnsi="Arial" w:cs="Arial"/>
                <w:spacing w:val="-2"/>
                <w:sz w:val="16"/>
                <w:szCs w:val="16"/>
              </w:rPr>
              <w:t>18683136487</w:t>
            </w:r>
          </w:p>
        </w:tc>
        <w:tc>
          <w:tcPr>
            <w:tcW w:w="1539"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193"/>
              <w:ind w:left="99"/>
              <w:rPr>
                <w:rFonts w:ascii="Arial" w:hAnsi="Arial" w:cs="Arial"/>
                <w:sz w:val="16"/>
                <w:szCs w:val="16"/>
              </w:rPr>
            </w:pPr>
            <w:r w:rsidRPr="004A074B">
              <w:rPr>
                <w:rFonts w:ascii="Arial" w:hAnsi="Arial" w:cs="Arial"/>
                <w:sz w:val="16"/>
                <w:szCs w:val="16"/>
              </w:rPr>
              <w:t>Troškovi</w:t>
            </w:r>
            <w:r w:rsidRPr="004A074B">
              <w:rPr>
                <w:rFonts w:ascii="Arial" w:hAnsi="Arial" w:cs="Arial"/>
                <w:spacing w:val="-12"/>
                <w:sz w:val="16"/>
                <w:szCs w:val="16"/>
              </w:rPr>
              <w:t xml:space="preserve"> </w:t>
            </w:r>
            <w:r w:rsidRPr="004A074B">
              <w:rPr>
                <w:rFonts w:ascii="Arial" w:hAnsi="Arial" w:cs="Arial"/>
                <w:sz w:val="16"/>
                <w:szCs w:val="16"/>
              </w:rPr>
              <w:t>postupka</w:t>
            </w:r>
            <w:r w:rsidRPr="004A074B">
              <w:rPr>
                <w:rFonts w:ascii="Arial" w:hAnsi="Arial" w:cs="Arial"/>
                <w:spacing w:val="-11"/>
                <w:sz w:val="16"/>
                <w:szCs w:val="16"/>
              </w:rPr>
              <w:t xml:space="preserve"> </w:t>
            </w:r>
            <w:r w:rsidRPr="004A074B">
              <w:rPr>
                <w:rFonts w:ascii="Arial" w:hAnsi="Arial" w:cs="Arial"/>
                <w:sz w:val="16"/>
                <w:szCs w:val="16"/>
              </w:rPr>
              <w:t>prisilne</w:t>
            </w:r>
            <w:r w:rsidRPr="004A074B">
              <w:rPr>
                <w:rFonts w:ascii="Arial" w:hAnsi="Arial" w:cs="Arial"/>
                <w:spacing w:val="-11"/>
                <w:sz w:val="16"/>
                <w:szCs w:val="16"/>
              </w:rPr>
              <w:t xml:space="preserve"> </w:t>
            </w:r>
            <w:r w:rsidRPr="004A074B">
              <w:rPr>
                <w:rFonts w:ascii="Arial" w:hAnsi="Arial" w:cs="Arial"/>
                <w:sz w:val="16"/>
                <w:szCs w:val="16"/>
              </w:rPr>
              <w:t>naplate</w:t>
            </w:r>
            <w:r w:rsidRPr="004A074B">
              <w:rPr>
                <w:rFonts w:ascii="Arial" w:hAnsi="Arial" w:cs="Arial"/>
                <w:spacing w:val="-12"/>
                <w:sz w:val="16"/>
                <w:szCs w:val="16"/>
              </w:rPr>
              <w:t xml:space="preserve"> </w:t>
            </w:r>
            <w:r w:rsidRPr="004A074B">
              <w:rPr>
                <w:rFonts w:ascii="Arial" w:hAnsi="Arial" w:cs="Arial"/>
                <w:sz w:val="16"/>
                <w:szCs w:val="16"/>
              </w:rPr>
              <w:t>koju provodi PU (4251)</w:t>
            </w:r>
          </w:p>
          <w:p w:rsidRPr="004A074B" w:rsidR="00A72FC4" w:rsidP="00774722" w:rsidRDefault="00A72FC4">
            <w:pPr>
              <w:pStyle w:val="TableParagraph"/>
              <w:spacing w:before="6"/>
              <w:ind w:left="99"/>
              <w:rPr>
                <w:rFonts w:ascii="Arial" w:hAnsi="Arial" w:cs="Arial"/>
                <w:sz w:val="16"/>
                <w:szCs w:val="16"/>
              </w:rPr>
            </w:pPr>
            <w:r w:rsidRPr="004A074B">
              <w:rPr>
                <w:rFonts w:ascii="Arial" w:hAnsi="Arial" w:cs="Arial"/>
                <w:sz w:val="16"/>
                <w:szCs w:val="16"/>
              </w:rPr>
              <w:t>Ovršna</w:t>
            </w:r>
            <w:r w:rsidRPr="004A074B">
              <w:rPr>
                <w:rFonts w:ascii="Arial" w:hAnsi="Arial" w:cs="Arial"/>
                <w:spacing w:val="-6"/>
                <w:sz w:val="16"/>
                <w:szCs w:val="16"/>
              </w:rPr>
              <w:t xml:space="preserve"> </w:t>
            </w:r>
            <w:r w:rsidRPr="004A074B">
              <w:rPr>
                <w:rFonts w:ascii="Arial" w:hAnsi="Arial" w:cs="Arial"/>
                <w:sz w:val="16"/>
                <w:szCs w:val="16"/>
              </w:rPr>
              <w:t>isprava</w:t>
            </w:r>
            <w:r w:rsidRPr="004A074B">
              <w:rPr>
                <w:rFonts w:ascii="Arial" w:hAnsi="Arial" w:cs="Arial"/>
                <w:spacing w:val="-5"/>
                <w:sz w:val="16"/>
                <w:szCs w:val="16"/>
              </w:rPr>
              <w:t xml:space="preserve"> </w:t>
            </w:r>
            <w:r w:rsidRPr="004A074B">
              <w:rPr>
                <w:rFonts w:ascii="Arial" w:hAnsi="Arial" w:cs="Arial"/>
                <w:sz w:val="16"/>
                <w:szCs w:val="16"/>
              </w:rPr>
              <w:t>-</w:t>
            </w:r>
            <w:r w:rsidRPr="004A074B">
              <w:rPr>
                <w:rFonts w:ascii="Arial" w:hAnsi="Arial" w:cs="Arial"/>
                <w:spacing w:val="-5"/>
                <w:sz w:val="16"/>
                <w:szCs w:val="16"/>
              </w:rPr>
              <w:t xml:space="preserve"> DA</w:t>
            </w:r>
          </w:p>
        </w:tc>
        <w:tc>
          <w:tcPr>
            <w:tcW w:w="898"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192"/>
              <w:rPr>
                <w:rFonts w:ascii="Arial" w:hAnsi="Arial" w:cs="Arial"/>
                <w:sz w:val="16"/>
                <w:szCs w:val="16"/>
              </w:rPr>
            </w:pPr>
          </w:p>
          <w:p w:rsidRPr="004A074B" w:rsidR="00A72FC4" w:rsidP="00774722" w:rsidRDefault="00A72FC4">
            <w:pPr>
              <w:pStyle w:val="TableParagraph"/>
              <w:ind w:right="80"/>
              <w:jc w:val="right"/>
              <w:rPr>
                <w:rFonts w:ascii="Arial" w:hAnsi="Arial" w:cs="Arial"/>
                <w:sz w:val="16"/>
                <w:szCs w:val="16"/>
              </w:rPr>
            </w:pPr>
            <w:r w:rsidRPr="004A074B">
              <w:rPr>
                <w:rFonts w:ascii="Arial" w:hAnsi="Arial" w:cs="Arial"/>
                <w:spacing w:val="-2"/>
                <w:sz w:val="16"/>
                <w:szCs w:val="16"/>
              </w:rPr>
              <w:t>26,54</w:t>
            </w:r>
          </w:p>
        </w:tc>
        <w:tc>
          <w:tcPr>
            <w:tcW w:w="77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192"/>
              <w:rPr>
                <w:rFonts w:ascii="Arial" w:hAnsi="Arial" w:cs="Arial"/>
                <w:sz w:val="16"/>
                <w:szCs w:val="16"/>
              </w:rPr>
            </w:pPr>
          </w:p>
          <w:p w:rsidRPr="004A074B" w:rsidR="00A72FC4" w:rsidP="00774722" w:rsidRDefault="00A72FC4">
            <w:pPr>
              <w:pStyle w:val="TableParagraph"/>
              <w:ind w:right="81"/>
              <w:jc w:val="right"/>
              <w:rPr>
                <w:rFonts w:ascii="Arial" w:hAnsi="Arial" w:cs="Arial"/>
                <w:sz w:val="16"/>
                <w:szCs w:val="16"/>
              </w:rPr>
            </w:pPr>
            <w:r w:rsidRPr="004A074B">
              <w:rPr>
                <w:rFonts w:ascii="Arial" w:hAnsi="Arial" w:cs="Arial"/>
                <w:spacing w:val="-2"/>
                <w:sz w:val="16"/>
                <w:szCs w:val="16"/>
              </w:rPr>
              <w:t>26,54</w:t>
            </w:r>
          </w:p>
        </w:tc>
      </w:tr>
      <w:tr w:rsidRPr="004A074B" w:rsidR="00A72FC4" w:rsidTr="00B4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73"/>
        </w:trPr>
        <w:tc>
          <w:tcPr>
            <w:tcW w:w="242"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ind w:left="100"/>
              <w:rPr>
                <w:rFonts w:ascii="Arial" w:hAnsi="Arial" w:cs="Arial"/>
                <w:sz w:val="16"/>
                <w:szCs w:val="16"/>
              </w:rPr>
            </w:pPr>
            <w:r w:rsidRPr="004A074B">
              <w:rPr>
                <w:rFonts w:ascii="Arial" w:hAnsi="Arial" w:cs="Arial"/>
                <w:spacing w:val="-5"/>
                <w:sz w:val="16"/>
                <w:szCs w:val="16"/>
              </w:rPr>
              <w:t>5.</w:t>
            </w:r>
          </w:p>
        </w:tc>
        <w:tc>
          <w:tcPr>
            <w:tcW w:w="155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98" w:line="194" w:lineRule="exact"/>
              <w:ind w:left="96"/>
              <w:rPr>
                <w:rFonts w:ascii="Arial" w:hAnsi="Arial" w:cs="Arial"/>
                <w:sz w:val="16"/>
                <w:szCs w:val="16"/>
              </w:rPr>
            </w:pPr>
            <w:r w:rsidRPr="004A074B">
              <w:rPr>
                <w:rFonts w:ascii="Arial" w:hAnsi="Arial" w:cs="Arial"/>
                <w:sz w:val="16"/>
                <w:szCs w:val="16"/>
              </w:rPr>
              <w:t>AUTOTECHNICA</w:t>
            </w:r>
            <w:r w:rsidRPr="004A074B">
              <w:rPr>
                <w:rFonts w:ascii="Arial" w:hAnsi="Arial" w:cs="Arial"/>
                <w:spacing w:val="-12"/>
                <w:sz w:val="16"/>
                <w:szCs w:val="16"/>
              </w:rPr>
              <w:t xml:space="preserve"> </w:t>
            </w:r>
            <w:r w:rsidRPr="004A074B">
              <w:rPr>
                <w:rFonts w:ascii="Arial" w:hAnsi="Arial" w:cs="Arial"/>
                <w:sz w:val="16"/>
                <w:szCs w:val="16"/>
              </w:rPr>
              <w:t>FLEET</w:t>
            </w:r>
            <w:r w:rsidRPr="004A074B">
              <w:rPr>
                <w:rFonts w:ascii="Arial" w:hAnsi="Arial" w:cs="Arial"/>
                <w:spacing w:val="-11"/>
                <w:sz w:val="16"/>
                <w:szCs w:val="16"/>
              </w:rPr>
              <w:t xml:space="preserve"> </w:t>
            </w:r>
            <w:r w:rsidRPr="004A074B">
              <w:rPr>
                <w:rFonts w:ascii="Arial" w:hAnsi="Arial" w:cs="Arial"/>
                <w:spacing w:val="-2"/>
                <w:sz w:val="16"/>
                <w:szCs w:val="16"/>
              </w:rPr>
              <w:t>SERVICES</w:t>
            </w:r>
          </w:p>
          <w:p w:rsidRPr="004A074B" w:rsidR="00A72FC4" w:rsidP="00774722" w:rsidRDefault="00A72FC4">
            <w:pPr>
              <w:pStyle w:val="TableParagraph"/>
              <w:spacing w:line="194" w:lineRule="exact"/>
              <w:ind w:left="96"/>
              <w:rPr>
                <w:rFonts w:ascii="Arial" w:hAnsi="Arial" w:cs="Arial"/>
                <w:sz w:val="16"/>
                <w:szCs w:val="16"/>
              </w:rPr>
            </w:pPr>
            <w:r w:rsidRPr="004A074B">
              <w:rPr>
                <w:rFonts w:ascii="Arial" w:hAnsi="Arial" w:cs="Arial"/>
                <w:sz w:val="16"/>
                <w:szCs w:val="16"/>
              </w:rPr>
              <w:t>d.o.o.</w:t>
            </w:r>
            <w:r w:rsidRPr="004A074B">
              <w:rPr>
                <w:rFonts w:ascii="Arial" w:hAnsi="Arial" w:cs="Arial"/>
                <w:spacing w:val="-6"/>
                <w:sz w:val="16"/>
                <w:szCs w:val="16"/>
              </w:rPr>
              <w:t xml:space="preserve"> </w:t>
            </w:r>
            <w:r w:rsidRPr="004A074B">
              <w:rPr>
                <w:rFonts w:ascii="Arial" w:hAnsi="Arial" w:cs="Arial"/>
                <w:spacing w:val="-2"/>
                <w:sz w:val="16"/>
                <w:szCs w:val="16"/>
              </w:rPr>
              <w:t>Zagreb</w:t>
            </w:r>
          </w:p>
          <w:p w:rsidRPr="004A074B" w:rsidR="00A72FC4" w:rsidP="00774722" w:rsidRDefault="00A72FC4">
            <w:pPr>
              <w:pStyle w:val="TableParagraph"/>
              <w:spacing w:before="1"/>
              <w:ind w:left="96" w:right="865"/>
              <w:rPr>
                <w:rFonts w:ascii="Arial" w:hAnsi="Arial" w:cs="Arial"/>
                <w:sz w:val="16"/>
                <w:szCs w:val="16"/>
              </w:rPr>
            </w:pPr>
            <w:r w:rsidRPr="004A074B">
              <w:rPr>
                <w:rFonts w:ascii="Arial" w:hAnsi="Arial" w:cs="Arial"/>
                <w:sz w:val="16"/>
                <w:szCs w:val="16"/>
              </w:rPr>
              <w:t>Ulica</w:t>
            </w:r>
            <w:r w:rsidRPr="004A074B">
              <w:rPr>
                <w:rFonts w:ascii="Arial" w:hAnsi="Arial" w:cs="Arial"/>
                <w:spacing w:val="-12"/>
                <w:sz w:val="16"/>
                <w:szCs w:val="16"/>
              </w:rPr>
              <w:t xml:space="preserve"> </w:t>
            </w:r>
            <w:r w:rsidRPr="004A074B">
              <w:rPr>
                <w:rFonts w:ascii="Arial" w:hAnsi="Arial" w:cs="Arial"/>
                <w:sz w:val="16"/>
                <w:szCs w:val="16"/>
              </w:rPr>
              <w:t>grada</w:t>
            </w:r>
            <w:r w:rsidRPr="004A074B">
              <w:rPr>
                <w:rFonts w:ascii="Arial" w:hAnsi="Arial" w:cs="Arial"/>
                <w:spacing w:val="-11"/>
                <w:sz w:val="16"/>
                <w:szCs w:val="16"/>
              </w:rPr>
              <w:t xml:space="preserve"> </w:t>
            </w:r>
            <w:r w:rsidRPr="004A074B">
              <w:rPr>
                <w:rFonts w:ascii="Arial" w:hAnsi="Arial" w:cs="Arial"/>
                <w:sz w:val="16"/>
                <w:szCs w:val="16"/>
              </w:rPr>
              <w:t>Vukovara</w:t>
            </w:r>
            <w:r w:rsidRPr="004A074B">
              <w:rPr>
                <w:rFonts w:ascii="Arial" w:hAnsi="Arial" w:cs="Arial"/>
                <w:spacing w:val="-11"/>
                <w:sz w:val="16"/>
                <w:szCs w:val="16"/>
              </w:rPr>
              <w:t xml:space="preserve"> </w:t>
            </w:r>
            <w:r w:rsidRPr="004A074B">
              <w:rPr>
                <w:rFonts w:ascii="Arial" w:hAnsi="Arial" w:cs="Arial"/>
                <w:sz w:val="16"/>
                <w:szCs w:val="16"/>
              </w:rPr>
              <w:t>274 OIB: 79307978677</w:t>
            </w:r>
          </w:p>
        </w:tc>
        <w:tc>
          <w:tcPr>
            <w:tcW w:w="1539"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2"/>
              <w:ind w:left="99"/>
              <w:rPr>
                <w:rFonts w:ascii="Arial" w:hAnsi="Arial" w:cs="Arial"/>
                <w:sz w:val="16"/>
                <w:szCs w:val="16"/>
              </w:rPr>
            </w:pPr>
            <w:r w:rsidRPr="004A074B">
              <w:rPr>
                <w:rFonts w:ascii="Arial" w:hAnsi="Arial" w:cs="Arial"/>
                <w:sz w:val="16"/>
                <w:szCs w:val="16"/>
              </w:rPr>
              <w:t>Ponuda br. 753490/2024 od</w:t>
            </w:r>
            <w:r w:rsidRPr="004A074B">
              <w:rPr>
                <w:rFonts w:ascii="Arial" w:hAnsi="Arial" w:cs="Arial"/>
                <w:spacing w:val="40"/>
                <w:sz w:val="16"/>
                <w:szCs w:val="16"/>
              </w:rPr>
              <w:t xml:space="preserve"> </w:t>
            </w:r>
            <w:r w:rsidRPr="004A074B">
              <w:rPr>
                <w:rFonts w:ascii="Arial" w:hAnsi="Arial" w:cs="Arial"/>
                <w:sz w:val="16"/>
                <w:szCs w:val="16"/>
              </w:rPr>
              <w:t>21.03.24. Ponuda br. 753475/2024 od</w:t>
            </w:r>
            <w:r w:rsidRPr="004A074B">
              <w:rPr>
                <w:rFonts w:ascii="Arial" w:hAnsi="Arial" w:cs="Arial"/>
                <w:spacing w:val="40"/>
                <w:sz w:val="16"/>
                <w:szCs w:val="16"/>
              </w:rPr>
              <w:t xml:space="preserve"> </w:t>
            </w:r>
            <w:r w:rsidRPr="004A074B">
              <w:rPr>
                <w:rFonts w:ascii="Arial" w:hAnsi="Arial" w:cs="Arial"/>
                <w:sz w:val="16"/>
                <w:szCs w:val="16"/>
              </w:rPr>
              <w:t>11.03.24. Predujam</w:t>
            </w:r>
            <w:r w:rsidRPr="004A074B">
              <w:rPr>
                <w:rFonts w:ascii="Arial" w:hAnsi="Arial" w:cs="Arial"/>
                <w:spacing w:val="-9"/>
                <w:sz w:val="16"/>
                <w:szCs w:val="16"/>
              </w:rPr>
              <w:t xml:space="preserve"> </w:t>
            </w:r>
            <w:r w:rsidRPr="004A074B">
              <w:rPr>
                <w:rFonts w:ascii="Arial" w:hAnsi="Arial" w:cs="Arial"/>
                <w:sz w:val="16"/>
                <w:szCs w:val="16"/>
              </w:rPr>
              <w:t>za</w:t>
            </w:r>
            <w:r w:rsidRPr="004A074B">
              <w:rPr>
                <w:rFonts w:ascii="Arial" w:hAnsi="Arial" w:cs="Arial"/>
                <w:spacing w:val="-8"/>
                <w:sz w:val="16"/>
                <w:szCs w:val="16"/>
              </w:rPr>
              <w:t xml:space="preserve"> </w:t>
            </w:r>
            <w:r w:rsidRPr="004A074B">
              <w:rPr>
                <w:rFonts w:ascii="Arial" w:hAnsi="Arial" w:cs="Arial"/>
                <w:sz w:val="16"/>
                <w:szCs w:val="16"/>
              </w:rPr>
              <w:t>Zahtjev</w:t>
            </w:r>
            <w:r w:rsidRPr="004A074B">
              <w:rPr>
                <w:rFonts w:ascii="Arial" w:hAnsi="Arial" w:cs="Arial"/>
                <w:spacing w:val="-9"/>
                <w:sz w:val="16"/>
                <w:szCs w:val="16"/>
              </w:rPr>
              <w:t xml:space="preserve"> </w:t>
            </w:r>
            <w:r w:rsidRPr="004A074B">
              <w:rPr>
                <w:rFonts w:ascii="Arial" w:hAnsi="Arial" w:cs="Arial"/>
                <w:sz w:val="16"/>
                <w:szCs w:val="16"/>
              </w:rPr>
              <w:t>za</w:t>
            </w:r>
            <w:r w:rsidRPr="004A074B">
              <w:rPr>
                <w:rFonts w:ascii="Arial" w:hAnsi="Arial" w:cs="Arial"/>
                <w:spacing w:val="-9"/>
                <w:sz w:val="16"/>
                <w:szCs w:val="16"/>
              </w:rPr>
              <w:t xml:space="preserve"> </w:t>
            </w:r>
            <w:r w:rsidRPr="004A074B">
              <w:rPr>
                <w:rFonts w:ascii="Arial" w:hAnsi="Arial" w:cs="Arial"/>
                <w:sz w:val="16"/>
                <w:szCs w:val="16"/>
              </w:rPr>
              <w:t>izravnu</w:t>
            </w:r>
            <w:r w:rsidRPr="004A074B">
              <w:rPr>
                <w:rFonts w:ascii="Arial" w:hAnsi="Arial" w:cs="Arial"/>
                <w:spacing w:val="-8"/>
                <w:sz w:val="16"/>
                <w:szCs w:val="16"/>
              </w:rPr>
              <w:t xml:space="preserve"> </w:t>
            </w:r>
            <w:r w:rsidRPr="004A074B">
              <w:rPr>
                <w:rFonts w:ascii="Arial" w:hAnsi="Arial" w:cs="Arial"/>
                <w:sz w:val="16"/>
                <w:szCs w:val="16"/>
              </w:rPr>
              <w:t>naplatu Izračun kamata</w:t>
            </w:r>
          </w:p>
          <w:p w:rsidRPr="004A074B" w:rsidR="00A72FC4" w:rsidP="00774722" w:rsidRDefault="00A72FC4">
            <w:pPr>
              <w:pStyle w:val="TableParagraph"/>
              <w:spacing w:before="8" w:line="174" w:lineRule="exact"/>
              <w:ind w:left="99"/>
              <w:rPr>
                <w:rFonts w:ascii="Arial" w:hAnsi="Arial" w:cs="Arial"/>
                <w:sz w:val="16"/>
                <w:szCs w:val="16"/>
              </w:rPr>
            </w:pPr>
            <w:r w:rsidRPr="004A074B">
              <w:rPr>
                <w:rFonts w:ascii="Arial" w:hAnsi="Arial" w:cs="Arial"/>
                <w:sz w:val="16"/>
                <w:szCs w:val="16"/>
              </w:rPr>
              <w:t>Ovršna</w:t>
            </w:r>
            <w:r w:rsidRPr="004A074B">
              <w:rPr>
                <w:rFonts w:ascii="Arial" w:hAnsi="Arial" w:cs="Arial"/>
                <w:spacing w:val="-6"/>
                <w:sz w:val="16"/>
                <w:szCs w:val="16"/>
              </w:rPr>
              <w:t xml:space="preserve"> </w:t>
            </w:r>
            <w:r w:rsidRPr="004A074B">
              <w:rPr>
                <w:rFonts w:ascii="Arial" w:hAnsi="Arial" w:cs="Arial"/>
                <w:sz w:val="16"/>
                <w:szCs w:val="16"/>
              </w:rPr>
              <w:t>isprava</w:t>
            </w:r>
            <w:r w:rsidRPr="004A074B">
              <w:rPr>
                <w:rFonts w:ascii="Arial" w:hAnsi="Arial" w:cs="Arial"/>
                <w:spacing w:val="-6"/>
                <w:sz w:val="16"/>
                <w:szCs w:val="16"/>
              </w:rPr>
              <w:t xml:space="preserve"> </w:t>
            </w:r>
            <w:r w:rsidRPr="004A074B">
              <w:rPr>
                <w:rFonts w:ascii="Arial" w:hAnsi="Arial" w:cs="Arial"/>
                <w:sz w:val="16"/>
                <w:szCs w:val="16"/>
              </w:rPr>
              <w:t>–</w:t>
            </w:r>
            <w:r w:rsidRPr="004A074B">
              <w:rPr>
                <w:rFonts w:ascii="Arial" w:hAnsi="Arial" w:cs="Arial"/>
                <w:spacing w:val="-8"/>
                <w:sz w:val="16"/>
                <w:szCs w:val="16"/>
              </w:rPr>
              <w:t xml:space="preserve"> </w:t>
            </w:r>
            <w:r w:rsidRPr="004A074B">
              <w:rPr>
                <w:rFonts w:ascii="Arial" w:hAnsi="Arial" w:cs="Arial"/>
                <w:sz w:val="16"/>
                <w:szCs w:val="16"/>
              </w:rPr>
              <w:t>Da</w:t>
            </w:r>
            <w:r w:rsidRPr="004A074B">
              <w:rPr>
                <w:rFonts w:ascii="Arial" w:hAnsi="Arial" w:cs="Arial"/>
                <w:spacing w:val="-4"/>
                <w:sz w:val="16"/>
                <w:szCs w:val="16"/>
              </w:rPr>
              <w:t xml:space="preserve"> </w:t>
            </w:r>
            <w:r w:rsidRPr="004A074B">
              <w:rPr>
                <w:rFonts w:ascii="Arial" w:hAnsi="Arial" w:cs="Arial"/>
                <w:sz w:val="16"/>
                <w:szCs w:val="16"/>
              </w:rPr>
              <w:t>za</w:t>
            </w:r>
            <w:r w:rsidRPr="004A074B">
              <w:rPr>
                <w:rFonts w:ascii="Arial" w:hAnsi="Arial" w:cs="Arial"/>
                <w:spacing w:val="-5"/>
                <w:sz w:val="16"/>
                <w:szCs w:val="16"/>
              </w:rPr>
              <w:t xml:space="preserve"> </w:t>
            </w:r>
            <w:r w:rsidRPr="004A074B">
              <w:rPr>
                <w:rFonts w:ascii="Arial" w:hAnsi="Arial" w:cs="Arial"/>
                <w:spacing w:val="-2"/>
                <w:sz w:val="16"/>
                <w:szCs w:val="16"/>
              </w:rPr>
              <w:t>50.000,00</w:t>
            </w:r>
          </w:p>
        </w:tc>
        <w:tc>
          <w:tcPr>
            <w:tcW w:w="898"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81"/>
              <w:ind w:right="79"/>
              <w:jc w:val="right"/>
              <w:rPr>
                <w:rFonts w:ascii="Arial" w:hAnsi="Arial" w:cs="Arial"/>
                <w:sz w:val="16"/>
                <w:szCs w:val="16"/>
              </w:rPr>
            </w:pPr>
            <w:r w:rsidRPr="004A074B">
              <w:rPr>
                <w:rFonts w:ascii="Arial" w:hAnsi="Arial" w:cs="Arial"/>
                <w:spacing w:val="-2"/>
                <w:sz w:val="16"/>
                <w:szCs w:val="16"/>
              </w:rPr>
              <w:t>7.161,05</w:t>
            </w:r>
          </w:p>
          <w:p w:rsidRPr="004A074B" w:rsidR="00A72FC4" w:rsidP="00774722" w:rsidRDefault="00A72FC4">
            <w:pPr>
              <w:pStyle w:val="TableParagraph"/>
              <w:spacing w:before="5"/>
              <w:ind w:right="79"/>
              <w:jc w:val="right"/>
              <w:rPr>
                <w:rFonts w:ascii="Arial" w:hAnsi="Arial" w:cs="Arial"/>
                <w:sz w:val="16"/>
                <w:szCs w:val="16"/>
              </w:rPr>
            </w:pPr>
            <w:r w:rsidRPr="004A074B">
              <w:rPr>
                <w:rFonts w:ascii="Arial" w:hAnsi="Arial" w:cs="Arial"/>
                <w:spacing w:val="-2"/>
                <w:sz w:val="16"/>
                <w:szCs w:val="16"/>
              </w:rPr>
              <w:t>319,49</w:t>
            </w:r>
          </w:p>
          <w:p w:rsidRPr="004A074B" w:rsidR="00A72FC4" w:rsidP="00774722" w:rsidRDefault="00A72FC4">
            <w:pPr>
              <w:pStyle w:val="TableParagraph"/>
              <w:spacing w:before="2" w:after="17"/>
              <w:ind w:right="79"/>
              <w:jc w:val="right"/>
              <w:rPr>
                <w:rFonts w:ascii="Arial" w:hAnsi="Arial" w:cs="Arial"/>
                <w:sz w:val="16"/>
                <w:szCs w:val="16"/>
              </w:rPr>
            </w:pPr>
            <w:r w:rsidRPr="004A074B">
              <w:rPr>
                <w:rFonts w:ascii="Arial" w:hAnsi="Arial" w:cs="Arial"/>
                <w:spacing w:val="-2"/>
                <w:sz w:val="16"/>
                <w:szCs w:val="16"/>
              </w:rPr>
              <w:t>132,72</w:t>
            </w:r>
          </w:p>
          <w:p w:rsidRPr="004A074B" w:rsidR="00A72FC4" w:rsidP="00774722" w:rsidRDefault="00363606">
            <w:pPr>
              <w:pStyle w:val="TableParagraph"/>
              <w:spacing w:line="20" w:lineRule="exact"/>
              <w:ind w:left="70" w:right="-15"/>
              <w:rPr>
                <w:rFonts w:ascii="Arial" w:hAnsi="Arial" w:cs="Arial"/>
                <w:sz w:val="16"/>
                <w:szCs w:val="16"/>
              </w:rPr>
            </w:pPr>
            <w:r>
              <w:rPr>
                <w:rFonts w:ascii="Arial" w:hAnsi="Arial" w:cs="Arial"/>
                <w:noProof/>
                <w:sz w:val="16"/>
                <w:szCs w:val="16"/>
                <w:lang w:val="hr-HR" w:eastAsia="hr-HR"/>
              </w:rPr>
            </w:r>
            <w:r>
              <w:rPr>
                <w:rFonts w:ascii="Arial" w:hAnsi="Arial" w:cs="Arial"/>
                <w:noProof/>
                <w:sz w:val="16"/>
                <w:szCs w:val="16"/>
                <w:lang w:val="hr-HR" w:eastAsia="hr-HR"/>
              </w:rPr>
              <w:pict>
                <v:group coordsize="10915,95" style="width:85.95pt;height:.75pt;mso-position-horizontal-relative:char;mso-position-vertical-relative:line" id="Group 6" o:spid="_x0000_s1030">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" coordsize="1091565,9525" style="position:absolute;width:10915;height:95;visibility:visible;mso-wrap-style:square;v-text-anchor:top" id="Graphic 7" o:spid="_x0000_s1031" path="m1091183,9144l,9144,,,1091183,r,9144xe" stroked="f" fillcolor="black">
                    <v:path arrowok="t"/>
                  </v:shape>
                  <w10:wrap type="none"/>
                  <w10:anchorlock/>
                </v:group>
              </w:pict>
            </w:r>
          </w:p>
          <w:p w:rsidRPr="004A074B" w:rsidR="00A72FC4" w:rsidP="00774722" w:rsidRDefault="00A72FC4">
            <w:pPr>
              <w:pStyle w:val="TableParagraph"/>
              <w:ind w:right="79"/>
              <w:jc w:val="right"/>
              <w:rPr>
                <w:rFonts w:ascii="Arial" w:hAnsi="Arial" w:cs="Arial"/>
                <w:sz w:val="16"/>
                <w:szCs w:val="16"/>
              </w:rPr>
            </w:pPr>
            <w:r w:rsidRPr="004A074B">
              <w:rPr>
                <w:rFonts w:ascii="Arial" w:hAnsi="Arial" w:cs="Arial"/>
                <w:spacing w:val="-2"/>
                <w:sz w:val="16"/>
                <w:szCs w:val="16"/>
              </w:rPr>
              <w:t>7.613,26</w:t>
            </w:r>
          </w:p>
        </w:tc>
        <w:tc>
          <w:tcPr>
            <w:tcW w:w="77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rPr>
                <w:rFonts w:ascii="Arial" w:hAnsi="Arial" w:cs="Arial"/>
                <w:sz w:val="16"/>
                <w:szCs w:val="16"/>
              </w:rPr>
            </w:pPr>
          </w:p>
          <w:p w:rsidRPr="004A074B" w:rsidR="00A72FC4" w:rsidP="00774722" w:rsidRDefault="00A72FC4">
            <w:pPr>
              <w:pStyle w:val="TableParagraph"/>
              <w:ind w:right="81"/>
              <w:jc w:val="right"/>
              <w:rPr>
                <w:rFonts w:ascii="Arial" w:hAnsi="Arial" w:cs="Arial"/>
                <w:sz w:val="16"/>
                <w:szCs w:val="16"/>
              </w:rPr>
            </w:pPr>
            <w:r w:rsidRPr="004A074B">
              <w:rPr>
                <w:rFonts w:ascii="Arial" w:hAnsi="Arial" w:cs="Arial"/>
                <w:spacing w:val="-2"/>
                <w:sz w:val="16"/>
                <w:szCs w:val="16"/>
              </w:rPr>
              <w:t>7.613,26</w:t>
            </w:r>
          </w:p>
        </w:tc>
      </w:tr>
      <w:tr w:rsidRPr="004A074B" w:rsidR="00A72FC4" w:rsidTr="00B4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75"/>
        </w:trPr>
        <w:tc>
          <w:tcPr>
            <w:tcW w:w="242"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95"/>
              <w:rPr>
                <w:rFonts w:ascii="Arial" w:hAnsi="Arial" w:cs="Arial"/>
                <w:sz w:val="16"/>
                <w:szCs w:val="16"/>
              </w:rPr>
            </w:pPr>
          </w:p>
          <w:p w:rsidRPr="004A074B" w:rsidR="00A72FC4" w:rsidP="00774722" w:rsidRDefault="00A72FC4">
            <w:pPr>
              <w:pStyle w:val="TableParagraph"/>
              <w:ind w:left="100"/>
              <w:rPr>
                <w:rFonts w:ascii="Arial" w:hAnsi="Arial" w:cs="Arial"/>
                <w:sz w:val="16"/>
                <w:szCs w:val="16"/>
              </w:rPr>
            </w:pPr>
            <w:r w:rsidRPr="004A074B">
              <w:rPr>
                <w:rFonts w:ascii="Arial" w:hAnsi="Arial" w:cs="Arial"/>
                <w:spacing w:val="-5"/>
                <w:sz w:val="16"/>
                <w:szCs w:val="16"/>
              </w:rPr>
              <w:t>6.</w:t>
            </w:r>
          </w:p>
        </w:tc>
        <w:tc>
          <w:tcPr>
            <w:tcW w:w="155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93" w:lineRule="exact"/>
              <w:ind w:left="96"/>
              <w:rPr>
                <w:rFonts w:ascii="Arial" w:hAnsi="Arial" w:cs="Arial"/>
                <w:sz w:val="16"/>
                <w:szCs w:val="16"/>
              </w:rPr>
            </w:pPr>
            <w:r w:rsidRPr="004A074B">
              <w:rPr>
                <w:rFonts w:ascii="Arial" w:hAnsi="Arial" w:cs="Arial"/>
                <w:spacing w:val="-2"/>
                <w:sz w:val="16"/>
                <w:szCs w:val="16"/>
              </w:rPr>
              <w:t>FINANCIJSKA</w:t>
            </w:r>
            <w:r w:rsidRPr="004A074B">
              <w:rPr>
                <w:rFonts w:ascii="Arial" w:hAnsi="Arial" w:cs="Arial"/>
                <w:spacing w:val="4"/>
                <w:sz w:val="16"/>
                <w:szCs w:val="16"/>
              </w:rPr>
              <w:t xml:space="preserve"> </w:t>
            </w:r>
            <w:r w:rsidRPr="004A074B">
              <w:rPr>
                <w:rFonts w:ascii="Arial" w:hAnsi="Arial" w:cs="Arial"/>
                <w:spacing w:val="-2"/>
                <w:sz w:val="16"/>
                <w:szCs w:val="16"/>
              </w:rPr>
              <w:t>AGENCIJA</w:t>
            </w:r>
            <w:r w:rsidRPr="004A074B">
              <w:rPr>
                <w:rFonts w:ascii="Arial" w:hAnsi="Arial" w:cs="Arial"/>
                <w:spacing w:val="4"/>
                <w:sz w:val="16"/>
                <w:szCs w:val="16"/>
              </w:rPr>
              <w:t xml:space="preserve"> </w:t>
            </w:r>
            <w:r w:rsidRPr="004A074B">
              <w:rPr>
                <w:rFonts w:ascii="Arial" w:hAnsi="Arial" w:cs="Arial"/>
                <w:spacing w:val="-2"/>
                <w:sz w:val="16"/>
                <w:szCs w:val="16"/>
              </w:rPr>
              <w:t>ZAGREB,</w:t>
            </w:r>
          </w:p>
          <w:p w:rsidRPr="004A074B" w:rsidR="00A72FC4" w:rsidP="00774722" w:rsidRDefault="00A72FC4">
            <w:pPr>
              <w:pStyle w:val="TableParagraph"/>
              <w:spacing w:line="194" w:lineRule="exact"/>
              <w:ind w:left="96" w:right="388"/>
              <w:rPr>
                <w:rFonts w:ascii="Arial" w:hAnsi="Arial" w:cs="Arial"/>
                <w:sz w:val="16"/>
                <w:szCs w:val="16"/>
              </w:rPr>
            </w:pPr>
            <w:r w:rsidRPr="004A074B">
              <w:rPr>
                <w:rFonts w:ascii="Arial" w:hAnsi="Arial" w:cs="Arial"/>
                <w:sz w:val="16"/>
                <w:szCs w:val="16"/>
              </w:rPr>
              <w:t>Ulica grada Vukovara 70, OIB 85821130368, IBAN : HR4223900011100017042,</w:t>
            </w:r>
            <w:r w:rsidRPr="004A074B">
              <w:rPr>
                <w:rFonts w:ascii="Arial" w:hAnsi="Arial" w:cs="Arial"/>
                <w:spacing w:val="-12"/>
                <w:sz w:val="16"/>
                <w:szCs w:val="16"/>
              </w:rPr>
              <w:t xml:space="preserve"> </w:t>
            </w:r>
            <w:r w:rsidRPr="004A074B">
              <w:rPr>
                <w:rFonts w:ascii="Arial" w:hAnsi="Arial" w:cs="Arial"/>
                <w:sz w:val="16"/>
                <w:szCs w:val="16"/>
              </w:rPr>
              <w:t>HPB</w:t>
            </w:r>
            <w:r w:rsidRPr="004A074B">
              <w:rPr>
                <w:rFonts w:ascii="Arial" w:hAnsi="Arial" w:cs="Arial"/>
                <w:spacing w:val="-11"/>
                <w:sz w:val="16"/>
                <w:szCs w:val="16"/>
              </w:rPr>
              <w:t xml:space="preserve"> </w:t>
            </w:r>
            <w:r w:rsidRPr="004A074B">
              <w:rPr>
                <w:rFonts w:ascii="Arial" w:hAnsi="Arial" w:cs="Arial"/>
                <w:sz w:val="16"/>
                <w:szCs w:val="16"/>
              </w:rPr>
              <w:t>dd</w:t>
            </w:r>
          </w:p>
        </w:tc>
        <w:tc>
          <w:tcPr>
            <w:tcW w:w="1539"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96"/>
              <w:ind w:left="99" w:right="584"/>
              <w:rPr>
                <w:rFonts w:ascii="Arial" w:hAnsi="Arial" w:cs="Arial"/>
                <w:sz w:val="16"/>
                <w:szCs w:val="16"/>
              </w:rPr>
            </w:pPr>
            <w:r w:rsidRPr="004A074B">
              <w:rPr>
                <w:rFonts w:ascii="Arial" w:hAnsi="Arial" w:cs="Arial"/>
                <w:sz w:val="16"/>
                <w:szCs w:val="16"/>
              </w:rPr>
              <w:t>Naknada</w:t>
            </w:r>
            <w:r w:rsidRPr="004A074B">
              <w:rPr>
                <w:rFonts w:ascii="Arial" w:hAnsi="Arial" w:cs="Arial"/>
                <w:spacing w:val="-10"/>
                <w:sz w:val="16"/>
                <w:szCs w:val="16"/>
              </w:rPr>
              <w:t xml:space="preserve"> </w:t>
            </w:r>
            <w:r w:rsidRPr="004A074B">
              <w:rPr>
                <w:rFonts w:ascii="Arial" w:hAnsi="Arial" w:cs="Arial"/>
                <w:sz w:val="16"/>
                <w:szCs w:val="16"/>
              </w:rPr>
              <w:t>za</w:t>
            </w:r>
            <w:r w:rsidRPr="004A074B">
              <w:rPr>
                <w:rFonts w:ascii="Arial" w:hAnsi="Arial" w:cs="Arial"/>
                <w:spacing w:val="-10"/>
                <w:sz w:val="16"/>
                <w:szCs w:val="16"/>
              </w:rPr>
              <w:t xml:space="preserve"> </w:t>
            </w:r>
            <w:r w:rsidRPr="004A074B">
              <w:rPr>
                <w:rFonts w:ascii="Arial" w:hAnsi="Arial" w:cs="Arial"/>
                <w:sz w:val="16"/>
                <w:szCs w:val="16"/>
              </w:rPr>
              <w:t>provedbu</w:t>
            </w:r>
            <w:r w:rsidRPr="004A074B">
              <w:rPr>
                <w:rFonts w:ascii="Arial" w:hAnsi="Arial" w:cs="Arial"/>
                <w:spacing w:val="-12"/>
                <w:sz w:val="16"/>
                <w:szCs w:val="16"/>
              </w:rPr>
              <w:t xml:space="preserve"> </w:t>
            </w:r>
            <w:r w:rsidRPr="004A074B">
              <w:rPr>
                <w:rFonts w:ascii="Arial" w:hAnsi="Arial" w:cs="Arial"/>
                <w:sz w:val="16"/>
                <w:szCs w:val="16"/>
              </w:rPr>
              <w:t>osnova</w:t>
            </w:r>
            <w:r w:rsidRPr="004A074B">
              <w:rPr>
                <w:rFonts w:ascii="Arial" w:hAnsi="Arial" w:cs="Arial"/>
                <w:spacing w:val="-11"/>
                <w:sz w:val="16"/>
                <w:szCs w:val="16"/>
              </w:rPr>
              <w:t xml:space="preserve"> </w:t>
            </w:r>
            <w:r w:rsidRPr="004A074B">
              <w:rPr>
                <w:rFonts w:ascii="Arial" w:hAnsi="Arial" w:cs="Arial"/>
                <w:sz w:val="16"/>
                <w:szCs w:val="16"/>
              </w:rPr>
              <w:t>za plaćanje - prisilna naplata Ovršna isprava – NE</w:t>
            </w:r>
          </w:p>
        </w:tc>
        <w:tc>
          <w:tcPr>
            <w:tcW w:w="898"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95"/>
              <w:rPr>
                <w:rFonts w:ascii="Arial" w:hAnsi="Arial" w:cs="Arial"/>
                <w:sz w:val="16"/>
                <w:szCs w:val="16"/>
              </w:rPr>
            </w:pPr>
          </w:p>
          <w:p w:rsidRPr="004A074B" w:rsidR="00A72FC4" w:rsidP="00774722" w:rsidRDefault="00A72FC4">
            <w:pPr>
              <w:pStyle w:val="TableParagraph"/>
              <w:ind w:right="79"/>
              <w:jc w:val="right"/>
              <w:rPr>
                <w:rFonts w:ascii="Arial" w:hAnsi="Arial" w:cs="Arial"/>
                <w:sz w:val="16"/>
                <w:szCs w:val="16"/>
              </w:rPr>
            </w:pPr>
            <w:r w:rsidRPr="004A074B">
              <w:rPr>
                <w:rFonts w:ascii="Arial" w:hAnsi="Arial" w:cs="Arial"/>
                <w:spacing w:val="-2"/>
                <w:sz w:val="16"/>
                <w:szCs w:val="16"/>
              </w:rPr>
              <w:t>132,72</w:t>
            </w:r>
          </w:p>
        </w:tc>
        <w:tc>
          <w:tcPr>
            <w:tcW w:w="77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before="95"/>
              <w:rPr>
                <w:rFonts w:ascii="Arial" w:hAnsi="Arial" w:cs="Arial"/>
                <w:sz w:val="16"/>
                <w:szCs w:val="16"/>
              </w:rPr>
            </w:pPr>
          </w:p>
          <w:p w:rsidRPr="004A074B" w:rsidR="00A72FC4" w:rsidP="00774722" w:rsidRDefault="00A72FC4">
            <w:pPr>
              <w:pStyle w:val="TableParagraph"/>
              <w:ind w:right="81"/>
              <w:jc w:val="right"/>
              <w:rPr>
                <w:rFonts w:ascii="Arial" w:hAnsi="Arial" w:cs="Arial"/>
                <w:sz w:val="16"/>
                <w:szCs w:val="16"/>
              </w:rPr>
            </w:pPr>
            <w:r w:rsidRPr="004A074B">
              <w:rPr>
                <w:rFonts w:ascii="Arial" w:hAnsi="Arial" w:cs="Arial"/>
                <w:spacing w:val="-2"/>
                <w:sz w:val="16"/>
                <w:szCs w:val="16"/>
              </w:rPr>
              <w:t>132,72</w:t>
            </w:r>
          </w:p>
        </w:tc>
      </w:tr>
      <w:tr w:rsidRPr="004A074B" w:rsidR="00A72FC4" w:rsidTr="00B4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94"/>
        </w:trPr>
        <w:tc>
          <w:tcPr>
            <w:tcW w:w="242"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75" w:lineRule="exact"/>
              <w:ind w:left="146"/>
              <w:rPr>
                <w:rFonts w:ascii="Arial" w:hAnsi="Arial" w:cs="Arial"/>
                <w:sz w:val="16"/>
                <w:szCs w:val="16"/>
              </w:rPr>
            </w:pPr>
            <w:r w:rsidRPr="004A074B">
              <w:rPr>
                <w:rFonts w:ascii="Arial" w:hAnsi="Arial" w:cs="Arial"/>
                <w:spacing w:val="-5"/>
                <w:sz w:val="16"/>
                <w:szCs w:val="16"/>
              </w:rPr>
              <w:t>II</w:t>
            </w:r>
          </w:p>
        </w:tc>
        <w:tc>
          <w:tcPr>
            <w:tcW w:w="155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75" w:lineRule="exact"/>
              <w:ind w:left="97"/>
              <w:rPr>
                <w:rFonts w:ascii="Arial" w:hAnsi="Arial" w:cs="Arial"/>
                <w:sz w:val="16"/>
                <w:szCs w:val="16"/>
              </w:rPr>
            </w:pPr>
            <w:r w:rsidRPr="004A074B">
              <w:rPr>
                <w:rFonts w:ascii="Arial" w:hAnsi="Arial" w:cs="Arial"/>
                <w:sz w:val="16"/>
                <w:szCs w:val="16"/>
              </w:rPr>
              <w:t>UKUPNO</w:t>
            </w:r>
            <w:r w:rsidRPr="004A074B">
              <w:rPr>
                <w:rFonts w:ascii="Arial" w:hAnsi="Arial" w:cs="Arial"/>
                <w:spacing w:val="59"/>
                <w:w w:val="150"/>
                <w:sz w:val="16"/>
                <w:szCs w:val="16"/>
              </w:rPr>
              <w:t xml:space="preserve"> </w:t>
            </w:r>
            <w:r w:rsidRPr="004A074B">
              <w:rPr>
                <w:rFonts w:ascii="Arial" w:hAnsi="Arial" w:cs="Arial"/>
                <w:spacing w:val="-5"/>
                <w:sz w:val="16"/>
                <w:szCs w:val="16"/>
              </w:rPr>
              <w:t>II</w:t>
            </w:r>
          </w:p>
        </w:tc>
        <w:tc>
          <w:tcPr>
            <w:tcW w:w="1539"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tc>
        <w:tc>
          <w:tcPr>
            <w:tcW w:w="898"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75" w:lineRule="exact"/>
              <w:ind w:right="78"/>
              <w:jc w:val="right"/>
              <w:rPr>
                <w:rFonts w:ascii="Arial" w:hAnsi="Arial" w:cs="Arial"/>
                <w:sz w:val="16"/>
                <w:szCs w:val="16"/>
              </w:rPr>
            </w:pPr>
            <w:r w:rsidRPr="004A074B">
              <w:rPr>
                <w:rFonts w:ascii="Arial" w:hAnsi="Arial" w:cs="Arial"/>
                <w:spacing w:val="-2"/>
                <w:sz w:val="16"/>
                <w:szCs w:val="16"/>
              </w:rPr>
              <w:t>235.194,55</w:t>
            </w:r>
          </w:p>
        </w:tc>
        <w:tc>
          <w:tcPr>
            <w:tcW w:w="77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75" w:lineRule="exact"/>
              <w:ind w:right="81"/>
              <w:jc w:val="right"/>
              <w:rPr>
                <w:rFonts w:ascii="Arial" w:hAnsi="Arial" w:cs="Arial"/>
                <w:sz w:val="16"/>
                <w:szCs w:val="16"/>
              </w:rPr>
            </w:pPr>
            <w:r w:rsidRPr="004A074B">
              <w:rPr>
                <w:rFonts w:ascii="Arial" w:hAnsi="Arial" w:cs="Arial"/>
                <w:spacing w:val="-2"/>
                <w:sz w:val="16"/>
                <w:szCs w:val="16"/>
              </w:rPr>
              <w:t>235.194,55</w:t>
            </w:r>
          </w:p>
        </w:tc>
      </w:tr>
      <w:tr w:rsidRPr="004A074B" w:rsidR="00A72FC4" w:rsidTr="00B4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93"/>
        </w:trPr>
        <w:tc>
          <w:tcPr>
            <w:tcW w:w="242"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74" w:lineRule="exact"/>
              <w:ind w:left="100"/>
              <w:rPr>
                <w:rFonts w:ascii="Arial" w:hAnsi="Arial" w:cs="Arial"/>
                <w:sz w:val="16"/>
                <w:szCs w:val="16"/>
              </w:rPr>
            </w:pPr>
            <w:r w:rsidRPr="004A074B">
              <w:rPr>
                <w:rFonts w:ascii="Arial" w:hAnsi="Arial" w:cs="Arial"/>
                <w:spacing w:val="-5"/>
                <w:sz w:val="16"/>
                <w:szCs w:val="16"/>
              </w:rPr>
              <w:t>III</w:t>
            </w:r>
          </w:p>
        </w:tc>
        <w:tc>
          <w:tcPr>
            <w:tcW w:w="155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74" w:lineRule="exact"/>
              <w:ind w:left="96"/>
              <w:rPr>
                <w:rFonts w:ascii="Arial" w:hAnsi="Arial" w:cs="Arial"/>
                <w:sz w:val="16"/>
                <w:szCs w:val="16"/>
              </w:rPr>
            </w:pPr>
            <w:r w:rsidRPr="004A074B">
              <w:rPr>
                <w:rFonts w:ascii="Arial" w:hAnsi="Arial" w:cs="Arial"/>
                <w:sz w:val="16"/>
                <w:szCs w:val="16"/>
              </w:rPr>
              <w:t>UKUPNO</w:t>
            </w:r>
            <w:r w:rsidRPr="004A074B">
              <w:rPr>
                <w:rFonts w:ascii="Arial" w:hAnsi="Arial" w:cs="Arial"/>
                <w:spacing w:val="65"/>
                <w:w w:val="150"/>
                <w:sz w:val="16"/>
                <w:szCs w:val="16"/>
              </w:rPr>
              <w:t xml:space="preserve"> </w:t>
            </w:r>
            <w:r w:rsidRPr="004A074B">
              <w:rPr>
                <w:rFonts w:ascii="Arial" w:hAnsi="Arial" w:cs="Arial"/>
                <w:sz w:val="16"/>
                <w:szCs w:val="16"/>
              </w:rPr>
              <w:t>I</w:t>
            </w:r>
            <w:r w:rsidRPr="004A074B">
              <w:rPr>
                <w:rFonts w:ascii="Arial" w:hAnsi="Arial" w:cs="Arial"/>
                <w:spacing w:val="44"/>
                <w:sz w:val="16"/>
                <w:szCs w:val="16"/>
              </w:rPr>
              <w:t xml:space="preserve"> </w:t>
            </w:r>
            <w:r w:rsidRPr="004A074B">
              <w:rPr>
                <w:rFonts w:ascii="Arial" w:hAnsi="Arial" w:cs="Arial"/>
                <w:sz w:val="16"/>
                <w:szCs w:val="16"/>
              </w:rPr>
              <w:t>+</w:t>
            </w:r>
            <w:r w:rsidRPr="004A074B">
              <w:rPr>
                <w:rFonts w:ascii="Arial" w:hAnsi="Arial" w:cs="Arial"/>
                <w:spacing w:val="45"/>
                <w:sz w:val="16"/>
                <w:szCs w:val="16"/>
              </w:rPr>
              <w:t xml:space="preserve"> </w:t>
            </w:r>
            <w:r w:rsidRPr="004A074B">
              <w:rPr>
                <w:rFonts w:ascii="Arial" w:hAnsi="Arial" w:cs="Arial"/>
                <w:spacing w:val="-5"/>
                <w:sz w:val="16"/>
                <w:szCs w:val="16"/>
              </w:rPr>
              <w:t>II</w:t>
            </w:r>
          </w:p>
        </w:tc>
        <w:tc>
          <w:tcPr>
            <w:tcW w:w="1539"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rPr>
                <w:rFonts w:ascii="Arial" w:hAnsi="Arial" w:cs="Arial"/>
                <w:sz w:val="16"/>
                <w:szCs w:val="16"/>
              </w:rPr>
            </w:pPr>
          </w:p>
        </w:tc>
        <w:tc>
          <w:tcPr>
            <w:tcW w:w="898"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74" w:lineRule="exact"/>
              <w:ind w:right="78"/>
              <w:jc w:val="right"/>
              <w:rPr>
                <w:rFonts w:ascii="Arial" w:hAnsi="Arial" w:cs="Arial"/>
                <w:sz w:val="16"/>
                <w:szCs w:val="16"/>
              </w:rPr>
            </w:pPr>
            <w:r w:rsidRPr="004A074B">
              <w:rPr>
                <w:rFonts w:ascii="Arial" w:hAnsi="Arial" w:cs="Arial"/>
                <w:spacing w:val="-2"/>
                <w:sz w:val="16"/>
                <w:szCs w:val="16"/>
              </w:rPr>
              <w:t>238.807,99</w:t>
            </w:r>
          </w:p>
        </w:tc>
        <w:tc>
          <w:tcPr>
            <w:tcW w:w="770" w:type="pct"/>
            <w:tcBorders>
              <w:top w:val="single" w:color="auto" w:sz="4" w:space="0"/>
              <w:left w:val="single" w:color="auto" w:sz="4" w:space="0"/>
              <w:bottom w:val="single" w:color="auto" w:sz="4" w:space="0"/>
              <w:right w:val="single" w:color="auto" w:sz="4" w:space="0"/>
            </w:tcBorders>
          </w:tcPr>
          <w:p w:rsidRPr="004A074B" w:rsidR="00A72FC4" w:rsidP="00774722" w:rsidRDefault="00A72FC4">
            <w:pPr>
              <w:pStyle w:val="TableParagraph"/>
              <w:spacing w:line="174" w:lineRule="exact"/>
              <w:ind w:right="81"/>
              <w:jc w:val="right"/>
              <w:rPr>
                <w:rFonts w:ascii="Arial" w:hAnsi="Arial" w:cs="Arial"/>
                <w:sz w:val="16"/>
                <w:szCs w:val="16"/>
              </w:rPr>
            </w:pPr>
            <w:r w:rsidRPr="004A074B">
              <w:rPr>
                <w:rFonts w:ascii="Arial" w:hAnsi="Arial" w:cs="Arial"/>
                <w:spacing w:val="-2"/>
                <w:sz w:val="16"/>
                <w:szCs w:val="16"/>
              </w:rPr>
              <w:t>238.807,99</w:t>
            </w:r>
          </w:p>
        </w:tc>
      </w:tr>
    </w:tbl>
    <w:p w:rsidRPr="005C60BF" w:rsidR="00663B9A" w:rsidP="00663B9A" w:rsidRDefault="00663B9A">
      <w:pPr>
        <w:spacing w:before="2"/>
        <w:rPr>
          <w:rFonts w:ascii="Arial" w:hAnsi="Arial" w:cs="Arial"/>
          <w:b/>
          <w:sz w:val="24"/>
          <w:szCs w:val="24"/>
        </w:rPr>
      </w:pPr>
    </w:p>
    <w:p w:rsidRPr="005C60BF" w:rsidR="00FE0A23" w:rsidP="00995C45" w:rsidRDefault="00FE0A23">
      <w:pPr>
        <w:jc w:val="both"/>
        <w:rPr>
          <w:rFonts w:ascii="Arial" w:hAnsi="Arial" w:cs="Arial"/>
          <w:sz w:val="24"/>
          <w:szCs w:val="24"/>
        </w:rPr>
      </w:pPr>
    </w:p>
    <w:p w:rsidRPr="005C60BF" w:rsidR="000857AF" w:rsidP="00311A82" w:rsidRDefault="000857AF">
      <w:pPr>
        <w:ind w:firstLine="720"/>
        <w:jc w:val="both"/>
        <w:rPr>
          <w:rFonts w:ascii="Arial" w:hAnsi="Arial" w:cs="Arial"/>
          <w:sz w:val="24"/>
          <w:szCs w:val="24"/>
        </w:rPr>
      </w:pPr>
      <w:r w:rsidRPr="005C60BF">
        <w:rPr>
          <w:rFonts w:ascii="Arial" w:hAnsi="Arial" w:cs="Arial"/>
          <w:sz w:val="24"/>
          <w:szCs w:val="24"/>
        </w:rPr>
        <w:t>S obzirom da su ispitane sve prijavljene tražbine, sud izjavljuje da će rješenje o tome u kojem iznosu i u ko</w:t>
      </w:r>
      <w:r w:rsidRPr="005C60BF" w:rsidR="00A51DA6">
        <w:rPr>
          <w:rFonts w:ascii="Arial" w:hAnsi="Arial" w:cs="Arial"/>
          <w:sz w:val="24"/>
          <w:szCs w:val="24"/>
        </w:rPr>
        <w:t xml:space="preserve">jem isplatnom redu su utvrđene </w:t>
      </w:r>
      <w:r w:rsidRPr="005C60BF">
        <w:rPr>
          <w:rFonts w:ascii="Arial" w:hAnsi="Arial" w:cs="Arial"/>
          <w:sz w:val="24"/>
          <w:szCs w:val="24"/>
        </w:rPr>
        <w:t>biti objavljeno na e-oglasnoj ploči suda.</w:t>
      </w:r>
    </w:p>
    <w:p w:rsidRPr="005C60BF" w:rsidR="000857AF" w:rsidP="001C716F" w:rsidRDefault="00E75613">
      <w:pPr>
        <w:ind w:firstLine="720"/>
        <w:jc w:val="both"/>
        <w:rPr>
          <w:rFonts w:ascii="Arial" w:hAnsi="Arial" w:cs="Arial"/>
          <w:bCs/>
          <w:sz w:val="24"/>
          <w:szCs w:val="24"/>
        </w:rPr>
      </w:pPr>
      <w:r w:rsidRPr="005C60BF">
        <w:rPr>
          <w:rFonts w:ascii="Arial" w:hAnsi="Arial" w:cs="Arial"/>
          <w:bCs/>
          <w:sz w:val="24"/>
          <w:szCs w:val="24"/>
        </w:rPr>
        <w:t>Sud</w:t>
      </w:r>
      <w:r w:rsidRPr="005C60BF" w:rsidR="000857AF">
        <w:rPr>
          <w:rFonts w:ascii="Arial" w:hAnsi="Arial" w:cs="Arial"/>
          <w:bCs/>
          <w:sz w:val="24"/>
          <w:szCs w:val="24"/>
        </w:rPr>
        <w:t xml:space="preserve"> objavljuje da se u tablici navedene tražbine stečajnih vjerovnika smatraju utvrđenim  i razvrstavaju u</w:t>
      </w:r>
      <w:r w:rsidRPr="005C60BF" w:rsidR="000D7062">
        <w:rPr>
          <w:rFonts w:ascii="Arial" w:hAnsi="Arial" w:cs="Arial"/>
          <w:bCs/>
          <w:sz w:val="24"/>
          <w:szCs w:val="24"/>
        </w:rPr>
        <w:t xml:space="preserve"> </w:t>
      </w:r>
      <w:r w:rsidRPr="005C60BF" w:rsidR="002948C2">
        <w:rPr>
          <w:rFonts w:ascii="Arial" w:hAnsi="Arial" w:cs="Arial"/>
          <w:bCs/>
          <w:sz w:val="24"/>
          <w:szCs w:val="24"/>
        </w:rPr>
        <w:t xml:space="preserve">I i </w:t>
      </w:r>
      <w:r w:rsidRPr="005C60BF" w:rsidR="000857AF">
        <w:rPr>
          <w:rFonts w:ascii="Arial" w:hAnsi="Arial" w:cs="Arial"/>
          <w:bCs/>
          <w:sz w:val="24"/>
          <w:szCs w:val="24"/>
        </w:rPr>
        <w:t>II</w:t>
      </w:r>
      <w:r w:rsidRPr="005C60BF" w:rsidR="00867982">
        <w:rPr>
          <w:rFonts w:ascii="Arial" w:hAnsi="Arial" w:cs="Arial"/>
          <w:bCs/>
          <w:sz w:val="24"/>
          <w:szCs w:val="24"/>
        </w:rPr>
        <w:t>.</w:t>
      </w:r>
      <w:r w:rsidRPr="005C60BF" w:rsidR="000857AF">
        <w:rPr>
          <w:rFonts w:ascii="Arial" w:hAnsi="Arial" w:cs="Arial"/>
          <w:bCs/>
          <w:sz w:val="24"/>
          <w:szCs w:val="24"/>
        </w:rPr>
        <w:t xml:space="preserve"> viši isplatni red.</w:t>
      </w:r>
    </w:p>
    <w:p w:rsidRPr="005C60BF" w:rsidR="00675303" w:rsidP="000B3A4F" w:rsidRDefault="00675303">
      <w:pPr>
        <w:jc w:val="both"/>
        <w:rPr>
          <w:rFonts w:ascii="Arial" w:hAnsi="Arial" w:cs="Arial"/>
          <w:bCs/>
          <w:sz w:val="24"/>
          <w:szCs w:val="24"/>
        </w:rPr>
      </w:pPr>
    </w:p>
    <w:p w:rsidRPr="005C60BF" w:rsidR="00F513AE" w:rsidP="00F3444F" w:rsidRDefault="006B0F0B">
      <w:pPr>
        <w:numPr>
          <w:ilvl w:val="12"/>
          <w:numId w:val="0"/>
        </w:numPr>
        <w:ind w:firstLine="720"/>
        <w:jc w:val="both"/>
        <w:rPr>
          <w:rFonts w:ascii="Arial" w:hAnsi="Arial" w:cs="Arial"/>
          <w:bCs/>
          <w:sz w:val="24"/>
          <w:szCs w:val="24"/>
        </w:rPr>
      </w:pPr>
      <w:r w:rsidRPr="005C60BF">
        <w:rPr>
          <w:rFonts w:ascii="Arial" w:hAnsi="Arial" w:cs="Arial"/>
          <w:bCs/>
          <w:sz w:val="24"/>
          <w:szCs w:val="24"/>
        </w:rPr>
        <w:t>Stečajni upravitelj ističe kako</w:t>
      </w:r>
      <w:r w:rsidRPr="005C60BF" w:rsidR="00F42D2C">
        <w:rPr>
          <w:rFonts w:ascii="Arial" w:hAnsi="Arial" w:cs="Arial"/>
          <w:bCs/>
          <w:sz w:val="24"/>
          <w:szCs w:val="24"/>
        </w:rPr>
        <w:t xml:space="preserve"> </w:t>
      </w:r>
      <w:r w:rsidRPr="005C60BF" w:rsidR="002948C2">
        <w:rPr>
          <w:rFonts w:ascii="Arial" w:hAnsi="Arial" w:cs="Arial"/>
          <w:bCs/>
          <w:sz w:val="24"/>
          <w:szCs w:val="24"/>
        </w:rPr>
        <w:t>nema</w:t>
      </w:r>
      <w:r w:rsidRPr="005C60BF" w:rsidR="00F54248">
        <w:rPr>
          <w:rFonts w:ascii="Arial" w:hAnsi="Arial" w:cs="Arial"/>
          <w:bCs/>
          <w:sz w:val="24"/>
          <w:szCs w:val="24"/>
        </w:rPr>
        <w:t xml:space="preserve"> </w:t>
      </w:r>
      <w:r w:rsidRPr="005C60BF" w:rsidR="00F42D2C">
        <w:rPr>
          <w:rFonts w:ascii="Arial" w:hAnsi="Arial" w:cs="Arial"/>
          <w:bCs/>
          <w:sz w:val="24"/>
          <w:szCs w:val="24"/>
        </w:rPr>
        <w:t xml:space="preserve">razlučnih prava. </w:t>
      </w:r>
      <w:r w:rsidRPr="005C60BF" w:rsidR="00505799">
        <w:rPr>
          <w:rFonts w:ascii="Arial" w:hAnsi="Arial" w:cs="Arial"/>
          <w:bCs/>
          <w:sz w:val="24"/>
          <w:szCs w:val="24"/>
        </w:rPr>
        <w:t xml:space="preserve"> </w:t>
      </w:r>
    </w:p>
    <w:p w:rsidRPr="005C60BF" w:rsidR="000857AF" w:rsidP="000857AF" w:rsidRDefault="000857AF">
      <w:pPr>
        <w:ind w:firstLine="720"/>
        <w:jc w:val="both"/>
        <w:rPr>
          <w:rFonts w:ascii="Arial" w:hAnsi="Arial" w:cs="Arial"/>
          <w:bCs/>
          <w:sz w:val="24"/>
          <w:szCs w:val="24"/>
        </w:rPr>
      </w:pPr>
      <w:r w:rsidRPr="005C60BF">
        <w:rPr>
          <w:rFonts w:ascii="Arial" w:hAnsi="Arial" w:cs="Arial"/>
          <w:bCs/>
          <w:sz w:val="24"/>
          <w:szCs w:val="24"/>
        </w:rPr>
        <w:t>Ste</w:t>
      </w:r>
      <w:r w:rsidRPr="005C60BF" w:rsidR="00FA4A4B">
        <w:rPr>
          <w:rFonts w:ascii="Arial" w:hAnsi="Arial" w:cs="Arial"/>
          <w:bCs/>
          <w:sz w:val="24"/>
          <w:szCs w:val="24"/>
        </w:rPr>
        <w:t xml:space="preserve">čajni upravitelj </w:t>
      </w:r>
      <w:r w:rsidRPr="005C60BF" w:rsidR="00737A38">
        <w:rPr>
          <w:rFonts w:ascii="Arial" w:hAnsi="Arial" w:cs="Arial"/>
          <w:bCs/>
          <w:sz w:val="24"/>
          <w:szCs w:val="24"/>
        </w:rPr>
        <w:t xml:space="preserve">ističe kako </w:t>
      </w:r>
      <w:r w:rsidRPr="005C60BF" w:rsidR="008F6552">
        <w:rPr>
          <w:rFonts w:ascii="Arial" w:hAnsi="Arial" w:cs="Arial"/>
          <w:bCs/>
          <w:sz w:val="24"/>
          <w:szCs w:val="24"/>
        </w:rPr>
        <w:t xml:space="preserve">nema </w:t>
      </w:r>
      <w:r w:rsidRPr="005C60BF" w:rsidR="00737A38">
        <w:rPr>
          <w:rFonts w:ascii="Arial" w:hAnsi="Arial" w:cs="Arial"/>
          <w:bCs/>
          <w:sz w:val="24"/>
          <w:szCs w:val="24"/>
        </w:rPr>
        <w:t>izlučnih prava</w:t>
      </w:r>
      <w:r w:rsidRPr="005C60BF" w:rsidR="00FA4A4B">
        <w:rPr>
          <w:rFonts w:ascii="Arial" w:hAnsi="Arial" w:cs="Arial"/>
          <w:bCs/>
          <w:sz w:val="24"/>
          <w:szCs w:val="24"/>
        </w:rPr>
        <w:t>.</w:t>
      </w:r>
    </w:p>
    <w:p w:rsidRPr="005C60BF" w:rsidR="00EF29F3" w:rsidP="00F95C6D" w:rsidRDefault="00EF29F3">
      <w:pPr>
        <w:rPr>
          <w:rFonts w:ascii="Arial" w:hAnsi="Arial" w:cs="Arial"/>
          <w:bCs/>
          <w:sz w:val="24"/>
          <w:szCs w:val="24"/>
        </w:rPr>
      </w:pPr>
    </w:p>
    <w:p w:rsidRPr="005C60BF" w:rsidR="00853FF6" w:rsidP="00C6522F" w:rsidRDefault="004A38B4">
      <w:pPr>
        <w:jc w:val="center"/>
        <w:rPr>
          <w:rFonts w:ascii="Arial" w:hAnsi="Arial" w:cs="Arial"/>
          <w:bCs/>
          <w:sz w:val="24"/>
          <w:szCs w:val="24"/>
        </w:rPr>
      </w:pPr>
      <w:r w:rsidRPr="005C60BF">
        <w:rPr>
          <w:rFonts w:ascii="Arial" w:hAnsi="Arial" w:cs="Arial"/>
          <w:bCs/>
          <w:sz w:val="24"/>
          <w:szCs w:val="24"/>
        </w:rPr>
        <w:t>D</w:t>
      </w:r>
      <w:r w:rsidRPr="005C60BF" w:rsidR="00853FF6">
        <w:rPr>
          <w:rFonts w:ascii="Arial" w:hAnsi="Arial" w:cs="Arial"/>
          <w:bCs/>
          <w:sz w:val="24"/>
          <w:szCs w:val="24"/>
        </w:rPr>
        <w:t>ovršeno u</w:t>
      </w:r>
      <w:r w:rsidRPr="005C60BF" w:rsidR="00724D4D">
        <w:rPr>
          <w:rFonts w:ascii="Arial" w:hAnsi="Arial" w:cs="Arial"/>
          <w:bCs/>
          <w:sz w:val="24"/>
          <w:szCs w:val="24"/>
        </w:rPr>
        <w:t xml:space="preserve"> </w:t>
      </w:r>
      <w:r w:rsidR="00FE2DD8">
        <w:rPr>
          <w:rFonts w:ascii="Arial" w:hAnsi="Arial" w:cs="Arial"/>
          <w:bCs/>
          <w:sz w:val="24"/>
          <w:szCs w:val="24"/>
        </w:rPr>
        <w:t>11,05</w:t>
      </w:r>
      <w:r w:rsidRPr="005C60BF" w:rsidR="00712481">
        <w:rPr>
          <w:rFonts w:ascii="Arial" w:hAnsi="Arial" w:cs="Arial"/>
          <w:bCs/>
          <w:sz w:val="24"/>
          <w:szCs w:val="24"/>
        </w:rPr>
        <w:t xml:space="preserve"> </w:t>
      </w:r>
      <w:r w:rsidRPr="005C60BF" w:rsidR="00862E38">
        <w:rPr>
          <w:rFonts w:ascii="Arial" w:hAnsi="Arial" w:cs="Arial"/>
          <w:bCs/>
          <w:sz w:val="24"/>
          <w:szCs w:val="24"/>
        </w:rPr>
        <w:t>sati</w:t>
      </w:r>
    </w:p>
    <w:p w:rsidRPr="005C60BF" w:rsidR="00332847" w:rsidP="00C62C16" w:rsidRDefault="00332847">
      <w:pPr>
        <w:jc w:val="both"/>
        <w:rPr>
          <w:rFonts w:ascii="Arial" w:hAnsi="Arial" w:cs="Arial"/>
          <w:bCs/>
          <w:sz w:val="24"/>
          <w:szCs w:val="24"/>
        </w:rPr>
      </w:pPr>
    </w:p>
    <w:p w:rsidRPr="005C60BF" w:rsidR="00332847" w:rsidP="00C62C16" w:rsidRDefault="00332847">
      <w:pPr>
        <w:jc w:val="both"/>
        <w:rPr>
          <w:rFonts w:ascii="Arial" w:hAnsi="Arial" w:cs="Arial"/>
          <w:bCs/>
          <w:sz w:val="24"/>
          <w:szCs w:val="24"/>
        </w:rPr>
      </w:pPr>
    </w:p>
    <w:p w:rsidRPr="005C60BF" w:rsidR="004079E2" w:rsidP="004079E2" w:rsidRDefault="004079E2">
      <w:pPr>
        <w:numPr>
          <w:ilvl w:val="12"/>
          <w:numId w:val="0"/>
        </w:numPr>
        <w:jc w:val="both"/>
        <w:rPr>
          <w:rFonts w:ascii="Arial" w:hAnsi="Arial" w:cs="Arial"/>
          <w:bCs/>
          <w:sz w:val="24"/>
          <w:szCs w:val="24"/>
        </w:rPr>
      </w:pPr>
      <w:r w:rsidRPr="005C60BF">
        <w:rPr>
          <w:rFonts w:ascii="Arial" w:hAnsi="Arial" w:cs="Arial"/>
          <w:bCs/>
          <w:sz w:val="24"/>
          <w:szCs w:val="24"/>
        </w:rPr>
        <w:t>Na temelju odredbe čl. 130. st. 4. Stečajnog zakona, spajaju se ispitno i izvještajno ročište te se prelazi na:</w:t>
      </w:r>
    </w:p>
    <w:p w:rsidRPr="005C60BF" w:rsidR="004079E2" w:rsidP="004079E2" w:rsidRDefault="004079E2">
      <w:pPr>
        <w:numPr>
          <w:ilvl w:val="12"/>
          <w:numId w:val="0"/>
        </w:numPr>
        <w:jc w:val="both"/>
        <w:rPr>
          <w:rFonts w:ascii="Arial" w:hAnsi="Arial" w:cs="Arial"/>
          <w:bCs/>
          <w:sz w:val="24"/>
          <w:szCs w:val="24"/>
        </w:rPr>
      </w:pPr>
    </w:p>
    <w:p w:rsidRPr="005C60BF" w:rsidR="004079E2" w:rsidP="004079E2" w:rsidRDefault="004079E2">
      <w:pPr>
        <w:numPr>
          <w:ilvl w:val="12"/>
          <w:numId w:val="0"/>
        </w:numPr>
        <w:jc w:val="center"/>
        <w:rPr>
          <w:rFonts w:ascii="Arial" w:hAnsi="Arial" w:cs="Arial"/>
          <w:bCs/>
          <w:sz w:val="24"/>
          <w:szCs w:val="24"/>
        </w:rPr>
      </w:pPr>
      <w:r w:rsidRPr="005C60BF">
        <w:rPr>
          <w:rFonts w:ascii="Arial" w:hAnsi="Arial" w:cs="Arial"/>
          <w:bCs/>
          <w:sz w:val="24"/>
          <w:szCs w:val="24"/>
        </w:rPr>
        <w:t>SKUPŠTINU VJEROVNIKA S</w:t>
      </w:r>
    </w:p>
    <w:p w:rsidRPr="005C60BF" w:rsidR="004079E2" w:rsidP="004079E2" w:rsidRDefault="004079E2">
      <w:pPr>
        <w:numPr>
          <w:ilvl w:val="12"/>
          <w:numId w:val="0"/>
        </w:numPr>
        <w:jc w:val="center"/>
        <w:rPr>
          <w:rFonts w:ascii="Arial" w:hAnsi="Arial" w:cs="Arial"/>
          <w:bCs/>
          <w:sz w:val="24"/>
          <w:szCs w:val="24"/>
        </w:rPr>
      </w:pPr>
      <w:r w:rsidRPr="005C60BF">
        <w:rPr>
          <w:rFonts w:ascii="Arial" w:hAnsi="Arial" w:cs="Arial"/>
          <w:bCs/>
          <w:sz w:val="24"/>
          <w:szCs w:val="24"/>
        </w:rPr>
        <w:t>IZVJEŠTAJNOG ROČIŠTA</w:t>
      </w:r>
    </w:p>
    <w:p w:rsidRPr="005C60BF" w:rsidR="004079E2" w:rsidP="004079E2" w:rsidRDefault="004079E2">
      <w:pPr>
        <w:numPr>
          <w:ilvl w:val="12"/>
          <w:numId w:val="0"/>
        </w:numPr>
        <w:jc w:val="both"/>
        <w:rPr>
          <w:rFonts w:ascii="Arial" w:hAnsi="Arial" w:cs="Arial"/>
          <w:bCs/>
          <w:sz w:val="24"/>
          <w:szCs w:val="24"/>
        </w:rPr>
      </w:pPr>
    </w:p>
    <w:p w:rsidRPr="005C60BF" w:rsidR="004079E2" w:rsidP="001C716F" w:rsidRDefault="004079E2">
      <w:pPr>
        <w:ind w:firstLine="720"/>
        <w:jc w:val="both"/>
        <w:rPr>
          <w:rFonts w:ascii="Arial" w:hAnsi="Arial" w:cs="Arial"/>
          <w:sz w:val="24"/>
          <w:szCs w:val="24"/>
        </w:rPr>
      </w:pPr>
      <w:r w:rsidRPr="005C60BF">
        <w:rPr>
          <w:rFonts w:ascii="Arial" w:hAnsi="Arial" w:cs="Arial"/>
          <w:sz w:val="24"/>
          <w:szCs w:val="24"/>
        </w:rPr>
        <w:t xml:space="preserve">Utvrđuje se da su na izvještajnom ročištu nazočni vjerovnici koji su bili nazočni na ispitnom ročištu. </w:t>
      </w:r>
    </w:p>
    <w:p w:rsidRPr="005C60BF" w:rsidR="004079E2" w:rsidP="001C716F" w:rsidRDefault="004079E2">
      <w:pPr>
        <w:ind w:firstLine="720"/>
        <w:jc w:val="both"/>
        <w:rPr>
          <w:rFonts w:ascii="Arial" w:hAnsi="Arial" w:cs="Arial"/>
          <w:sz w:val="24"/>
          <w:szCs w:val="24"/>
        </w:rPr>
      </w:pPr>
      <w:r w:rsidRPr="005C60BF">
        <w:rPr>
          <w:rFonts w:ascii="Arial" w:hAnsi="Arial" w:cs="Arial"/>
          <w:sz w:val="24"/>
          <w:szCs w:val="24"/>
        </w:rPr>
        <w:t>Sudac otvara ročište i objavljuje da je predmet današnjeg izvještajnog ročišta (članak 227 SZ-a) donošenje odluka sukladno čl. 107. SZ-a.</w:t>
      </w:r>
    </w:p>
    <w:p w:rsidRPr="005C60BF" w:rsidR="004079E2" w:rsidP="00484EC8" w:rsidRDefault="004079E2">
      <w:pPr>
        <w:ind w:firstLine="720"/>
        <w:jc w:val="both"/>
        <w:rPr>
          <w:rFonts w:ascii="Arial" w:hAnsi="Arial" w:cs="Arial"/>
          <w:sz w:val="24"/>
          <w:szCs w:val="24"/>
        </w:rPr>
      </w:pPr>
      <w:r w:rsidRPr="005C60BF">
        <w:rPr>
          <w:rFonts w:ascii="Arial" w:hAnsi="Arial" w:cs="Arial"/>
          <w:sz w:val="24"/>
          <w:szCs w:val="24"/>
        </w:rPr>
        <w:lastRenderedPageBreak/>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C60BF" w:rsidR="00D95DD7" w:rsidP="00D95DD7" w:rsidRDefault="004079E2">
      <w:pPr>
        <w:ind w:firstLine="720"/>
        <w:jc w:val="both"/>
        <w:rPr>
          <w:rFonts w:ascii="Arial" w:hAnsi="Arial" w:cs="Arial"/>
          <w:bCs/>
          <w:sz w:val="24"/>
          <w:szCs w:val="24"/>
        </w:rPr>
      </w:pPr>
      <w:r w:rsidRPr="005C60BF">
        <w:rPr>
          <w:rFonts w:ascii="Arial" w:hAnsi="Arial" w:cs="Arial"/>
          <w:bCs/>
          <w:sz w:val="24"/>
          <w:szCs w:val="24"/>
        </w:rPr>
        <w:t>Stečajni upravitelj usmeno izlaže kao u svom pisanom izvješću, koje je sastavni dio ovog stečajnog spisa.</w:t>
      </w:r>
    </w:p>
    <w:p w:rsidRPr="00103A8D" w:rsidR="004621A0" w:rsidP="004621A0" w:rsidRDefault="004621A0">
      <w:pPr>
        <w:pStyle w:val="Tijeloteksta"/>
        <w:spacing w:before="10"/>
        <w:rPr>
          <w:rFonts w:cs="Arial"/>
          <w:szCs w:val="24"/>
        </w:rPr>
      </w:pPr>
    </w:p>
    <w:p w:rsidRPr="00103A8D" w:rsidR="004621A0" w:rsidP="004621A0" w:rsidRDefault="004621A0">
      <w:pPr>
        <w:pStyle w:val="Naslov1"/>
        <w:keepNext w:val="false"/>
        <w:widowControl w:val="false"/>
        <w:numPr>
          <w:ilvl w:val="0"/>
          <w:numId w:val="37"/>
        </w:numPr>
        <w:tabs>
          <w:tab w:val="left" w:pos="976"/>
        </w:tabs>
        <w:overflowPunct/>
        <w:adjustRightInd/>
        <w:textAlignment w:val="auto"/>
        <w:rPr>
          <w:rFonts w:ascii="Arial" w:hAnsi="Arial" w:cs="Arial"/>
          <w:b w:val="false"/>
          <w:szCs w:val="24"/>
        </w:rPr>
      </w:pPr>
      <w:r w:rsidRPr="00103A8D">
        <w:rPr>
          <w:rFonts w:ascii="Arial" w:hAnsi="Arial" w:cs="Arial"/>
          <w:b w:val="false"/>
          <w:spacing w:val="-4"/>
          <w:szCs w:val="24"/>
        </w:rPr>
        <w:t>UVOD</w:t>
      </w:r>
    </w:p>
    <w:p w:rsidRPr="00103A8D" w:rsidR="004621A0" w:rsidP="004621A0" w:rsidRDefault="004621A0">
      <w:pPr>
        <w:pStyle w:val="Tijeloteksta"/>
        <w:spacing w:before="56"/>
        <w:rPr>
          <w:rFonts w:cs="Arial"/>
          <w:szCs w:val="24"/>
        </w:rPr>
      </w:pPr>
    </w:p>
    <w:p w:rsidRPr="00103A8D" w:rsidR="004621A0" w:rsidP="004621A0" w:rsidRDefault="004621A0">
      <w:pPr>
        <w:pStyle w:val="Tijeloteksta"/>
        <w:spacing w:line="244" w:lineRule="auto"/>
        <w:ind w:left="410" w:right="48" w:firstLine="565"/>
        <w:rPr>
          <w:rFonts w:cs="Arial"/>
          <w:szCs w:val="24"/>
        </w:rPr>
      </w:pPr>
      <w:r w:rsidRPr="00103A8D">
        <w:rPr>
          <w:rFonts w:cs="Arial"/>
          <w:szCs w:val="24"/>
        </w:rPr>
        <w:t>Rješenjem naslovnog Suda, posl. br. St-916/2025-13 od 18.07.2025. otvoren</w:t>
      </w:r>
      <w:r w:rsidRPr="00103A8D">
        <w:rPr>
          <w:rFonts w:cs="Arial"/>
          <w:spacing w:val="40"/>
          <w:szCs w:val="24"/>
        </w:rPr>
        <w:t xml:space="preserve"> </w:t>
      </w:r>
      <w:r w:rsidRPr="00103A8D">
        <w:rPr>
          <w:rFonts w:cs="Arial"/>
          <w:szCs w:val="24"/>
        </w:rPr>
        <w:t>je</w:t>
      </w:r>
      <w:r w:rsidRPr="00103A8D">
        <w:rPr>
          <w:rFonts w:cs="Arial"/>
          <w:spacing w:val="40"/>
          <w:szCs w:val="24"/>
        </w:rPr>
        <w:t xml:space="preserve"> </w:t>
      </w:r>
      <w:r w:rsidRPr="00103A8D">
        <w:rPr>
          <w:rFonts w:cs="Arial"/>
          <w:szCs w:val="24"/>
        </w:rPr>
        <w:t>stečajni</w:t>
      </w:r>
      <w:r w:rsidRPr="00103A8D">
        <w:rPr>
          <w:rFonts w:cs="Arial"/>
          <w:spacing w:val="40"/>
          <w:szCs w:val="24"/>
        </w:rPr>
        <w:t xml:space="preserve"> </w:t>
      </w:r>
      <w:r w:rsidRPr="00103A8D">
        <w:rPr>
          <w:rFonts w:cs="Arial"/>
          <w:szCs w:val="24"/>
        </w:rPr>
        <w:t>postupak</w:t>
      </w:r>
      <w:r w:rsidRPr="00103A8D">
        <w:rPr>
          <w:rFonts w:cs="Arial"/>
          <w:spacing w:val="40"/>
          <w:szCs w:val="24"/>
        </w:rPr>
        <w:t xml:space="preserve"> </w:t>
      </w:r>
      <w:r w:rsidRPr="00103A8D">
        <w:rPr>
          <w:rFonts w:cs="Arial"/>
          <w:szCs w:val="24"/>
        </w:rPr>
        <w:t>nad</w:t>
      </w:r>
      <w:r w:rsidRPr="00103A8D">
        <w:rPr>
          <w:rFonts w:cs="Arial"/>
          <w:spacing w:val="40"/>
          <w:szCs w:val="24"/>
        </w:rPr>
        <w:t xml:space="preserve"> </w:t>
      </w:r>
      <w:r w:rsidRPr="00103A8D">
        <w:rPr>
          <w:rFonts w:cs="Arial"/>
          <w:szCs w:val="24"/>
        </w:rPr>
        <w:t>trgovačkim</w:t>
      </w:r>
      <w:r w:rsidRPr="00103A8D">
        <w:rPr>
          <w:rFonts w:cs="Arial"/>
          <w:spacing w:val="40"/>
          <w:szCs w:val="24"/>
        </w:rPr>
        <w:t xml:space="preserve"> </w:t>
      </w:r>
      <w:r w:rsidRPr="00103A8D">
        <w:rPr>
          <w:rFonts w:cs="Arial"/>
          <w:szCs w:val="24"/>
        </w:rPr>
        <w:t>društvom</w:t>
      </w:r>
      <w:r w:rsidRPr="00103A8D">
        <w:rPr>
          <w:rFonts w:cs="Arial"/>
          <w:spacing w:val="40"/>
          <w:szCs w:val="24"/>
        </w:rPr>
        <w:t xml:space="preserve"> </w:t>
      </w:r>
      <w:r w:rsidRPr="00103A8D">
        <w:rPr>
          <w:rFonts w:cs="Arial"/>
          <w:szCs w:val="24"/>
        </w:rPr>
        <w:t>GRATUS</w:t>
      </w:r>
      <w:r w:rsidRPr="00103A8D">
        <w:rPr>
          <w:rFonts w:cs="Arial"/>
          <w:spacing w:val="40"/>
          <w:szCs w:val="24"/>
        </w:rPr>
        <w:t xml:space="preserve"> </w:t>
      </w:r>
      <w:r w:rsidRPr="00103A8D">
        <w:rPr>
          <w:rFonts w:cs="Arial"/>
          <w:szCs w:val="24"/>
        </w:rPr>
        <w:t>d.o.o. Zagreb,</w:t>
      </w:r>
      <w:r w:rsidRPr="00103A8D">
        <w:rPr>
          <w:rFonts w:cs="Arial"/>
          <w:spacing w:val="40"/>
          <w:szCs w:val="24"/>
        </w:rPr>
        <w:t xml:space="preserve"> </w:t>
      </w:r>
      <w:r w:rsidRPr="00103A8D">
        <w:rPr>
          <w:rFonts w:cs="Arial"/>
          <w:szCs w:val="24"/>
        </w:rPr>
        <w:t>Ulica</w:t>
      </w:r>
      <w:r w:rsidRPr="00103A8D">
        <w:rPr>
          <w:rFonts w:cs="Arial"/>
          <w:spacing w:val="40"/>
          <w:szCs w:val="24"/>
        </w:rPr>
        <w:t xml:space="preserve"> </w:t>
      </w:r>
      <w:r w:rsidRPr="00103A8D">
        <w:rPr>
          <w:rFonts w:cs="Arial"/>
          <w:szCs w:val="24"/>
        </w:rPr>
        <w:t>kralja</w:t>
      </w:r>
      <w:r w:rsidRPr="00103A8D">
        <w:rPr>
          <w:rFonts w:cs="Arial"/>
          <w:spacing w:val="40"/>
          <w:szCs w:val="24"/>
        </w:rPr>
        <w:t xml:space="preserve"> </w:t>
      </w:r>
      <w:r w:rsidRPr="00103A8D">
        <w:rPr>
          <w:rFonts w:cs="Arial"/>
          <w:szCs w:val="24"/>
        </w:rPr>
        <w:t>Stjepana</w:t>
      </w:r>
      <w:r w:rsidRPr="00103A8D">
        <w:rPr>
          <w:rFonts w:cs="Arial"/>
          <w:spacing w:val="40"/>
          <w:szCs w:val="24"/>
        </w:rPr>
        <w:t xml:space="preserve"> </w:t>
      </w:r>
      <w:r w:rsidRPr="00103A8D">
        <w:rPr>
          <w:rFonts w:cs="Arial"/>
          <w:szCs w:val="24"/>
        </w:rPr>
        <w:t>Tvrtka</w:t>
      </w:r>
      <w:r w:rsidRPr="00103A8D">
        <w:rPr>
          <w:rFonts w:cs="Arial"/>
          <w:spacing w:val="40"/>
          <w:szCs w:val="24"/>
        </w:rPr>
        <w:t xml:space="preserve"> </w:t>
      </w:r>
      <w:r w:rsidRPr="00103A8D">
        <w:rPr>
          <w:rFonts w:cs="Arial"/>
          <w:szCs w:val="24"/>
        </w:rPr>
        <w:t>4,</w:t>
      </w:r>
      <w:r w:rsidRPr="00103A8D">
        <w:rPr>
          <w:rFonts w:cs="Arial"/>
          <w:spacing w:val="40"/>
          <w:szCs w:val="24"/>
        </w:rPr>
        <w:t xml:space="preserve"> </w:t>
      </w:r>
      <w:r w:rsidRPr="00103A8D">
        <w:rPr>
          <w:rFonts w:cs="Arial"/>
          <w:szCs w:val="24"/>
        </w:rPr>
        <w:t>OIB</w:t>
      </w:r>
      <w:r w:rsidRPr="00103A8D">
        <w:rPr>
          <w:rFonts w:cs="Arial"/>
          <w:spacing w:val="40"/>
          <w:szCs w:val="24"/>
        </w:rPr>
        <w:t xml:space="preserve"> </w:t>
      </w:r>
      <w:r w:rsidRPr="00103A8D">
        <w:rPr>
          <w:rFonts w:cs="Arial"/>
          <w:szCs w:val="24"/>
        </w:rPr>
        <w:t>05037533292</w:t>
      </w:r>
      <w:r w:rsidRPr="00103A8D">
        <w:rPr>
          <w:rFonts w:cs="Arial"/>
          <w:spacing w:val="40"/>
          <w:szCs w:val="24"/>
        </w:rPr>
        <w:t xml:space="preserve"> </w:t>
      </w:r>
      <w:r w:rsidRPr="00103A8D">
        <w:rPr>
          <w:rFonts w:cs="Arial"/>
          <w:szCs w:val="24"/>
        </w:rPr>
        <w:t>(u</w:t>
      </w:r>
      <w:r w:rsidRPr="00103A8D">
        <w:rPr>
          <w:rFonts w:cs="Arial"/>
          <w:spacing w:val="40"/>
          <w:szCs w:val="24"/>
        </w:rPr>
        <w:t xml:space="preserve"> </w:t>
      </w:r>
      <w:r w:rsidRPr="00103A8D">
        <w:rPr>
          <w:rFonts w:cs="Arial"/>
          <w:szCs w:val="24"/>
        </w:rPr>
        <w:t>daljnjem tekstu: Dužnik), pri čemu će se prvo Ispitno i Izvještajno ročište održati 22. listopada 2025. na Trgovačkom sudu u Zagrebu.</w:t>
      </w:r>
    </w:p>
    <w:p w:rsidRPr="00103A8D" w:rsidR="004621A0" w:rsidP="004621A0" w:rsidRDefault="004621A0">
      <w:pPr>
        <w:pStyle w:val="Tijeloteksta"/>
        <w:spacing w:before="12"/>
        <w:rPr>
          <w:rFonts w:cs="Arial"/>
          <w:szCs w:val="24"/>
        </w:rPr>
      </w:pPr>
    </w:p>
    <w:p w:rsidRPr="00103A8D" w:rsidR="004621A0" w:rsidP="004621A0" w:rsidRDefault="004621A0">
      <w:pPr>
        <w:pStyle w:val="Tijeloteksta"/>
        <w:spacing w:line="247" w:lineRule="auto"/>
        <w:ind w:left="410" w:right="48" w:firstLine="565"/>
        <w:rPr>
          <w:rFonts w:cs="Arial"/>
          <w:szCs w:val="24"/>
        </w:rPr>
      </w:pPr>
      <w:r w:rsidRPr="00103A8D">
        <w:rPr>
          <w:rFonts w:cs="Arial"/>
          <w:szCs w:val="24"/>
        </w:rPr>
        <w:t>Razlog</w:t>
      </w:r>
      <w:r w:rsidRPr="00103A8D">
        <w:rPr>
          <w:rFonts w:cs="Arial"/>
          <w:spacing w:val="40"/>
          <w:szCs w:val="24"/>
        </w:rPr>
        <w:t xml:space="preserve"> </w:t>
      </w:r>
      <w:r w:rsidRPr="00103A8D">
        <w:rPr>
          <w:rFonts w:cs="Arial"/>
          <w:szCs w:val="24"/>
        </w:rPr>
        <w:t>otvaranja</w:t>
      </w:r>
      <w:r w:rsidRPr="00103A8D">
        <w:rPr>
          <w:rFonts w:cs="Arial"/>
          <w:spacing w:val="40"/>
          <w:szCs w:val="24"/>
        </w:rPr>
        <w:t xml:space="preserve"> </w:t>
      </w:r>
      <w:r w:rsidRPr="00103A8D">
        <w:rPr>
          <w:rFonts w:cs="Arial"/>
          <w:szCs w:val="24"/>
        </w:rPr>
        <w:t>stečajnog</w:t>
      </w:r>
      <w:r w:rsidRPr="00103A8D">
        <w:rPr>
          <w:rFonts w:cs="Arial"/>
          <w:spacing w:val="40"/>
          <w:szCs w:val="24"/>
        </w:rPr>
        <w:t xml:space="preserve"> </w:t>
      </w:r>
      <w:r w:rsidRPr="00103A8D">
        <w:rPr>
          <w:rFonts w:cs="Arial"/>
          <w:szCs w:val="24"/>
        </w:rPr>
        <w:t>postupka,</w:t>
      </w:r>
      <w:r w:rsidRPr="00103A8D">
        <w:rPr>
          <w:rFonts w:cs="Arial"/>
          <w:spacing w:val="40"/>
          <w:szCs w:val="24"/>
        </w:rPr>
        <w:t xml:space="preserve"> </w:t>
      </w:r>
      <w:r w:rsidRPr="00103A8D">
        <w:rPr>
          <w:rFonts w:cs="Arial"/>
          <w:szCs w:val="24"/>
        </w:rPr>
        <w:t>prema</w:t>
      </w:r>
      <w:r w:rsidRPr="00103A8D">
        <w:rPr>
          <w:rFonts w:cs="Arial"/>
          <w:spacing w:val="40"/>
          <w:szCs w:val="24"/>
        </w:rPr>
        <w:t xml:space="preserve"> </w:t>
      </w:r>
      <w:r w:rsidRPr="00103A8D">
        <w:rPr>
          <w:rFonts w:cs="Arial"/>
          <w:szCs w:val="24"/>
        </w:rPr>
        <w:t>odredbama</w:t>
      </w:r>
      <w:r w:rsidRPr="00103A8D">
        <w:rPr>
          <w:rFonts w:cs="Arial"/>
          <w:spacing w:val="40"/>
          <w:szCs w:val="24"/>
        </w:rPr>
        <w:t xml:space="preserve"> </w:t>
      </w:r>
      <w:r w:rsidRPr="00103A8D">
        <w:rPr>
          <w:rFonts w:cs="Arial"/>
          <w:szCs w:val="24"/>
        </w:rPr>
        <w:t>čl.</w:t>
      </w:r>
      <w:r w:rsidRPr="00103A8D">
        <w:rPr>
          <w:rFonts w:cs="Arial"/>
          <w:spacing w:val="40"/>
          <w:szCs w:val="24"/>
        </w:rPr>
        <w:t xml:space="preserve"> </w:t>
      </w:r>
      <w:r w:rsidRPr="00103A8D">
        <w:rPr>
          <w:rFonts w:cs="Arial"/>
          <w:szCs w:val="24"/>
        </w:rPr>
        <w:t>5. Stečajnog zakona, je nesposobnost za plaćanje, dok je predlagatelj otvaranja stečajnog postupka nad dužnikom FINANCIJSKA AGENCIJA, Regionalni</w:t>
      </w:r>
      <w:r w:rsidRPr="00103A8D">
        <w:rPr>
          <w:rFonts w:cs="Arial"/>
          <w:spacing w:val="40"/>
          <w:szCs w:val="24"/>
        </w:rPr>
        <w:t xml:space="preserve"> </w:t>
      </w:r>
      <w:r w:rsidRPr="00103A8D">
        <w:rPr>
          <w:rFonts w:cs="Arial"/>
          <w:szCs w:val="24"/>
        </w:rPr>
        <w:t>centar Zagreb, na temelju članka 110., st. 1. Stečajnog zakona.</w:t>
      </w:r>
    </w:p>
    <w:p w:rsidRPr="00103A8D" w:rsidR="004621A0" w:rsidP="004621A0" w:rsidRDefault="004621A0">
      <w:pPr>
        <w:pStyle w:val="Tijeloteksta"/>
        <w:spacing w:before="3"/>
        <w:rPr>
          <w:rFonts w:cs="Arial"/>
          <w:szCs w:val="24"/>
        </w:rPr>
      </w:pPr>
    </w:p>
    <w:p w:rsidRPr="00103A8D" w:rsidR="004621A0" w:rsidP="004621A0" w:rsidRDefault="004621A0">
      <w:pPr>
        <w:pStyle w:val="Naslov1"/>
        <w:keepNext w:val="false"/>
        <w:widowControl w:val="false"/>
        <w:numPr>
          <w:ilvl w:val="0"/>
          <w:numId w:val="37"/>
        </w:numPr>
        <w:tabs>
          <w:tab w:val="left" w:pos="976"/>
        </w:tabs>
        <w:overflowPunct/>
        <w:adjustRightInd/>
        <w:textAlignment w:val="auto"/>
        <w:rPr>
          <w:rFonts w:ascii="Arial" w:hAnsi="Arial" w:cs="Arial"/>
          <w:b w:val="false"/>
          <w:szCs w:val="24"/>
        </w:rPr>
      </w:pPr>
      <w:r w:rsidRPr="00103A8D">
        <w:rPr>
          <w:rFonts w:ascii="Arial" w:hAnsi="Arial" w:cs="Arial"/>
          <w:b w:val="false"/>
          <w:szCs w:val="24"/>
        </w:rPr>
        <w:t>ZATEČENO</w:t>
      </w:r>
      <w:r w:rsidRPr="00103A8D">
        <w:rPr>
          <w:rFonts w:ascii="Arial" w:hAnsi="Arial" w:cs="Arial"/>
          <w:b w:val="false"/>
          <w:spacing w:val="15"/>
          <w:szCs w:val="24"/>
        </w:rPr>
        <w:t xml:space="preserve"> </w:t>
      </w:r>
      <w:r w:rsidRPr="00103A8D">
        <w:rPr>
          <w:rFonts w:ascii="Arial" w:hAnsi="Arial" w:cs="Arial"/>
          <w:b w:val="false"/>
          <w:szCs w:val="24"/>
        </w:rPr>
        <w:t>STANJE</w:t>
      </w:r>
      <w:r w:rsidRPr="00103A8D">
        <w:rPr>
          <w:rFonts w:ascii="Arial" w:hAnsi="Arial" w:cs="Arial"/>
          <w:b w:val="false"/>
          <w:spacing w:val="18"/>
          <w:szCs w:val="24"/>
        </w:rPr>
        <w:t xml:space="preserve"> </w:t>
      </w:r>
      <w:r w:rsidRPr="00103A8D">
        <w:rPr>
          <w:rFonts w:ascii="Arial" w:hAnsi="Arial" w:cs="Arial"/>
          <w:b w:val="false"/>
          <w:szCs w:val="24"/>
        </w:rPr>
        <w:t>I</w:t>
      </w:r>
      <w:r w:rsidRPr="00103A8D">
        <w:rPr>
          <w:rFonts w:ascii="Arial" w:hAnsi="Arial" w:cs="Arial"/>
          <w:b w:val="false"/>
          <w:spacing w:val="21"/>
          <w:szCs w:val="24"/>
        </w:rPr>
        <w:t xml:space="preserve"> </w:t>
      </w:r>
      <w:r w:rsidRPr="00103A8D">
        <w:rPr>
          <w:rFonts w:ascii="Arial" w:hAnsi="Arial" w:cs="Arial"/>
          <w:b w:val="false"/>
          <w:szCs w:val="24"/>
        </w:rPr>
        <w:t>PODUZETE</w:t>
      </w:r>
      <w:r w:rsidRPr="00103A8D">
        <w:rPr>
          <w:rFonts w:ascii="Arial" w:hAnsi="Arial" w:cs="Arial"/>
          <w:b w:val="false"/>
          <w:spacing w:val="14"/>
          <w:szCs w:val="24"/>
        </w:rPr>
        <w:t xml:space="preserve"> </w:t>
      </w:r>
      <w:r w:rsidRPr="00103A8D">
        <w:rPr>
          <w:rFonts w:ascii="Arial" w:hAnsi="Arial" w:cs="Arial"/>
          <w:b w:val="false"/>
          <w:spacing w:val="-2"/>
          <w:szCs w:val="24"/>
        </w:rPr>
        <w:t>AKTIVNOSTI</w:t>
      </w:r>
    </w:p>
    <w:p w:rsidRPr="00103A8D" w:rsidR="004621A0" w:rsidP="004621A0" w:rsidRDefault="004621A0">
      <w:pPr>
        <w:pStyle w:val="Tijeloteksta"/>
        <w:spacing w:before="12"/>
        <w:rPr>
          <w:rFonts w:cs="Arial"/>
          <w:szCs w:val="24"/>
        </w:rPr>
      </w:pPr>
    </w:p>
    <w:p w:rsidRPr="00103A8D" w:rsidR="004621A0" w:rsidP="004621A0" w:rsidRDefault="004621A0">
      <w:pPr>
        <w:pStyle w:val="Tijeloteksta"/>
        <w:spacing w:before="1" w:line="247" w:lineRule="auto"/>
        <w:ind w:left="410" w:right="48" w:firstLine="565"/>
        <w:rPr>
          <w:rFonts w:cs="Arial"/>
          <w:szCs w:val="24"/>
        </w:rPr>
      </w:pPr>
      <w:r w:rsidRPr="00103A8D">
        <w:rPr>
          <w:rFonts w:cs="Arial"/>
          <w:szCs w:val="24"/>
        </w:rPr>
        <w:t>Stečajni upravitelj pokušao je kontaktirati zakonskog zastupnika, Ivana Galića, jedinog člana i direktora društva Dužnika, s ciljem preuzimanja</w:t>
      </w:r>
      <w:r w:rsidRPr="00103A8D">
        <w:rPr>
          <w:rFonts w:cs="Arial"/>
          <w:spacing w:val="40"/>
          <w:szCs w:val="24"/>
        </w:rPr>
        <w:t xml:space="preserve"> </w:t>
      </w:r>
      <w:r w:rsidRPr="00103A8D">
        <w:rPr>
          <w:rFonts w:cs="Arial"/>
          <w:szCs w:val="24"/>
        </w:rPr>
        <w:t>poslovne</w:t>
      </w:r>
      <w:r w:rsidRPr="00103A8D">
        <w:rPr>
          <w:rFonts w:cs="Arial"/>
          <w:spacing w:val="40"/>
          <w:szCs w:val="24"/>
        </w:rPr>
        <w:t xml:space="preserve"> </w:t>
      </w:r>
      <w:r w:rsidRPr="00103A8D">
        <w:rPr>
          <w:rFonts w:cs="Arial"/>
          <w:szCs w:val="24"/>
        </w:rPr>
        <w:t>dokumentacije,</w:t>
      </w:r>
      <w:r w:rsidRPr="00103A8D">
        <w:rPr>
          <w:rFonts w:cs="Arial"/>
          <w:spacing w:val="40"/>
          <w:szCs w:val="24"/>
        </w:rPr>
        <w:t xml:space="preserve"> </w:t>
      </w:r>
      <w:r w:rsidRPr="00103A8D">
        <w:rPr>
          <w:rFonts w:cs="Arial"/>
          <w:szCs w:val="24"/>
        </w:rPr>
        <w:t>financijskih</w:t>
      </w:r>
      <w:r w:rsidRPr="00103A8D">
        <w:rPr>
          <w:rFonts w:cs="Arial"/>
          <w:spacing w:val="40"/>
          <w:szCs w:val="24"/>
        </w:rPr>
        <w:t xml:space="preserve"> </w:t>
      </w:r>
      <w:r w:rsidRPr="00103A8D">
        <w:rPr>
          <w:rFonts w:cs="Arial"/>
          <w:szCs w:val="24"/>
        </w:rPr>
        <w:t>izvještaja</w:t>
      </w:r>
      <w:r w:rsidRPr="00103A8D">
        <w:rPr>
          <w:rFonts w:cs="Arial"/>
          <w:spacing w:val="40"/>
          <w:szCs w:val="24"/>
        </w:rPr>
        <w:t xml:space="preserve"> </w:t>
      </w:r>
      <w:r w:rsidRPr="00103A8D">
        <w:rPr>
          <w:rFonts w:cs="Arial"/>
          <w:szCs w:val="24"/>
        </w:rPr>
        <w:t>i</w:t>
      </w:r>
      <w:r w:rsidRPr="00103A8D">
        <w:rPr>
          <w:rFonts w:cs="Arial"/>
          <w:spacing w:val="40"/>
          <w:szCs w:val="24"/>
        </w:rPr>
        <w:t xml:space="preserve"> </w:t>
      </w:r>
      <w:r w:rsidRPr="00103A8D">
        <w:rPr>
          <w:rFonts w:cs="Arial"/>
          <w:szCs w:val="24"/>
        </w:rPr>
        <w:t>imovine,</w:t>
      </w:r>
      <w:r w:rsidRPr="00103A8D">
        <w:rPr>
          <w:rFonts w:cs="Arial"/>
          <w:spacing w:val="40"/>
          <w:szCs w:val="24"/>
        </w:rPr>
        <w:t xml:space="preserve"> </w:t>
      </w:r>
      <w:r w:rsidRPr="00103A8D">
        <w:rPr>
          <w:rFonts w:cs="Arial"/>
          <w:szCs w:val="24"/>
        </w:rPr>
        <w:t>podnescima poslanim</w:t>
      </w:r>
      <w:r w:rsidRPr="00103A8D">
        <w:rPr>
          <w:rFonts w:cs="Arial"/>
          <w:spacing w:val="40"/>
          <w:szCs w:val="24"/>
        </w:rPr>
        <w:t xml:space="preserve"> </w:t>
      </w:r>
      <w:r w:rsidRPr="00103A8D">
        <w:rPr>
          <w:rFonts w:cs="Arial"/>
          <w:szCs w:val="24"/>
        </w:rPr>
        <w:t>dana</w:t>
      </w:r>
      <w:r w:rsidRPr="00103A8D">
        <w:rPr>
          <w:rFonts w:cs="Arial"/>
          <w:spacing w:val="40"/>
          <w:szCs w:val="24"/>
        </w:rPr>
        <w:t xml:space="preserve"> </w:t>
      </w:r>
      <w:r w:rsidRPr="00103A8D">
        <w:rPr>
          <w:rFonts w:cs="Arial"/>
          <w:szCs w:val="24"/>
        </w:rPr>
        <w:t>21.08.2025.,</w:t>
      </w:r>
      <w:r w:rsidRPr="00103A8D">
        <w:rPr>
          <w:rFonts w:cs="Arial"/>
          <w:spacing w:val="40"/>
          <w:szCs w:val="24"/>
        </w:rPr>
        <w:t xml:space="preserve"> </w:t>
      </w:r>
      <w:r w:rsidRPr="00103A8D">
        <w:rPr>
          <w:rFonts w:cs="Arial"/>
          <w:szCs w:val="24"/>
        </w:rPr>
        <w:t>na</w:t>
      </w:r>
      <w:r w:rsidRPr="00103A8D">
        <w:rPr>
          <w:rFonts w:cs="Arial"/>
          <w:spacing w:val="40"/>
          <w:szCs w:val="24"/>
        </w:rPr>
        <w:t xml:space="preserve"> </w:t>
      </w:r>
      <w:r w:rsidRPr="00103A8D">
        <w:rPr>
          <w:rFonts w:cs="Arial"/>
          <w:szCs w:val="24"/>
        </w:rPr>
        <w:t>adresu</w:t>
      </w:r>
      <w:r w:rsidRPr="00103A8D">
        <w:rPr>
          <w:rFonts w:cs="Arial"/>
          <w:spacing w:val="40"/>
          <w:szCs w:val="24"/>
        </w:rPr>
        <w:t xml:space="preserve"> </w:t>
      </w:r>
      <w:r w:rsidRPr="00103A8D">
        <w:rPr>
          <w:rFonts w:cs="Arial"/>
          <w:szCs w:val="24"/>
        </w:rPr>
        <w:t>sjedišta</w:t>
      </w:r>
      <w:r w:rsidRPr="00103A8D">
        <w:rPr>
          <w:rFonts w:cs="Arial"/>
          <w:spacing w:val="40"/>
          <w:szCs w:val="24"/>
        </w:rPr>
        <w:t xml:space="preserve"> </w:t>
      </w:r>
      <w:r w:rsidRPr="00103A8D">
        <w:rPr>
          <w:rFonts w:cs="Arial"/>
          <w:szCs w:val="24"/>
        </w:rPr>
        <w:t>društva</w:t>
      </w:r>
      <w:r w:rsidRPr="00103A8D">
        <w:rPr>
          <w:rFonts w:cs="Arial"/>
          <w:spacing w:val="40"/>
          <w:szCs w:val="24"/>
        </w:rPr>
        <w:t xml:space="preserve"> </w:t>
      </w:r>
      <w:r w:rsidRPr="00103A8D">
        <w:rPr>
          <w:rFonts w:cs="Arial"/>
          <w:szCs w:val="24"/>
        </w:rPr>
        <w:t>–</w:t>
      </w:r>
      <w:r w:rsidRPr="00103A8D">
        <w:rPr>
          <w:rFonts w:cs="Arial"/>
          <w:spacing w:val="40"/>
          <w:szCs w:val="24"/>
        </w:rPr>
        <w:t xml:space="preserve"> </w:t>
      </w:r>
      <w:r w:rsidRPr="00103A8D">
        <w:rPr>
          <w:rFonts w:cs="Arial"/>
          <w:szCs w:val="24"/>
        </w:rPr>
        <w:t>Dužnika</w:t>
      </w:r>
      <w:r w:rsidRPr="00103A8D">
        <w:rPr>
          <w:rFonts w:cs="Arial"/>
          <w:spacing w:val="40"/>
          <w:szCs w:val="24"/>
        </w:rPr>
        <w:t xml:space="preserve"> </w:t>
      </w:r>
      <w:r w:rsidRPr="00103A8D">
        <w:rPr>
          <w:rFonts w:cs="Arial"/>
          <w:szCs w:val="24"/>
        </w:rPr>
        <w:t>i zakonskog</w:t>
      </w:r>
      <w:r w:rsidRPr="00103A8D">
        <w:rPr>
          <w:rFonts w:cs="Arial"/>
          <w:spacing w:val="40"/>
          <w:szCs w:val="24"/>
        </w:rPr>
        <w:t xml:space="preserve"> </w:t>
      </w:r>
      <w:r w:rsidRPr="00103A8D">
        <w:rPr>
          <w:rFonts w:cs="Arial"/>
          <w:szCs w:val="24"/>
        </w:rPr>
        <w:t>zastupnika,</w:t>
      </w:r>
      <w:r w:rsidRPr="00103A8D">
        <w:rPr>
          <w:rFonts w:cs="Arial"/>
          <w:spacing w:val="40"/>
          <w:szCs w:val="24"/>
        </w:rPr>
        <w:t xml:space="preserve"> </w:t>
      </w:r>
      <w:r w:rsidRPr="00103A8D">
        <w:rPr>
          <w:rFonts w:cs="Arial"/>
          <w:szCs w:val="24"/>
        </w:rPr>
        <w:t>Ivana</w:t>
      </w:r>
      <w:r w:rsidRPr="00103A8D">
        <w:rPr>
          <w:rFonts w:cs="Arial"/>
          <w:spacing w:val="40"/>
          <w:szCs w:val="24"/>
        </w:rPr>
        <w:t xml:space="preserve"> </w:t>
      </w:r>
      <w:r w:rsidRPr="00103A8D">
        <w:rPr>
          <w:rFonts w:cs="Arial"/>
          <w:szCs w:val="24"/>
        </w:rPr>
        <w:t>Galića,</w:t>
      </w:r>
      <w:r w:rsidRPr="00103A8D">
        <w:rPr>
          <w:rFonts w:cs="Arial"/>
          <w:spacing w:val="40"/>
          <w:szCs w:val="24"/>
        </w:rPr>
        <w:t xml:space="preserve"> </w:t>
      </w:r>
      <w:r w:rsidRPr="00103A8D">
        <w:rPr>
          <w:rFonts w:cs="Arial"/>
          <w:szCs w:val="24"/>
        </w:rPr>
        <w:t>osobno.</w:t>
      </w:r>
      <w:r w:rsidRPr="00103A8D">
        <w:rPr>
          <w:rFonts w:cs="Arial"/>
          <w:spacing w:val="40"/>
          <w:szCs w:val="24"/>
        </w:rPr>
        <w:t xml:space="preserve"> </w:t>
      </w:r>
      <w:r w:rsidRPr="00103A8D">
        <w:rPr>
          <w:rFonts w:cs="Arial"/>
          <w:szCs w:val="24"/>
        </w:rPr>
        <w:t>Pošta</w:t>
      </w:r>
      <w:r w:rsidRPr="00103A8D">
        <w:rPr>
          <w:rFonts w:cs="Arial"/>
          <w:spacing w:val="40"/>
          <w:szCs w:val="24"/>
        </w:rPr>
        <w:t xml:space="preserve"> </w:t>
      </w:r>
      <w:r w:rsidRPr="00103A8D">
        <w:rPr>
          <w:rFonts w:cs="Arial"/>
          <w:szCs w:val="24"/>
        </w:rPr>
        <w:t>se</w:t>
      </w:r>
      <w:r w:rsidRPr="00103A8D">
        <w:rPr>
          <w:rFonts w:cs="Arial"/>
          <w:spacing w:val="40"/>
          <w:szCs w:val="24"/>
        </w:rPr>
        <w:t xml:space="preserve"> </w:t>
      </w:r>
      <w:r w:rsidRPr="00103A8D">
        <w:rPr>
          <w:rFonts w:cs="Arial"/>
          <w:szCs w:val="24"/>
        </w:rPr>
        <w:t>vratila,</w:t>
      </w:r>
      <w:r w:rsidRPr="00103A8D">
        <w:rPr>
          <w:rFonts w:cs="Arial"/>
          <w:spacing w:val="40"/>
          <w:szCs w:val="24"/>
        </w:rPr>
        <w:t xml:space="preserve"> </w:t>
      </w:r>
      <w:r w:rsidRPr="00103A8D">
        <w:rPr>
          <w:rFonts w:cs="Arial"/>
          <w:szCs w:val="24"/>
        </w:rPr>
        <w:t>uz obrazloženje za pravnu osobu - „nepoznat“, dok se za fizičku osobu pošta nije vratila, ali kontakt nije ostvaren.</w:t>
      </w:r>
    </w:p>
    <w:p w:rsidRPr="00103A8D" w:rsidR="004621A0" w:rsidP="004621A0" w:rsidRDefault="004621A0">
      <w:pPr>
        <w:pStyle w:val="Tijeloteksta"/>
        <w:spacing w:line="244" w:lineRule="auto"/>
        <w:ind w:left="410" w:right="48" w:firstLine="565"/>
        <w:rPr>
          <w:rFonts w:cs="Arial"/>
          <w:szCs w:val="24"/>
        </w:rPr>
      </w:pPr>
      <w:r w:rsidRPr="00103A8D">
        <w:rPr>
          <w:rFonts w:cs="Arial"/>
          <w:szCs w:val="24"/>
        </w:rPr>
        <w:t>Stečajni upravitelj je osobno posjetio adresu sjedišta društva Dužnika u Zagrebu, Ulica kralja Stjepana Tvrtka 4, na kojoj nije zatekao nikoga, niti</w:t>
      </w:r>
      <w:r w:rsidRPr="00103A8D">
        <w:rPr>
          <w:rFonts w:cs="Arial"/>
          <w:spacing w:val="40"/>
          <w:szCs w:val="24"/>
        </w:rPr>
        <w:t xml:space="preserve"> </w:t>
      </w:r>
      <w:r w:rsidRPr="00103A8D">
        <w:rPr>
          <w:rFonts w:cs="Arial"/>
          <w:szCs w:val="24"/>
        </w:rPr>
        <w:t>istaknut naziv firme.</w:t>
      </w:r>
    </w:p>
    <w:p w:rsidRPr="00103A8D" w:rsidR="004621A0" w:rsidP="004621A0" w:rsidRDefault="004621A0">
      <w:pPr>
        <w:pStyle w:val="Tijeloteksta"/>
        <w:spacing w:before="2"/>
        <w:rPr>
          <w:rFonts w:cs="Arial"/>
          <w:szCs w:val="24"/>
        </w:rPr>
      </w:pPr>
    </w:p>
    <w:p w:rsidRPr="00103A8D" w:rsidR="004621A0" w:rsidP="004621A0" w:rsidRDefault="004621A0">
      <w:pPr>
        <w:pStyle w:val="Tijeloteksta"/>
        <w:ind w:left="410"/>
        <w:rPr>
          <w:rFonts w:cs="Arial"/>
          <w:szCs w:val="24"/>
        </w:rPr>
      </w:pPr>
      <w:r w:rsidRPr="00103A8D">
        <w:rPr>
          <w:rFonts w:cs="Arial"/>
          <w:szCs w:val="24"/>
        </w:rPr>
        <w:t>Dokaz</w:t>
      </w:r>
      <w:r w:rsidRPr="00103A8D">
        <w:rPr>
          <w:rFonts w:cs="Arial"/>
          <w:spacing w:val="10"/>
          <w:szCs w:val="24"/>
        </w:rPr>
        <w:t xml:space="preserve"> </w:t>
      </w:r>
      <w:r w:rsidRPr="00103A8D">
        <w:rPr>
          <w:rFonts w:cs="Arial"/>
          <w:szCs w:val="24"/>
        </w:rPr>
        <w:t>:</w:t>
      </w:r>
      <w:r w:rsidRPr="00103A8D">
        <w:rPr>
          <w:rFonts w:cs="Arial"/>
          <w:spacing w:val="12"/>
          <w:szCs w:val="24"/>
        </w:rPr>
        <w:t xml:space="preserve"> </w:t>
      </w:r>
      <w:r w:rsidRPr="00103A8D">
        <w:rPr>
          <w:rFonts w:cs="Arial"/>
          <w:szCs w:val="24"/>
        </w:rPr>
        <w:t>1.</w:t>
      </w:r>
      <w:r w:rsidRPr="00103A8D">
        <w:rPr>
          <w:rFonts w:cs="Arial"/>
          <w:spacing w:val="10"/>
          <w:szCs w:val="24"/>
        </w:rPr>
        <w:t xml:space="preserve"> </w:t>
      </w:r>
      <w:r w:rsidRPr="00103A8D">
        <w:rPr>
          <w:rFonts w:cs="Arial"/>
          <w:szCs w:val="24"/>
        </w:rPr>
        <w:t>Podnesak</w:t>
      </w:r>
      <w:r w:rsidRPr="00103A8D">
        <w:rPr>
          <w:rFonts w:cs="Arial"/>
          <w:spacing w:val="9"/>
          <w:szCs w:val="24"/>
        </w:rPr>
        <w:t xml:space="preserve"> </w:t>
      </w:r>
      <w:r w:rsidRPr="00103A8D">
        <w:rPr>
          <w:rFonts w:cs="Arial"/>
          <w:szCs w:val="24"/>
        </w:rPr>
        <w:t>upućen</w:t>
      </w:r>
      <w:r w:rsidRPr="00103A8D">
        <w:rPr>
          <w:rFonts w:cs="Arial"/>
          <w:spacing w:val="11"/>
          <w:szCs w:val="24"/>
        </w:rPr>
        <w:t xml:space="preserve"> </w:t>
      </w:r>
      <w:r w:rsidRPr="00103A8D">
        <w:rPr>
          <w:rFonts w:cs="Arial"/>
          <w:szCs w:val="24"/>
        </w:rPr>
        <w:t>pravnoj</w:t>
      </w:r>
      <w:r w:rsidRPr="00103A8D">
        <w:rPr>
          <w:rFonts w:cs="Arial"/>
          <w:spacing w:val="11"/>
          <w:szCs w:val="24"/>
        </w:rPr>
        <w:t xml:space="preserve"> </w:t>
      </w:r>
      <w:r w:rsidRPr="00103A8D">
        <w:rPr>
          <w:rFonts w:cs="Arial"/>
          <w:szCs w:val="24"/>
        </w:rPr>
        <w:t>osobi</w:t>
      </w:r>
      <w:r w:rsidRPr="00103A8D">
        <w:rPr>
          <w:rFonts w:cs="Arial"/>
          <w:spacing w:val="10"/>
          <w:szCs w:val="24"/>
        </w:rPr>
        <w:t xml:space="preserve"> </w:t>
      </w:r>
      <w:r w:rsidRPr="00103A8D">
        <w:rPr>
          <w:rFonts w:cs="Arial"/>
          <w:szCs w:val="24"/>
        </w:rPr>
        <w:t>i</w:t>
      </w:r>
      <w:r w:rsidRPr="00103A8D">
        <w:rPr>
          <w:rFonts w:cs="Arial"/>
          <w:spacing w:val="11"/>
          <w:szCs w:val="24"/>
        </w:rPr>
        <w:t xml:space="preserve"> </w:t>
      </w:r>
      <w:r w:rsidRPr="00103A8D">
        <w:rPr>
          <w:rFonts w:cs="Arial"/>
          <w:spacing w:val="-2"/>
          <w:szCs w:val="24"/>
        </w:rPr>
        <w:t>direktoru</w:t>
      </w:r>
    </w:p>
    <w:p w:rsidRPr="00103A8D" w:rsidR="004621A0" w:rsidP="004621A0" w:rsidRDefault="004621A0">
      <w:pPr>
        <w:pStyle w:val="Tijeloteksta"/>
        <w:spacing w:before="12"/>
        <w:rPr>
          <w:rFonts w:cs="Arial"/>
          <w:szCs w:val="24"/>
        </w:rPr>
      </w:pPr>
    </w:p>
    <w:p w:rsidRPr="00103A8D" w:rsidR="004621A0" w:rsidP="004621A0" w:rsidRDefault="004621A0">
      <w:pPr>
        <w:pStyle w:val="Tijeloteksta"/>
        <w:spacing w:before="1" w:line="247" w:lineRule="auto"/>
        <w:ind w:left="410" w:right="48" w:firstLine="628"/>
        <w:rPr>
          <w:rFonts w:cs="Arial"/>
          <w:szCs w:val="24"/>
        </w:rPr>
      </w:pPr>
      <w:r w:rsidRPr="00103A8D">
        <w:rPr>
          <w:rFonts w:cs="Arial"/>
          <w:szCs w:val="24"/>
        </w:rPr>
        <w:t>Pored navedenog, stečajni upravitelj je uputio podneske nadležnoj Poreznoj upravi – Ispostavi Medvešćak, Općinskom građanskom sudu u Zagrebu,</w:t>
      </w:r>
      <w:r w:rsidRPr="00103A8D">
        <w:rPr>
          <w:rFonts w:cs="Arial"/>
          <w:spacing w:val="40"/>
          <w:szCs w:val="24"/>
        </w:rPr>
        <w:t xml:space="preserve"> </w:t>
      </w:r>
      <w:r w:rsidRPr="00103A8D">
        <w:rPr>
          <w:rFonts w:cs="Arial"/>
          <w:szCs w:val="24"/>
        </w:rPr>
        <w:t>zemljišnoknjižni</w:t>
      </w:r>
      <w:r w:rsidRPr="00103A8D">
        <w:rPr>
          <w:rFonts w:cs="Arial"/>
          <w:spacing w:val="40"/>
          <w:szCs w:val="24"/>
        </w:rPr>
        <w:t xml:space="preserve"> </w:t>
      </w:r>
      <w:r w:rsidRPr="00103A8D">
        <w:rPr>
          <w:rFonts w:cs="Arial"/>
          <w:szCs w:val="24"/>
        </w:rPr>
        <w:t>odjel,</w:t>
      </w:r>
      <w:r w:rsidRPr="00103A8D">
        <w:rPr>
          <w:rFonts w:cs="Arial"/>
          <w:spacing w:val="40"/>
          <w:szCs w:val="24"/>
        </w:rPr>
        <w:t xml:space="preserve"> </w:t>
      </w:r>
      <w:r w:rsidRPr="00103A8D">
        <w:rPr>
          <w:rFonts w:cs="Arial"/>
          <w:szCs w:val="24"/>
        </w:rPr>
        <w:t>STP</w:t>
      </w:r>
      <w:r w:rsidRPr="00103A8D">
        <w:rPr>
          <w:rFonts w:cs="Arial"/>
          <w:spacing w:val="40"/>
          <w:szCs w:val="24"/>
        </w:rPr>
        <w:t xml:space="preserve"> </w:t>
      </w:r>
      <w:r w:rsidRPr="00103A8D">
        <w:rPr>
          <w:rFonts w:cs="Arial"/>
          <w:szCs w:val="24"/>
        </w:rPr>
        <w:t>AUTOHRVATSKA-STP</w:t>
      </w:r>
      <w:r w:rsidRPr="00103A8D">
        <w:rPr>
          <w:rFonts w:cs="Arial"/>
          <w:spacing w:val="40"/>
          <w:szCs w:val="24"/>
        </w:rPr>
        <w:t xml:space="preserve"> </w:t>
      </w:r>
      <w:r w:rsidRPr="00103A8D">
        <w:rPr>
          <w:rFonts w:cs="Arial"/>
          <w:szCs w:val="24"/>
        </w:rPr>
        <w:t>d.o.o.,</w:t>
      </w:r>
      <w:r w:rsidRPr="00103A8D">
        <w:rPr>
          <w:rFonts w:cs="Arial"/>
          <w:spacing w:val="40"/>
          <w:szCs w:val="24"/>
        </w:rPr>
        <w:t xml:space="preserve"> </w:t>
      </w:r>
      <w:r w:rsidRPr="00103A8D">
        <w:rPr>
          <w:rFonts w:cs="Arial"/>
          <w:szCs w:val="24"/>
        </w:rPr>
        <w:t>i</w:t>
      </w:r>
      <w:r w:rsidRPr="00103A8D">
        <w:rPr>
          <w:rFonts w:cs="Arial"/>
          <w:spacing w:val="40"/>
          <w:szCs w:val="24"/>
        </w:rPr>
        <w:t xml:space="preserve"> </w:t>
      </w:r>
      <w:r w:rsidRPr="00103A8D">
        <w:rPr>
          <w:rFonts w:cs="Arial"/>
          <w:szCs w:val="24"/>
        </w:rPr>
        <w:t>u HZMO, radi dobivanja dodatnih informacija o poslovnim aktivnostima i imovini društva Dužnika.</w:t>
      </w:r>
    </w:p>
    <w:p w:rsidRPr="00103A8D" w:rsidR="004621A0" w:rsidP="004621A0" w:rsidRDefault="004621A0">
      <w:pPr>
        <w:pStyle w:val="Tijeloteksta"/>
        <w:spacing w:before="77"/>
        <w:ind w:left="472"/>
        <w:rPr>
          <w:rFonts w:cs="Arial"/>
          <w:szCs w:val="24"/>
        </w:rPr>
      </w:pPr>
      <w:r w:rsidRPr="00103A8D">
        <w:rPr>
          <w:rFonts w:cs="Arial"/>
          <w:szCs w:val="24"/>
        </w:rPr>
        <w:t>Dokaz</w:t>
      </w:r>
      <w:r w:rsidRPr="00103A8D">
        <w:rPr>
          <w:rFonts w:cs="Arial"/>
          <w:spacing w:val="16"/>
          <w:szCs w:val="24"/>
        </w:rPr>
        <w:t xml:space="preserve"> </w:t>
      </w:r>
      <w:r w:rsidRPr="00103A8D">
        <w:rPr>
          <w:rFonts w:cs="Arial"/>
          <w:szCs w:val="24"/>
        </w:rPr>
        <w:t>:</w:t>
      </w:r>
      <w:r w:rsidRPr="00103A8D">
        <w:rPr>
          <w:rFonts w:cs="Arial"/>
          <w:spacing w:val="10"/>
          <w:szCs w:val="24"/>
        </w:rPr>
        <w:t xml:space="preserve"> </w:t>
      </w:r>
      <w:r w:rsidRPr="00103A8D">
        <w:rPr>
          <w:rFonts w:cs="Arial"/>
          <w:szCs w:val="24"/>
        </w:rPr>
        <w:t>2.</w:t>
      </w:r>
      <w:r w:rsidRPr="00103A8D">
        <w:rPr>
          <w:rFonts w:cs="Arial"/>
          <w:spacing w:val="16"/>
          <w:szCs w:val="24"/>
        </w:rPr>
        <w:t xml:space="preserve"> </w:t>
      </w:r>
      <w:r w:rsidRPr="00103A8D">
        <w:rPr>
          <w:rFonts w:cs="Arial"/>
          <w:szCs w:val="24"/>
        </w:rPr>
        <w:t>Podnesak</w:t>
      </w:r>
      <w:r w:rsidRPr="00103A8D">
        <w:rPr>
          <w:rFonts w:cs="Arial"/>
          <w:spacing w:val="5"/>
          <w:szCs w:val="24"/>
        </w:rPr>
        <w:t xml:space="preserve"> </w:t>
      </w:r>
      <w:r w:rsidRPr="00103A8D">
        <w:rPr>
          <w:rFonts w:cs="Arial"/>
          <w:szCs w:val="24"/>
        </w:rPr>
        <w:t>dostavljen</w:t>
      </w:r>
      <w:r w:rsidRPr="00103A8D">
        <w:rPr>
          <w:rFonts w:cs="Arial"/>
          <w:spacing w:val="14"/>
          <w:szCs w:val="24"/>
        </w:rPr>
        <w:t xml:space="preserve"> </w:t>
      </w:r>
      <w:r w:rsidRPr="00103A8D">
        <w:rPr>
          <w:rFonts w:cs="Arial"/>
          <w:szCs w:val="24"/>
        </w:rPr>
        <w:t>Poreznoj</w:t>
      </w:r>
      <w:r w:rsidRPr="00103A8D">
        <w:rPr>
          <w:rFonts w:cs="Arial"/>
          <w:spacing w:val="10"/>
          <w:szCs w:val="24"/>
        </w:rPr>
        <w:t xml:space="preserve"> </w:t>
      </w:r>
      <w:r w:rsidRPr="00103A8D">
        <w:rPr>
          <w:rFonts w:cs="Arial"/>
          <w:szCs w:val="24"/>
        </w:rPr>
        <w:t>upravi</w:t>
      </w:r>
      <w:r w:rsidRPr="00103A8D">
        <w:rPr>
          <w:rFonts w:cs="Arial"/>
          <w:spacing w:val="13"/>
          <w:szCs w:val="24"/>
        </w:rPr>
        <w:t xml:space="preserve"> </w:t>
      </w:r>
      <w:r w:rsidRPr="00103A8D">
        <w:rPr>
          <w:rFonts w:cs="Arial"/>
          <w:szCs w:val="24"/>
        </w:rPr>
        <w:t>–</w:t>
      </w:r>
      <w:r w:rsidRPr="00103A8D">
        <w:rPr>
          <w:rFonts w:cs="Arial"/>
          <w:spacing w:val="16"/>
          <w:szCs w:val="24"/>
        </w:rPr>
        <w:t xml:space="preserve"> </w:t>
      </w:r>
      <w:r w:rsidRPr="00103A8D">
        <w:rPr>
          <w:rFonts w:cs="Arial"/>
          <w:szCs w:val="24"/>
        </w:rPr>
        <w:t>Ispostava</w:t>
      </w:r>
      <w:r w:rsidRPr="00103A8D">
        <w:rPr>
          <w:rFonts w:cs="Arial"/>
          <w:spacing w:val="16"/>
          <w:szCs w:val="24"/>
        </w:rPr>
        <w:t xml:space="preserve"> </w:t>
      </w:r>
      <w:r w:rsidRPr="00103A8D">
        <w:rPr>
          <w:rFonts w:cs="Arial"/>
          <w:spacing w:val="-2"/>
          <w:szCs w:val="24"/>
        </w:rPr>
        <w:t>Medvešćak,</w:t>
      </w:r>
    </w:p>
    <w:p w:rsidRPr="00103A8D" w:rsidR="004621A0" w:rsidP="004621A0" w:rsidRDefault="004621A0">
      <w:pPr>
        <w:pStyle w:val="Odlomakpopisa"/>
        <w:widowControl w:val="false"/>
        <w:numPr>
          <w:ilvl w:val="1"/>
          <w:numId w:val="37"/>
        </w:numPr>
        <w:tabs>
          <w:tab w:val="left" w:pos="1537"/>
        </w:tabs>
        <w:autoSpaceDE w:val="false"/>
        <w:autoSpaceDN w:val="false"/>
        <w:spacing w:before="9" w:after="0" w:line="240" w:lineRule="auto"/>
        <w:ind w:left="1537" w:hanging="247"/>
        <w:contextualSpacing w:val="false"/>
        <w:rPr>
          <w:rFonts w:ascii="Arial" w:hAnsi="Arial" w:cs="Arial"/>
          <w:sz w:val="24"/>
          <w:szCs w:val="24"/>
        </w:rPr>
      </w:pPr>
      <w:r w:rsidRPr="00103A8D">
        <w:rPr>
          <w:rFonts w:ascii="Arial" w:hAnsi="Arial" w:cs="Arial"/>
          <w:sz w:val="24"/>
          <w:szCs w:val="24"/>
        </w:rPr>
        <w:t>Podnesak</w:t>
      </w:r>
      <w:r w:rsidRPr="00103A8D">
        <w:rPr>
          <w:rFonts w:ascii="Arial" w:hAnsi="Arial" w:cs="Arial"/>
          <w:spacing w:val="23"/>
          <w:sz w:val="24"/>
          <w:szCs w:val="24"/>
        </w:rPr>
        <w:t xml:space="preserve"> </w:t>
      </w:r>
      <w:r w:rsidRPr="00103A8D">
        <w:rPr>
          <w:rFonts w:ascii="Arial" w:hAnsi="Arial" w:cs="Arial"/>
          <w:sz w:val="24"/>
          <w:szCs w:val="24"/>
        </w:rPr>
        <w:t>Općinskom</w:t>
      </w:r>
      <w:r w:rsidRPr="00103A8D">
        <w:rPr>
          <w:rFonts w:ascii="Arial" w:hAnsi="Arial" w:cs="Arial"/>
          <w:spacing w:val="23"/>
          <w:sz w:val="24"/>
          <w:szCs w:val="24"/>
        </w:rPr>
        <w:t xml:space="preserve"> </w:t>
      </w:r>
      <w:r w:rsidRPr="00103A8D">
        <w:rPr>
          <w:rFonts w:ascii="Arial" w:hAnsi="Arial" w:cs="Arial"/>
          <w:sz w:val="24"/>
          <w:szCs w:val="24"/>
        </w:rPr>
        <w:t>građanskom</w:t>
      </w:r>
      <w:r w:rsidRPr="00103A8D">
        <w:rPr>
          <w:rFonts w:ascii="Arial" w:hAnsi="Arial" w:cs="Arial"/>
          <w:spacing w:val="20"/>
          <w:sz w:val="24"/>
          <w:szCs w:val="24"/>
        </w:rPr>
        <w:t xml:space="preserve"> </w:t>
      </w:r>
      <w:r w:rsidRPr="00103A8D">
        <w:rPr>
          <w:rFonts w:ascii="Arial" w:hAnsi="Arial" w:cs="Arial"/>
          <w:spacing w:val="-2"/>
          <w:sz w:val="24"/>
          <w:szCs w:val="24"/>
        </w:rPr>
        <w:t>sudu,</w:t>
      </w:r>
    </w:p>
    <w:p w:rsidRPr="00103A8D" w:rsidR="004621A0" w:rsidP="004621A0" w:rsidRDefault="004621A0">
      <w:pPr>
        <w:pStyle w:val="Odlomakpopisa"/>
        <w:widowControl w:val="false"/>
        <w:numPr>
          <w:ilvl w:val="1"/>
          <w:numId w:val="37"/>
        </w:numPr>
        <w:tabs>
          <w:tab w:val="left" w:pos="1537"/>
        </w:tabs>
        <w:autoSpaceDE w:val="false"/>
        <w:autoSpaceDN w:val="false"/>
        <w:spacing w:before="6" w:after="0" w:line="240" w:lineRule="auto"/>
        <w:ind w:left="1537" w:hanging="247"/>
        <w:contextualSpacing w:val="false"/>
        <w:rPr>
          <w:rFonts w:ascii="Arial" w:hAnsi="Arial" w:cs="Arial"/>
          <w:sz w:val="24"/>
          <w:szCs w:val="24"/>
        </w:rPr>
      </w:pPr>
      <w:r w:rsidRPr="00103A8D">
        <w:rPr>
          <w:rFonts w:ascii="Arial" w:hAnsi="Arial" w:cs="Arial"/>
          <w:sz w:val="24"/>
          <w:szCs w:val="24"/>
        </w:rPr>
        <w:t>Podnesak</w:t>
      </w:r>
      <w:r w:rsidRPr="00103A8D">
        <w:rPr>
          <w:rFonts w:ascii="Arial" w:hAnsi="Arial" w:cs="Arial"/>
          <w:spacing w:val="19"/>
          <w:sz w:val="24"/>
          <w:szCs w:val="24"/>
        </w:rPr>
        <w:t xml:space="preserve"> </w:t>
      </w:r>
      <w:r w:rsidRPr="00103A8D">
        <w:rPr>
          <w:rFonts w:ascii="Arial" w:hAnsi="Arial" w:cs="Arial"/>
          <w:sz w:val="24"/>
          <w:szCs w:val="24"/>
        </w:rPr>
        <w:t>dostavljen</w:t>
      </w:r>
      <w:r w:rsidRPr="00103A8D">
        <w:rPr>
          <w:rFonts w:ascii="Arial" w:hAnsi="Arial" w:cs="Arial"/>
          <w:spacing w:val="24"/>
          <w:sz w:val="24"/>
          <w:szCs w:val="24"/>
        </w:rPr>
        <w:t xml:space="preserve"> </w:t>
      </w:r>
      <w:r w:rsidRPr="00103A8D">
        <w:rPr>
          <w:rFonts w:ascii="Arial" w:hAnsi="Arial" w:cs="Arial"/>
          <w:sz w:val="24"/>
          <w:szCs w:val="24"/>
        </w:rPr>
        <w:t>u</w:t>
      </w:r>
      <w:r w:rsidRPr="00103A8D">
        <w:rPr>
          <w:rFonts w:ascii="Arial" w:hAnsi="Arial" w:cs="Arial"/>
          <w:spacing w:val="17"/>
          <w:sz w:val="24"/>
          <w:szCs w:val="24"/>
        </w:rPr>
        <w:t xml:space="preserve"> </w:t>
      </w:r>
      <w:r w:rsidRPr="00103A8D">
        <w:rPr>
          <w:rFonts w:ascii="Arial" w:hAnsi="Arial" w:cs="Arial"/>
          <w:sz w:val="24"/>
          <w:szCs w:val="24"/>
        </w:rPr>
        <w:t>STP</w:t>
      </w:r>
      <w:r w:rsidRPr="00103A8D">
        <w:rPr>
          <w:rFonts w:ascii="Arial" w:hAnsi="Arial" w:cs="Arial"/>
          <w:spacing w:val="23"/>
          <w:sz w:val="24"/>
          <w:szCs w:val="24"/>
        </w:rPr>
        <w:t xml:space="preserve"> </w:t>
      </w:r>
      <w:r w:rsidRPr="00103A8D">
        <w:rPr>
          <w:rFonts w:ascii="Arial" w:hAnsi="Arial" w:cs="Arial"/>
          <w:sz w:val="24"/>
          <w:szCs w:val="24"/>
        </w:rPr>
        <w:t>AUTOHRVATSKA-STP</w:t>
      </w:r>
      <w:r w:rsidRPr="00103A8D">
        <w:rPr>
          <w:rFonts w:ascii="Arial" w:hAnsi="Arial" w:cs="Arial"/>
          <w:spacing w:val="16"/>
          <w:sz w:val="24"/>
          <w:szCs w:val="24"/>
        </w:rPr>
        <w:t xml:space="preserve"> </w:t>
      </w:r>
      <w:r w:rsidRPr="00103A8D">
        <w:rPr>
          <w:rFonts w:ascii="Arial" w:hAnsi="Arial" w:cs="Arial"/>
          <w:spacing w:val="-4"/>
          <w:sz w:val="24"/>
          <w:szCs w:val="24"/>
        </w:rPr>
        <w:t>doo,</w:t>
      </w:r>
    </w:p>
    <w:p w:rsidRPr="00103A8D" w:rsidR="004621A0" w:rsidP="004621A0" w:rsidRDefault="004621A0">
      <w:pPr>
        <w:pStyle w:val="Odlomakpopisa"/>
        <w:widowControl w:val="false"/>
        <w:numPr>
          <w:ilvl w:val="1"/>
          <w:numId w:val="37"/>
        </w:numPr>
        <w:tabs>
          <w:tab w:val="left" w:pos="1537"/>
        </w:tabs>
        <w:autoSpaceDE w:val="false"/>
        <w:autoSpaceDN w:val="false"/>
        <w:spacing w:before="6" w:after="0" w:line="240" w:lineRule="auto"/>
        <w:ind w:left="1537" w:hanging="247"/>
        <w:contextualSpacing w:val="false"/>
        <w:rPr>
          <w:rFonts w:ascii="Arial" w:hAnsi="Arial" w:cs="Arial"/>
          <w:sz w:val="24"/>
          <w:szCs w:val="24"/>
        </w:rPr>
      </w:pPr>
      <w:r w:rsidRPr="00103A8D">
        <w:rPr>
          <w:rFonts w:ascii="Arial" w:hAnsi="Arial" w:cs="Arial"/>
          <w:sz w:val="24"/>
          <w:szCs w:val="24"/>
        </w:rPr>
        <w:t>Podnesak</w:t>
      </w:r>
      <w:r w:rsidRPr="00103A8D">
        <w:rPr>
          <w:rFonts w:ascii="Arial" w:hAnsi="Arial" w:cs="Arial"/>
          <w:spacing w:val="12"/>
          <w:sz w:val="24"/>
          <w:szCs w:val="24"/>
        </w:rPr>
        <w:t xml:space="preserve"> </w:t>
      </w:r>
      <w:r w:rsidRPr="00103A8D">
        <w:rPr>
          <w:rFonts w:ascii="Arial" w:hAnsi="Arial" w:cs="Arial"/>
          <w:sz w:val="24"/>
          <w:szCs w:val="24"/>
        </w:rPr>
        <w:t>HZMO</w:t>
      </w:r>
      <w:r w:rsidRPr="00103A8D">
        <w:rPr>
          <w:rFonts w:ascii="Arial" w:hAnsi="Arial" w:cs="Arial"/>
          <w:spacing w:val="10"/>
          <w:sz w:val="24"/>
          <w:szCs w:val="24"/>
        </w:rPr>
        <w:t xml:space="preserve"> </w:t>
      </w:r>
      <w:r w:rsidRPr="00103A8D">
        <w:rPr>
          <w:rFonts w:ascii="Arial" w:hAnsi="Arial" w:cs="Arial"/>
          <w:sz w:val="24"/>
          <w:szCs w:val="24"/>
        </w:rPr>
        <w:t>–</w:t>
      </w:r>
      <w:r w:rsidRPr="00103A8D">
        <w:rPr>
          <w:rFonts w:ascii="Arial" w:hAnsi="Arial" w:cs="Arial"/>
          <w:spacing w:val="16"/>
          <w:sz w:val="24"/>
          <w:szCs w:val="24"/>
        </w:rPr>
        <w:t xml:space="preserve"> </w:t>
      </w:r>
      <w:r w:rsidRPr="00103A8D">
        <w:rPr>
          <w:rFonts w:ascii="Arial" w:hAnsi="Arial" w:cs="Arial"/>
          <w:sz w:val="24"/>
          <w:szCs w:val="24"/>
        </w:rPr>
        <w:t>Područni</w:t>
      </w:r>
      <w:r w:rsidRPr="00103A8D">
        <w:rPr>
          <w:rFonts w:ascii="Arial" w:hAnsi="Arial" w:cs="Arial"/>
          <w:spacing w:val="14"/>
          <w:sz w:val="24"/>
          <w:szCs w:val="24"/>
        </w:rPr>
        <w:t xml:space="preserve"> </w:t>
      </w:r>
      <w:r w:rsidRPr="00103A8D">
        <w:rPr>
          <w:rFonts w:ascii="Arial" w:hAnsi="Arial" w:cs="Arial"/>
          <w:sz w:val="24"/>
          <w:szCs w:val="24"/>
        </w:rPr>
        <w:t>ured</w:t>
      </w:r>
      <w:r w:rsidRPr="00103A8D">
        <w:rPr>
          <w:rFonts w:ascii="Arial" w:hAnsi="Arial" w:cs="Arial"/>
          <w:spacing w:val="14"/>
          <w:sz w:val="24"/>
          <w:szCs w:val="24"/>
        </w:rPr>
        <w:t xml:space="preserve"> </w:t>
      </w:r>
      <w:r w:rsidRPr="00103A8D">
        <w:rPr>
          <w:rFonts w:ascii="Arial" w:hAnsi="Arial" w:cs="Arial"/>
          <w:spacing w:val="-2"/>
          <w:sz w:val="24"/>
          <w:szCs w:val="24"/>
        </w:rPr>
        <w:t>Zagreb,</w:t>
      </w:r>
    </w:p>
    <w:p w:rsidRPr="00103A8D" w:rsidR="004621A0" w:rsidP="004621A0" w:rsidRDefault="004621A0">
      <w:pPr>
        <w:pStyle w:val="Odlomakpopisa"/>
        <w:widowControl w:val="false"/>
        <w:numPr>
          <w:ilvl w:val="1"/>
          <w:numId w:val="37"/>
        </w:numPr>
        <w:tabs>
          <w:tab w:val="left" w:pos="1537"/>
        </w:tabs>
        <w:autoSpaceDE w:val="false"/>
        <w:autoSpaceDN w:val="false"/>
        <w:spacing w:before="7" w:after="0" w:line="240" w:lineRule="auto"/>
        <w:ind w:left="1537" w:hanging="247"/>
        <w:contextualSpacing w:val="false"/>
        <w:rPr>
          <w:rFonts w:ascii="Arial" w:hAnsi="Arial" w:cs="Arial"/>
          <w:sz w:val="24"/>
          <w:szCs w:val="24"/>
        </w:rPr>
      </w:pPr>
      <w:r w:rsidRPr="00103A8D">
        <w:rPr>
          <w:rFonts w:ascii="Arial" w:hAnsi="Arial" w:cs="Arial"/>
          <w:sz w:val="24"/>
          <w:szCs w:val="24"/>
        </w:rPr>
        <w:t>Poštanska</w:t>
      </w:r>
      <w:r w:rsidRPr="00103A8D">
        <w:rPr>
          <w:rFonts w:ascii="Arial" w:hAnsi="Arial" w:cs="Arial"/>
          <w:spacing w:val="11"/>
          <w:sz w:val="24"/>
          <w:szCs w:val="24"/>
        </w:rPr>
        <w:t xml:space="preserve"> </w:t>
      </w:r>
      <w:r w:rsidRPr="00103A8D">
        <w:rPr>
          <w:rFonts w:ascii="Arial" w:hAnsi="Arial" w:cs="Arial"/>
          <w:sz w:val="24"/>
          <w:szCs w:val="24"/>
        </w:rPr>
        <w:t>potvrda</w:t>
      </w:r>
      <w:r w:rsidRPr="00103A8D">
        <w:rPr>
          <w:rFonts w:ascii="Arial" w:hAnsi="Arial" w:cs="Arial"/>
          <w:spacing w:val="13"/>
          <w:sz w:val="24"/>
          <w:szCs w:val="24"/>
        </w:rPr>
        <w:t xml:space="preserve"> </w:t>
      </w:r>
      <w:r w:rsidRPr="00103A8D">
        <w:rPr>
          <w:rFonts w:ascii="Arial" w:hAnsi="Arial" w:cs="Arial"/>
          <w:sz w:val="24"/>
          <w:szCs w:val="24"/>
        </w:rPr>
        <w:t>o</w:t>
      </w:r>
      <w:r w:rsidRPr="00103A8D">
        <w:rPr>
          <w:rFonts w:ascii="Arial" w:hAnsi="Arial" w:cs="Arial"/>
          <w:spacing w:val="17"/>
          <w:sz w:val="24"/>
          <w:szCs w:val="24"/>
        </w:rPr>
        <w:t xml:space="preserve"> </w:t>
      </w:r>
      <w:r w:rsidRPr="00103A8D">
        <w:rPr>
          <w:rFonts w:ascii="Arial" w:hAnsi="Arial" w:cs="Arial"/>
          <w:sz w:val="24"/>
          <w:szCs w:val="24"/>
        </w:rPr>
        <w:t>isporuci</w:t>
      </w:r>
      <w:r w:rsidRPr="00103A8D">
        <w:rPr>
          <w:rFonts w:ascii="Arial" w:hAnsi="Arial" w:cs="Arial"/>
          <w:spacing w:val="14"/>
          <w:sz w:val="24"/>
          <w:szCs w:val="24"/>
        </w:rPr>
        <w:t xml:space="preserve"> </w:t>
      </w:r>
      <w:r w:rsidRPr="00103A8D">
        <w:rPr>
          <w:rFonts w:ascii="Arial" w:hAnsi="Arial" w:cs="Arial"/>
          <w:spacing w:val="-2"/>
          <w:sz w:val="24"/>
          <w:szCs w:val="24"/>
        </w:rPr>
        <w:t>pismena</w:t>
      </w:r>
    </w:p>
    <w:p w:rsidRPr="00103A8D" w:rsidR="004621A0" w:rsidP="004621A0" w:rsidRDefault="004621A0">
      <w:pPr>
        <w:pStyle w:val="Tijeloteksta"/>
        <w:spacing w:before="12"/>
        <w:rPr>
          <w:rFonts w:cs="Arial"/>
          <w:szCs w:val="24"/>
        </w:rPr>
      </w:pPr>
    </w:p>
    <w:p w:rsidRPr="00103A8D" w:rsidR="004621A0" w:rsidP="004621A0" w:rsidRDefault="004621A0">
      <w:pPr>
        <w:pStyle w:val="Tijeloteksta"/>
        <w:spacing w:line="244" w:lineRule="auto"/>
        <w:ind w:left="410" w:right="48" w:firstLine="628"/>
        <w:rPr>
          <w:rFonts w:cs="Arial"/>
          <w:szCs w:val="24"/>
        </w:rPr>
      </w:pPr>
      <w:r w:rsidRPr="00103A8D">
        <w:rPr>
          <w:rFonts w:cs="Arial"/>
          <w:szCs w:val="24"/>
        </w:rPr>
        <w:lastRenderedPageBreak/>
        <w:t>Stečajni</w:t>
      </w:r>
      <w:r w:rsidRPr="00103A8D">
        <w:rPr>
          <w:rFonts w:cs="Arial"/>
          <w:spacing w:val="40"/>
          <w:szCs w:val="24"/>
        </w:rPr>
        <w:t xml:space="preserve"> </w:t>
      </w:r>
      <w:r w:rsidRPr="00103A8D">
        <w:rPr>
          <w:rFonts w:cs="Arial"/>
          <w:szCs w:val="24"/>
        </w:rPr>
        <w:t>upravitelj</w:t>
      </w:r>
      <w:r w:rsidRPr="00103A8D">
        <w:rPr>
          <w:rFonts w:cs="Arial"/>
          <w:spacing w:val="40"/>
          <w:szCs w:val="24"/>
        </w:rPr>
        <w:t xml:space="preserve"> </w:t>
      </w:r>
      <w:r w:rsidRPr="00103A8D">
        <w:rPr>
          <w:rFonts w:cs="Arial"/>
          <w:szCs w:val="24"/>
        </w:rPr>
        <w:t>završni</w:t>
      </w:r>
      <w:r w:rsidRPr="00103A8D">
        <w:rPr>
          <w:rFonts w:cs="Arial"/>
          <w:spacing w:val="40"/>
          <w:szCs w:val="24"/>
        </w:rPr>
        <w:t xml:space="preserve"> </w:t>
      </w:r>
      <w:r w:rsidRPr="00103A8D">
        <w:rPr>
          <w:rFonts w:cs="Arial"/>
          <w:szCs w:val="24"/>
        </w:rPr>
        <w:t>račun</w:t>
      </w:r>
      <w:r w:rsidRPr="00103A8D">
        <w:rPr>
          <w:rFonts w:cs="Arial"/>
          <w:spacing w:val="40"/>
          <w:szCs w:val="24"/>
        </w:rPr>
        <w:t xml:space="preserve"> </w:t>
      </w:r>
      <w:r w:rsidRPr="00103A8D">
        <w:rPr>
          <w:rFonts w:cs="Arial"/>
          <w:szCs w:val="24"/>
        </w:rPr>
        <w:t>za</w:t>
      </w:r>
      <w:r w:rsidRPr="00103A8D">
        <w:rPr>
          <w:rFonts w:cs="Arial"/>
          <w:spacing w:val="40"/>
          <w:szCs w:val="24"/>
        </w:rPr>
        <w:t xml:space="preserve"> </w:t>
      </w:r>
      <w:r w:rsidRPr="00103A8D">
        <w:rPr>
          <w:rFonts w:cs="Arial"/>
          <w:szCs w:val="24"/>
        </w:rPr>
        <w:t>2023.</w:t>
      </w:r>
      <w:r w:rsidRPr="00103A8D">
        <w:rPr>
          <w:rFonts w:cs="Arial"/>
          <w:spacing w:val="40"/>
          <w:szCs w:val="24"/>
        </w:rPr>
        <w:t xml:space="preserve"> </w:t>
      </w:r>
      <w:r w:rsidRPr="00103A8D">
        <w:rPr>
          <w:rFonts w:cs="Arial"/>
          <w:szCs w:val="24"/>
        </w:rPr>
        <w:t>preuzeo</w:t>
      </w:r>
      <w:r w:rsidRPr="00103A8D">
        <w:rPr>
          <w:rFonts w:cs="Arial"/>
          <w:spacing w:val="40"/>
          <w:szCs w:val="24"/>
        </w:rPr>
        <w:t xml:space="preserve"> </w:t>
      </w:r>
      <w:r w:rsidRPr="00103A8D">
        <w:rPr>
          <w:rFonts w:cs="Arial"/>
          <w:szCs w:val="24"/>
        </w:rPr>
        <w:t>je</w:t>
      </w:r>
      <w:r w:rsidRPr="00103A8D">
        <w:rPr>
          <w:rFonts w:cs="Arial"/>
          <w:spacing w:val="40"/>
          <w:szCs w:val="24"/>
        </w:rPr>
        <w:t xml:space="preserve"> </w:t>
      </w:r>
      <w:r w:rsidRPr="00103A8D">
        <w:rPr>
          <w:rFonts w:cs="Arial"/>
          <w:szCs w:val="24"/>
        </w:rPr>
        <w:t>iz</w:t>
      </w:r>
      <w:r w:rsidRPr="00103A8D">
        <w:rPr>
          <w:rFonts w:cs="Arial"/>
          <w:spacing w:val="40"/>
          <w:szCs w:val="24"/>
        </w:rPr>
        <w:t xml:space="preserve"> </w:t>
      </w:r>
      <w:r w:rsidRPr="00103A8D">
        <w:rPr>
          <w:rFonts w:cs="Arial"/>
          <w:szCs w:val="24"/>
        </w:rPr>
        <w:t>javne</w:t>
      </w:r>
      <w:r w:rsidRPr="00103A8D">
        <w:rPr>
          <w:rFonts w:cs="Arial"/>
          <w:spacing w:val="40"/>
          <w:szCs w:val="24"/>
        </w:rPr>
        <w:t xml:space="preserve"> </w:t>
      </w:r>
      <w:r w:rsidRPr="00103A8D">
        <w:rPr>
          <w:rFonts w:cs="Arial"/>
          <w:szCs w:val="24"/>
        </w:rPr>
        <w:t>objave, dok je PD obrazac za 2024., dostavila Porezna uprava.</w:t>
      </w:r>
    </w:p>
    <w:p w:rsidRPr="00103A8D" w:rsidR="004621A0" w:rsidP="004621A0" w:rsidRDefault="004621A0">
      <w:pPr>
        <w:spacing w:before="2"/>
        <w:ind w:left="1101"/>
        <w:rPr>
          <w:rFonts w:ascii="Arial" w:hAnsi="Arial" w:cs="Arial"/>
          <w:sz w:val="24"/>
          <w:szCs w:val="24"/>
        </w:rPr>
      </w:pPr>
      <w:r w:rsidRPr="00103A8D">
        <w:rPr>
          <w:rFonts w:ascii="Arial" w:hAnsi="Arial" w:cs="Arial"/>
          <w:sz w:val="24"/>
          <w:szCs w:val="24"/>
        </w:rPr>
        <w:t>Analizom</w:t>
      </w:r>
      <w:r w:rsidRPr="00103A8D">
        <w:rPr>
          <w:rFonts w:ascii="Arial" w:hAnsi="Arial" w:cs="Arial"/>
          <w:spacing w:val="30"/>
          <w:sz w:val="24"/>
          <w:szCs w:val="24"/>
        </w:rPr>
        <w:t xml:space="preserve"> </w:t>
      </w:r>
      <w:r w:rsidRPr="00103A8D">
        <w:rPr>
          <w:rFonts w:ascii="Arial" w:hAnsi="Arial" w:cs="Arial"/>
          <w:sz w:val="24"/>
          <w:szCs w:val="24"/>
        </w:rPr>
        <w:t>prikupljenih</w:t>
      </w:r>
      <w:r w:rsidRPr="00103A8D">
        <w:rPr>
          <w:rFonts w:ascii="Arial" w:hAnsi="Arial" w:cs="Arial"/>
          <w:spacing w:val="30"/>
          <w:sz w:val="24"/>
          <w:szCs w:val="24"/>
        </w:rPr>
        <w:t xml:space="preserve"> </w:t>
      </w:r>
      <w:r w:rsidRPr="00103A8D">
        <w:rPr>
          <w:rFonts w:ascii="Arial" w:hAnsi="Arial" w:cs="Arial"/>
          <w:sz w:val="24"/>
          <w:szCs w:val="24"/>
        </w:rPr>
        <w:t>podataka,</w:t>
      </w:r>
      <w:r w:rsidRPr="00103A8D">
        <w:rPr>
          <w:rFonts w:ascii="Arial" w:hAnsi="Arial" w:cs="Arial"/>
          <w:spacing w:val="33"/>
          <w:sz w:val="24"/>
          <w:szCs w:val="24"/>
        </w:rPr>
        <w:t xml:space="preserve"> </w:t>
      </w:r>
      <w:r w:rsidRPr="00103A8D">
        <w:rPr>
          <w:rFonts w:ascii="Arial" w:hAnsi="Arial" w:cs="Arial"/>
          <w:sz w:val="24"/>
          <w:szCs w:val="24"/>
        </w:rPr>
        <w:t>utvrđeno</w:t>
      </w:r>
      <w:r w:rsidRPr="00103A8D">
        <w:rPr>
          <w:rFonts w:ascii="Arial" w:hAnsi="Arial" w:cs="Arial"/>
          <w:spacing w:val="30"/>
          <w:sz w:val="24"/>
          <w:szCs w:val="24"/>
        </w:rPr>
        <w:t xml:space="preserve"> </w:t>
      </w:r>
      <w:r w:rsidRPr="00103A8D">
        <w:rPr>
          <w:rFonts w:ascii="Arial" w:hAnsi="Arial" w:cs="Arial"/>
          <w:sz w:val="24"/>
          <w:szCs w:val="24"/>
        </w:rPr>
        <w:t>je,</w:t>
      </w:r>
      <w:r w:rsidRPr="00103A8D">
        <w:rPr>
          <w:rFonts w:ascii="Arial" w:hAnsi="Arial" w:cs="Arial"/>
          <w:spacing w:val="30"/>
          <w:sz w:val="24"/>
          <w:szCs w:val="24"/>
        </w:rPr>
        <w:t xml:space="preserve"> </w:t>
      </w:r>
      <w:r w:rsidRPr="00103A8D">
        <w:rPr>
          <w:rFonts w:ascii="Arial" w:hAnsi="Arial" w:cs="Arial"/>
          <w:sz w:val="24"/>
          <w:szCs w:val="24"/>
        </w:rPr>
        <w:t>prema</w:t>
      </w:r>
      <w:r w:rsidRPr="00103A8D">
        <w:rPr>
          <w:rFonts w:ascii="Arial" w:hAnsi="Arial" w:cs="Arial"/>
          <w:spacing w:val="39"/>
          <w:sz w:val="24"/>
          <w:szCs w:val="24"/>
        </w:rPr>
        <w:t xml:space="preserve"> </w:t>
      </w:r>
      <w:r w:rsidRPr="00103A8D">
        <w:rPr>
          <w:rFonts w:ascii="Arial" w:hAnsi="Arial" w:cs="Arial"/>
          <w:sz w:val="24"/>
          <w:szCs w:val="24"/>
        </w:rPr>
        <w:t>čl.</w:t>
      </w:r>
      <w:r w:rsidRPr="00103A8D">
        <w:rPr>
          <w:rFonts w:ascii="Arial" w:hAnsi="Arial" w:cs="Arial"/>
          <w:spacing w:val="31"/>
          <w:sz w:val="24"/>
          <w:szCs w:val="24"/>
        </w:rPr>
        <w:t xml:space="preserve"> </w:t>
      </w:r>
      <w:r w:rsidRPr="00103A8D">
        <w:rPr>
          <w:rFonts w:ascii="Arial" w:hAnsi="Arial" w:cs="Arial"/>
          <w:sz w:val="24"/>
          <w:szCs w:val="24"/>
        </w:rPr>
        <w:t>119.</w:t>
      </w:r>
      <w:r w:rsidRPr="00103A8D">
        <w:rPr>
          <w:rFonts w:ascii="Arial" w:hAnsi="Arial" w:cs="Arial"/>
          <w:spacing w:val="34"/>
          <w:sz w:val="24"/>
          <w:szCs w:val="24"/>
        </w:rPr>
        <w:t xml:space="preserve"> </w:t>
      </w:r>
      <w:r w:rsidRPr="00103A8D">
        <w:rPr>
          <w:rFonts w:ascii="Arial" w:hAnsi="Arial" w:cs="Arial"/>
          <w:sz w:val="24"/>
          <w:szCs w:val="24"/>
        </w:rPr>
        <w:t>stavak</w:t>
      </w:r>
      <w:r w:rsidRPr="00103A8D">
        <w:rPr>
          <w:rFonts w:ascii="Arial" w:hAnsi="Arial" w:cs="Arial"/>
          <w:spacing w:val="30"/>
          <w:sz w:val="24"/>
          <w:szCs w:val="24"/>
        </w:rPr>
        <w:t xml:space="preserve"> </w:t>
      </w:r>
      <w:r w:rsidRPr="00103A8D">
        <w:rPr>
          <w:rFonts w:ascii="Arial" w:hAnsi="Arial" w:cs="Arial"/>
          <w:spacing w:val="-5"/>
          <w:sz w:val="24"/>
          <w:szCs w:val="24"/>
        </w:rPr>
        <w:t>3.</w:t>
      </w:r>
    </w:p>
    <w:p w:rsidRPr="00103A8D" w:rsidR="004621A0" w:rsidP="004621A0" w:rsidRDefault="004621A0">
      <w:pPr>
        <w:spacing w:before="7"/>
        <w:ind w:left="410"/>
        <w:rPr>
          <w:rFonts w:ascii="Arial" w:hAnsi="Arial" w:cs="Arial"/>
          <w:sz w:val="24"/>
          <w:szCs w:val="24"/>
        </w:rPr>
      </w:pPr>
      <w:r w:rsidRPr="00103A8D">
        <w:rPr>
          <w:rFonts w:ascii="Arial" w:hAnsi="Arial" w:cs="Arial"/>
          <w:sz w:val="24"/>
          <w:szCs w:val="24"/>
        </w:rPr>
        <w:t>Stečajnog</w:t>
      </w:r>
      <w:r w:rsidRPr="00103A8D">
        <w:rPr>
          <w:rFonts w:ascii="Arial" w:hAnsi="Arial" w:cs="Arial"/>
          <w:spacing w:val="18"/>
          <w:sz w:val="24"/>
          <w:szCs w:val="24"/>
        </w:rPr>
        <w:t xml:space="preserve"> </w:t>
      </w:r>
      <w:r w:rsidRPr="00103A8D">
        <w:rPr>
          <w:rFonts w:ascii="Arial" w:hAnsi="Arial" w:cs="Arial"/>
          <w:sz w:val="24"/>
          <w:szCs w:val="24"/>
        </w:rPr>
        <w:t>zakona,</w:t>
      </w:r>
      <w:r w:rsidRPr="00103A8D">
        <w:rPr>
          <w:rFonts w:ascii="Arial" w:hAnsi="Arial" w:cs="Arial"/>
          <w:spacing w:val="15"/>
          <w:sz w:val="24"/>
          <w:szCs w:val="24"/>
        </w:rPr>
        <w:t xml:space="preserve"> </w:t>
      </w:r>
      <w:r w:rsidRPr="00103A8D">
        <w:rPr>
          <w:rFonts w:ascii="Arial" w:hAnsi="Arial" w:cs="Arial"/>
          <w:sz w:val="24"/>
          <w:szCs w:val="24"/>
        </w:rPr>
        <w:t>da</w:t>
      </w:r>
      <w:r w:rsidRPr="00103A8D">
        <w:rPr>
          <w:rFonts w:ascii="Arial" w:hAnsi="Arial" w:cs="Arial"/>
          <w:spacing w:val="16"/>
          <w:sz w:val="24"/>
          <w:szCs w:val="24"/>
        </w:rPr>
        <w:t xml:space="preserve"> </w:t>
      </w:r>
      <w:r w:rsidRPr="00103A8D">
        <w:rPr>
          <w:rFonts w:ascii="Arial" w:hAnsi="Arial" w:cs="Arial"/>
          <w:spacing w:val="-10"/>
          <w:sz w:val="24"/>
          <w:szCs w:val="24"/>
        </w:rPr>
        <w:t>:</w:t>
      </w:r>
    </w:p>
    <w:p w:rsidRPr="00103A8D" w:rsidR="004621A0" w:rsidP="004621A0" w:rsidRDefault="004621A0">
      <w:pPr>
        <w:pStyle w:val="Tijeloteksta"/>
        <w:spacing w:before="14"/>
        <w:rPr>
          <w:rFonts w:cs="Arial"/>
          <w:szCs w:val="24"/>
        </w:rPr>
      </w:pPr>
    </w:p>
    <w:p w:rsidRPr="00103A8D" w:rsidR="004621A0" w:rsidP="004621A0" w:rsidRDefault="004621A0">
      <w:pPr>
        <w:pStyle w:val="Odlomakpopisa"/>
        <w:widowControl w:val="false"/>
        <w:numPr>
          <w:ilvl w:val="0"/>
          <w:numId w:val="36"/>
        </w:numPr>
        <w:tabs>
          <w:tab w:val="left" w:pos="1409"/>
        </w:tabs>
        <w:autoSpaceDE w:val="false"/>
        <w:autoSpaceDN w:val="false"/>
        <w:spacing w:after="0" w:line="240" w:lineRule="auto"/>
        <w:ind w:left="1409" w:hanging="392"/>
        <w:contextualSpacing w:val="false"/>
        <w:jc w:val="both"/>
        <w:rPr>
          <w:rFonts w:ascii="Arial" w:hAnsi="Arial" w:cs="Arial"/>
          <w:sz w:val="24"/>
          <w:szCs w:val="24"/>
        </w:rPr>
      </w:pPr>
      <w:r w:rsidRPr="00103A8D">
        <w:rPr>
          <w:rFonts w:ascii="Arial" w:hAnsi="Arial" w:cs="Arial"/>
          <w:sz w:val="24"/>
          <w:szCs w:val="24"/>
        </w:rPr>
        <w:t>je</w:t>
      </w:r>
      <w:r w:rsidRPr="00103A8D">
        <w:rPr>
          <w:rFonts w:ascii="Arial" w:hAnsi="Arial" w:cs="Arial"/>
          <w:spacing w:val="13"/>
          <w:sz w:val="24"/>
          <w:szCs w:val="24"/>
        </w:rPr>
        <w:t xml:space="preserve"> </w:t>
      </w:r>
      <w:r w:rsidRPr="00103A8D">
        <w:rPr>
          <w:rFonts w:ascii="Arial" w:hAnsi="Arial" w:cs="Arial"/>
          <w:sz w:val="24"/>
          <w:szCs w:val="24"/>
        </w:rPr>
        <w:t>društvo</w:t>
      </w:r>
      <w:r w:rsidRPr="00103A8D">
        <w:rPr>
          <w:rFonts w:ascii="Arial" w:hAnsi="Arial" w:cs="Arial"/>
          <w:spacing w:val="12"/>
          <w:sz w:val="24"/>
          <w:szCs w:val="24"/>
        </w:rPr>
        <w:t xml:space="preserve"> </w:t>
      </w:r>
      <w:r w:rsidRPr="00103A8D">
        <w:rPr>
          <w:rFonts w:ascii="Arial" w:hAnsi="Arial" w:cs="Arial"/>
          <w:sz w:val="24"/>
          <w:szCs w:val="24"/>
        </w:rPr>
        <w:t>osnovano</w:t>
      </w:r>
      <w:r w:rsidRPr="00103A8D">
        <w:rPr>
          <w:rFonts w:ascii="Arial" w:hAnsi="Arial" w:cs="Arial"/>
          <w:spacing w:val="12"/>
          <w:sz w:val="24"/>
          <w:szCs w:val="24"/>
        </w:rPr>
        <w:t xml:space="preserve"> </w:t>
      </w:r>
      <w:r w:rsidRPr="00103A8D">
        <w:rPr>
          <w:rFonts w:ascii="Arial" w:hAnsi="Arial" w:cs="Arial"/>
          <w:sz w:val="24"/>
          <w:szCs w:val="24"/>
        </w:rPr>
        <w:t>i</w:t>
      </w:r>
      <w:r w:rsidRPr="00103A8D">
        <w:rPr>
          <w:rFonts w:ascii="Arial" w:hAnsi="Arial" w:cs="Arial"/>
          <w:spacing w:val="17"/>
          <w:sz w:val="24"/>
          <w:szCs w:val="24"/>
        </w:rPr>
        <w:t xml:space="preserve"> </w:t>
      </w:r>
      <w:r w:rsidRPr="00103A8D">
        <w:rPr>
          <w:rFonts w:ascii="Arial" w:hAnsi="Arial" w:cs="Arial"/>
          <w:sz w:val="24"/>
          <w:szCs w:val="24"/>
        </w:rPr>
        <w:t>započelo</w:t>
      </w:r>
      <w:r w:rsidRPr="00103A8D">
        <w:rPr>
          <w:rFonts w:ascii="Arial" w:hAnsi="Arial" w:cs="Arial"/>
          <w:spacing w:val="15"/>
          <w:sz w:val="24"/>
          <w:szCs w:val="24"/>
        </w:rPr>
        <w:t xml:space="preserve"> </w:t>
      </w:r>
      <w:r w:rsidRPr="00103A8D">
        <w:rPr>
          <w:rFonts w:ascii="Arial" w:hAnsi="Arial" w:cs="Arial"/>
          <w:sz w:val="24"/>
          <w:szCs w:val="24"/>
        </w:rPr>
        <w:t>s</w:t>
      </w:r>
      <w:r w:rsidRPr="00103A8D">
        <w:rPr>
          <w:rFonts w:ascii="Arial" w:hAnsi="Arial" w:cs="Arial"/>
          <w:spacing w:val="10"/>
          <w:sz w:val="24"/>
          <w:szCs w:val="24"/>
        </w:rPr>
        <w:t xml:space="preserve"> </w:t>
      </w:r>
      <w:r w:rsidRPr="00103A8D">
        <w:rPr>
          <w:rFonts w:ascii="Arial" w:hAnsi="Arial" w:cs="Arial"/>
          <w:sz w:val="24"/>
          <w:szCs w:val="24"/>
        </w:rPr>
        <w:t>poslovanjem</w:t>
      </w:r>
      <w:r w:rsidRPr="00103A8D">
        <w:rPr>
          <w:rFonts w:ascii="Arial" w:hAnsi="Arial" w:cs="Arial"/>
          <w:spacing w:val="16"/>
          <w:sz w:val="24"/>
          <w:szCs w:val="24"/>
        </w:rPr>
        <w:t xml:space="preserve"> </w:t>
      </w:r>
      <w:r w:rsidRPr="00103A8D">
        <w:rPr>
          <w:rFonts w:ascii="Arial" w:hAnsi="Arial" w:cs="Arial"/>
          <w:spacing w:val="-2"/>
          <w:sz w:val="24"/>
          <w:szCs w:val="24"/>
        </w:rPr>
        <w:t>17.04.1998.</w:t>
      </w:r>
    </w:p>
    <w:p w:rsidRPr="00103A8D" w:rsidR="004621A0" w:rsidP="004621A0" w:rsidRDefault="004621A0">
      <w:pPr>
        <w:pStyle w:val="Odlomakpopisa"/>
        <w:widowControl w:val="false"/>
        <w:numPr>
          <w:ilvl w:val="0"/>
          <w:numId w:val="36"/>
        </w:numPr>
        <w:tabs>
          <w:tab w:val="left" w:pos="1409"/>
        </w:tabs>
        <w:autoSpaceDE w:val="false"/>
        <w:autoSpaceDN w:val="false"/>
        <w:spacing w:before="6" w:after="0" w:line="240" w:lineRule="auto"/>
        <w:ind w:left="1409" w:hanging="392"/>
        <w:contextualSpacing w:val="false"/>
        <w:jc w:val="both"/>
        <w:rPr>
          <w:rFonts w:ascii="Arial" w:hAnsi="Arial" w:cs="Arial"/>
          <w:sz w:val="24"/>
          <w:szCs w:val="24"/>
        </w:rPr>
      </w:pPr>
      <w:r w:rsidRPr="00103A8D">
        <w:rPr>
          <w:rFonts w:ascii="Arial" w:hAnsi="Arial" w:cs="Arial"/>
          <w:sz w:val="24"/>
          <w:szCs w:val="24"/>
        </w:rPr>
        <w:t>temeljni</w:t>
      </w:r>
      <w:r w:rsidRPr="00103A8D">
        <w:rPr>
          <w:rFonts w:ascii="Arial" w:hAnsi="Arial" w:cs="Arial"/>
          <w:spacing w:val="13"/>
          <w:sz w:val="24"/>
          <w:szCs w:val="24"/>
        </w:rPr>
        <w:t xml:space="preserve"> </w:t>
      </w:r>
      <w:r w:rsidRPr="00103A8D">
        <w:rPr>
          <w:rFonts w:ascii="Arial" w:hAnsi="Arial" w:cs="Arial"/>
          <w:sz w:val="24"/>
          <w:szCs w:val="24"/>
        </w:rPr>
        <w:t>kapital</w:t>
      </w:r>
      <w:r w:rsidRPr="00103A8D">
        <w:rPr>
          <w:rFonts w:ascii="Arial" w:hAnsi="Arial" w:cs="Arial"/>
          <w:spacing w:val="16"/>
          <w:sz w:val="24"/>
          <w:szCs w:val="24"/>
        </w:rPr>
        <w:t xml:space="preserve"> </w:t>
      </w:r>
      <w:r w:rsidRPr="00103A8D">
        <w:rPr>
          <w:rFonts w:ascii="Arial" w:hAnsi="Arial" w:cs="Arial"/>
          <w:sz w:val="24"/>
          <w:szCs w:val="24"/>
        </w:rPr>
        <w:t>društva</w:t>
      </w:r>
      <w:r w:rsidRPr="00103A8D">
        <w:rPr>
          <w:rFonts w:ascii="Arial" w:hAnsi="Arial" w:cs="Arial"/>
          <w:spacing w:val="20"/>
          <w:sz w:val="24"/>
          <w:szCs w:val="24"/>
        </w:rPr>
        <w:t xml:space="preserve"> </w:t>
      </w:r>
      <w:r w:rsidRPr="00103A8D">
        <w:rPr>
          <w:rFonts w:ascii="Arial" w:hAnsi="Arial" w:cs="Arial"/>
          <w:sz w:val="24"/>
          <w:szCs w:val="24"/>
        </w:rPr>
        <w:t>iznosi</w:t>
      </w:r>
      <w:r w:rsidRPr="00103A8D">
        <w:rPr>
          <w:rFonts w:ascii="Arial" w:hAnsi="Arial" w:cs="Arial"/>
          <w:spacing w:val="15"/>
          <w:sz w:val="24"/>
          <w:szCs w:val="24"/>
        </w:rPr>
        <w:t xml:space="preserve"> </w:t>
      </w:r>
      <w:r w:rsidRPr="00103A8D">
        <w:rPr>
          <w:rFonts w:ascii="Arial" w:hAnsi="Arial" w:cs="Arial"/>
          <w:sz w:val="24"/>
          <w:szCs w:val="24"/>
        </w:rPr>
        <w:t>2.500,00</w:t>
      </w:r>
      <w:r w:rsidRPr="00103A8D">
        <w:rPr>
          <w:rFonts w:ascii="Arial" w:hAnsi="Arial" w:cs="Arial"/>
          <w:spacing w:val="18"/>
          <w:sz w:val="24"/>
          <w:szCs w:val="24"/>
        </w:rPr>
        <w:t xml:space="preserve"> </w:t>
      </w:r>
      <w:r w:rsidRPr="00103A8D">
        <w:rPr>
          <w:rFonts w:ascii="Arial" w:hAnsi="Arial" w:cs="Arial"/>
          <w:spacing w:val="-4"/>
          <w:sz w:val="24"/>
          <w:szCs w:val="24"/>
        </w:rPr>
        <w:t>eur,</w:t>
      </w:r>
    </w:p>
    <w:p w:rsidRPr="00103A8D" w:rsidR="004621A0" w:rsidP="004621A0" w:rsidRDefault="004621A0">
      <w:pPr>
        <w:pStyle w:val="Odlomakpopisa"/>
        <w:widowControl w:val="false"/>
        <w:numPr>
          <w:ilvl w:val="0"/>
          <w:numId w:val="36"/>
        </w:numPr>
        <w:tabs>
          <w:tab w:val="left" w:pos="1409"/>
          <w:tab w:val="left" w:pos="1411"/>
        </w:tabs>
        <w:autoSpaceDE w:val="false"/>
        <w:autoSpaceDN w:val="false"/>
        <w:spacing w:before="5" w:after="0" w:line="244" w:lineRule="auto"/>
        <w:ind w:right="781"/>
        <w:contextualSpacing w:val="false"/>
        <w:jc w:val="both"/>
        <w:rPr>
          <w:rFonts w:ascii="Arial" w:hAnsi="Arial" w:cs="Arial"/>
          <w:sz w:val="24"/>
          <w:szCs w:val="24"/>
        </w:rPr>
      </w:pPr>
      <w:r w:rsidRPr="00103A8D">
        <w:rPr>
          <w:rFonts w:ascii="Arial" w:hAnsi="Arial" w:cs="Arial"/>
          <w:sz w:val="24"/>
          <w:szCs w:val="24"/>
        </w:rPr>
        <w:t>dana 31.07.2023., bivši jedini član društva ustupio je udjele</w:t>
      </w:r>
      <w:r w:rsidRPr="00103A8D">
        <w:rPr>
          <w:rFonts w:ascii="Arial" w:hAnsi="Arial" w:cs="Arial"/>
          <w:spacing w:val="80"/>
          <w:sz w:val="24"/>
          <w:szCs w:val="24"/>
        </w:rPr>
        <w:t xml:space="preserve"> </w:t>
      </w:r>
      <w:r w:rsidRPr="00103A8D">
        <w:rPr>
          <w:rFonts w:ascii="Arial" w:hAnsi="Arial" w:cs="Arial"/>
          <w:sz w:val="24"/>
          <w:szCs w:val="24"/>
        </w:rPr>
        <w:t>Ivanu Galiću iz Splita,</w:t>
      </w:r>
    </w:p>
    <w:p w:rsidRPr="00103A8D" w:rsidR="004621A0" w:rsidP="004621A0" w:rsidRDefault="004621A0">
      <w:pPr>
        <w:pStyle w:val="Odlomakpopisa"/>
        <w:widowControl w:val="false"/>
        <w:numPr>
          <w:ilvl w:val="0"/>
          <w:numId w:val="36"/>
        </w:numPr>
        <w:tabs>
          <w:tab w:val="left" w:pos="1409"/>
          <w:tab w:val="left" w:pos="1411"/>
        </w:tabs>
        <w:autoSpaceDE w:val="false"/>
        <w:autoSpaceDN w:val="false"/>
        <w:spacing w:before="1" w:after="0" w:line="244" w:lineRule="auto"/>
        <w:ind w:right="780"/>
        <w:contextualSpacing w:val="false"/>
        <w:jc w:val="both"/>
        <w:rPr>
          <w:rFonts w:ascii="Arial" w:hAnsi="Arial" w:cs="Arial"/>
          <w:sz w:val="24"/>
          <w:szCs w:val="24"/>
        </w:rPr>
      </w:pPr>
      <w:r w:rsidRPr="00103A8D">
        <w:rPr>
          <w:rFonts w:ascii="Arial" w:hAnsi="Arial" w:cs="Arial"/>
          <w:sz w:val="24"/>
          <w:szCs w:val="24"/>
        </w:rPr>
        <w:t>je, prema podnesku FINA na dan 28. travnja 2025., Dužnik u Očevidniku redoslijeda osnova za plaćanje imao neizvršene osnove</w:t>
      </w:r>
      <w:r w:rsidRPr="00103A8D">
        <w:rPr>
          <w:rFonts w:ascii="Arial" w:hAnsi="Arial" w:cs="Arial"/>
          <w:spacing w:val="80"/>
          <w:sz w:val="24"/>
          <w:szCs w:val="24"/>
        </w:rPr>
        <w:t xml:space="preserve"> </w:t>
      </w:r>
      <w:r w:rsidRPr="00103A8D">
        <w:rPr>
          <w:rFonts w:ascii="Arial" w:hAnsi="Arial" w:cs="Arial"/>
          <w:sz w:val="24"/>
          <w:szCs w:val="24"/>
        </w:rPr>
        <w:t>u neprekinutom razdoblju od 132 dana u iznosu od 56.748,75 eura,</w:t>
      </w:r>
    </w:p>
    <w:p w:rsidRPr="00103A8D" w:rsidR="004621A0" w:rsidP="004621A0" w:rsidRDefault="004621A0">
      <w:pPr>
        <w:pStyle w:val="Odlomakpopisa"/>
        <w:widowControl w:val="false"/>
        <w:numPr>
          <w:ilvl w:val="0"/>
          <w:numId w:val="36"/>
        </w:numPr>
        <w:tabs>
          <w:tab w:val="left" w:pos="1409"/>
        </w:tabs>
        <w:autoSpaceDE w:val="false"/>
        <w:autoSpaceDN w:val="false"/>
        <w:spacing w:before="3" w:after="0" w:line="240" w:lineRule="auto"/>
        <w:ind w:left="1409" w:hanging="392"/>
        <w:contextualSpacing w:val="false"/>
        <w:jc w:val="both"/>
        <w:rPr>
          <w:rFonts w:ascii="Arial" w:hAnsi="Arial" w:cs="Arial"/>
          <w:sz w:val="24"/>
          <w:szCs w:val="24"/>
        </w:rPr>
      </w:pPr>
      <w:r w:rsidRPr="00103A8D">
        <w:rPr>
          <w:rFonts w:ascii="Arial" w:hAnsi="Arial" w:cs="Arial"/>
          <w:sz w:val="24"/>
          <w:szCs w:val="24"/>
        </w:rPr>
        <w:t>je</w:t>
      </w:r>
      <w:r w:rsidRPr="00103A8D">
        <w:rPr>
          <w:rFonts w:ascii="Arial" w:hAnsi="Arial" w:cs="Arial"/>
          <w:spacing w:val="12"/>
          <w:sz w:val="24"/>
          <w:szCs w:val="24"/>
        </w:rPr>
        <w:t xml:space="preserve"> </w:t>
      </w:r>
      <w:r w:rsidRPr="00103A8D">
        <w:rPr>
          <w:rFonts w:ascii="Arial" w:hAnsi="Arial" w:cs="Arial"/>
          <w:sz w:val="24"/>
          <w:szCs w:val="24"/>
        </w:rPr>
        <w:t>Dužnik</w:t>
      </w:r>
      <w:r w:rsidRPr="00103A8D">
        <w:rPr>
          <w:rFonts w:ascii="Arial" w:hAnsi="Arial" w:cs="Arial"/>
          <w:spacing w:val="11"/>
          <w:sz w:val="24"/>
          <w:szCs w:val="24"/>
        </w:rPr>
        <w:t xml:space="preserve"> </w:t>
      </w:r>
      <w:r w:rsidRPr="00103A8D">
        <w:rPr>
          <w:rFonts w:ascii="Arial" w:hAnsi="Arial" w:cs="Arial"/>
          <w:sz w:val="24"/>
          <w:szCs w:val="24"/>
        </w:rPr>
        <w:t>na</w:t>
      </w:r>
      <w:r w:rsidRPr="00103A8D">
        <w:rPr>
          <w:rFonts w:ascii="Arial" w:hAnsi="Arial" w:cs="Arial"/>
          <w:spacing w:val="14"/>
          <w:sz w:val="24"/>
          <w:szCs w:val="24"/>
        </w:rPr>
        <w:t xml:space="preserve"> </w:t>
      </w:r>
      <w:r w:rsidRPr="00103A8D">
        <w:rPr>
          <w:rFonts w:ascii="Arial" w:hAnsi="Arial" w:cs="Arial"/>
          <w:sz w:val="24"/>
          <w:szCs w:val="24"/>
        </w:rPr>
        <w:t>dan</w:t>
      </w:r>
      <w:r w:rsidRPr="00103A8D">
        <w:rPr>
          <w:rFonts w:ascii="Arial" w:hAnsi="Arial" w:cs="Arial"/>
          <w:spacing w:val="13"/>
          <w:sz w:val="24"/>
          <w:szCs w:val="24"/>
        </w:rPr>
        <w:t xml:space="preserve"> </w:t>
      </w:r>
      <w:r w:rsidRPr="00103A8D">
        <w:rPr>
          <w:rFonts w:ascii="Arial" w:hAnsi="Arial" w:cs="Arial"/>
          <w:sz w:val="24"/>
          <w:szCs w:val="24"/>
        </w:rPr>
        <w:t>otvaranja</w:t>
      </w:r>
      <w:r w:rsidRPr="00103A8D">
        <w:rPr>
          <w:rFonts w:ascii="Arial" w:hAnsi="Arial" w:cs="Arial"/>
          <w:spacing w:val="12"/>
          <w:sz w:val="24"/>
          <w:szCs w:val="24"/>
        </w:rPr>
        <w:t xml:space="preserve"> </w:t>
      </w:r>
      <w:r w:rsidRPr="00103A8D">
        <w:rPr>
          <w:rFonts w:ascii="Arial" w:hAnsi="Arial" w:cs="Arial"/>
          <w:sz w:val="24"/>
          <w:szCs w:val="24"/>
        </w:rPr>
        <w:t>stečajnog</w:t>
      </w:r>
      <w:r w:rsidRPr="00103A8D">
        <w:rPr>
          <w:rFonts w:ascii="Arial" w:hAnsi="Arial" w:cs="Arial"/>
          <w:spacing w:val="10"/>
          <w:sz w:val="24"/>
          <w:szCs w:val="24"/>
        </w:rPr>
        <w:t xml:space="preserve"> </w:t>
      </w:r>
      <w:r w:rsidRPr="00103A8D">
        <w:rPr>
          <w:rFonts w:ascii="Arial" w:hAnsi="Arial" w:cs="Arial"/>
          <w:sz w:val="24"/>
          <w:szCs w:val="24"/>
        </w:rPr>
        <w:t>postupka</w:t>
      </w:r>
      <w:r w:rsidRPr="00103A8D">
        <w:rPr>
          <w:rFonts w:ascii="Arial" w:hAnsi="Arial" w:cs="Arial"/>
          <w:spacing w:val="14"/>
          <w:sz w:val="24"/>
          <w:szCs w:val="24"/>
        </w:rPr>
        <w:t xml:space="preserve"> </w:t>
      </w:r>
      <w:r w:rsidRPr="00103A8D">
        <w:rPr>
          <w:rFonts w:ascii="Arial" w:hAnsi="Arial" w:cs="Arial"/>
          <w:sz w:val="24"/>
          <w:szCs w:val="24"/>
        </w:rPr>
        <w:t>u</w:t>
      </w:r>
      <w:r w:rsidRPr="00103A8D">
        <w:rPr>
          <w:rFonts w:ascii="Arial" w:hAnsi="Arial" w:cs="Arial"/>
          <w:spacing w:val="9"/>
          <w:sz w:val="24"/>
          <w:szCs w:val="24"/>
        </w:rPr>
        <w:t xml:space="preserve"> </w:t>
      </w:r>
      <w:r w:rsidRPr="00103A8D">
        <w:rPr>
          <w:rFonts w:ascii="Arial" w:hAnsi="Arial" w:cs="Arial"/>
          <w:sz w:val="24"/>
          <w:szCs w:val="24"/>
        </w:rPr>
        <w:t>blokadi</w:t>
      </w:r>
      <w:r w:rsidRPr="00103A8D">
        <w:rPr>
          <w:rFonts w:ascii="Arial" w:hAnsi="Arial" w:cs="Arial"/>
          <w:spacing w:val="9"/>
          <w:sz w:val="24"/>
          <w:szCs w:val="24"/>
        </w:rPr>
        <w:t xml:space="preserve"> </w:t>
      </w:r>
      <w:r w:rsidRPr="00103A8D">
        <w:rPr>
          <w:rFonts w:ascii="Arial" w:hAnsi="Arial" w:cs="Arial"/>
          <w:sz w:val="24"/>
          <w:szCs w:val="24"/>
        </w:rPr>
        <w:t>212</w:t>
      </w:r>
      <w:r w:rsidRPr="00103A8D">
        <w:rPr>
          <w:rFonts w:ascii="Arial" w:hAnsi="Arial" w:cs="Arial"/>
          <w:spacing w:val="14"/>
          <w:sz w:val="24"/>
          <w:szCs w:val="24"/>
        </w:rPr>
        <w:t xml:space="preserve"> </w:t>
      </w:r>
      <w:r w:rsidRPr="00103A8D">
        <w:rPr>
          <w:rFonts w:ascii="Arial" w:hAnsi="Arial" w:cs="Arial"/>
          <w:spacing w:val="-2"/>
          <w:sz w:val="24"/>
          <w:szCs w:val="24"/>
        </w:rPr>
        <w:t>dana,</w:t>
      </w:r>
    </w:p>
    <w:p w:rsidRPr="00103A8D" w:rsidR="004621A0" w:rsidP="004621A0" w:rsidRDefault="004621A0">
      <w:pPr>
        <w:pStyle w:val="Odlomakpopisa"/>
        <w:widowControl w:val="false"/>
        <w:numPr>
          <w:ilvl w:val="0"/>
          <w:numId w:val="36"/>
        </w:numPr>
        <w:tabs>
          <w:tab w:val="left" w:pos="1409"/>
          <w:tab w:val="left" w:pos="1411"/>
        </w:tabs>
        <w:autoSpaceDE w:val="false"/>
        <w:autoSpaceDN w:val="false"/>
        <w:spacing w:before="5" w:after="0" w:line="247" w:lineRule="auto"/>
        <w:ind w:right="783"/>
        <w:contextualSpacing w:val="false"/>
        <w:jc w:val="both"/>
        <w:rPr>
          <w:rFonts w:ascii="Arial" w:hAnsi="Arial" w:cs="Arial"/>
          <w:sz w:val="24"/>
          <w:szCs w:val="24"/>
        </w:rPr>
      </w:pPr>
      <w:r w:rsidRPr="00103A8D">
        <w:rPr>
          <w:rFonts w:ascii="Arial" w:hAnsi="Arial" w:cs="Arial"/>
          <w:sz w:val="24"/>
          <w:szCs w:val="24"/>
        </w:rPr>
        <w:t>je Općinski građanski sud u Zagrebu dostavio pismeno da Dužnik</w:t>
      </w:r>
      <w:r w:rsidRPr="00103A8D">
        <w:rPr>
          <w:rFonts w:ascii="Arial" w:hAnsi="Arial" w:cs="Arial"/>
          <w:spacing w:val="80"/>
          <w:sz w:val="24"/>
          <w:szCs w:val="24"/>
        </w:rPr>
        <w:t xml:space="preserve"> </w:t>
      </w:r>
      <w:r w:rsidRPr="00103A8D">
        <w:rPr>
          <w:rFonts w:ascii="Arial" w:hAnsi="Arial" w:cs="Arial"/>
          <w:sz w:val="24"/>
          <w:szCs w:val="24"/>
        </w:rPr>
        <w:t>nije upisan kao vlasnik nekretnina u zemljišnim knjigama niti u knjizi položenih ugovora u nadležnosti suda,</w:t>
      </w:r>
    </w:p>
    <w:p w:rsidRPr="00103A8D" w:rsidR="004621A0" w:rsidP="004621A0" w:rsidRDefault="004621A0">
      <w:pPr>
        <w:pStyle w:val="Odlomakpopisa"/>
        <w:widowControl w:val="false"/>
        <w:numPr>
          <w:ilvl w:val="0"/>
          <w:numId w:val="36"/>
        </w:numPr>
        <w:tabs>
          <w:tab w:val="left" w:pos="1409"/>
          <w:tab w:val="left" w:pos="1411"/>
        </w:tabs>
        <w:autoSpaceDE w:val="false"/>
        <w:autoSpaceDN w:val="false"/>
        <w:spacing w:after="0" w:line="244" w:lineRule="auto"/>
        <w:ind w:right="48"/>
        <w:contextualSpacing w:val="false"/>
        <w:jc w:val="both"/>
        <w:rPr>
          <w:rFonts w:ascii="Arial" w:hAnsi="Arial" w:cs="Arial"/>
          <w:sz w:val="24"/>
          <w:szCs w:val="24"/>
        </w:rPr>
      </w:pPr>
      <w:r w:rsidRPr="00103A8D">
        <w:rPr>
          <w:rFonts w:ascii="Arial" w:hAnsi="Arial" w:cs="Arial"/>
          <w:sz w:val="24"/>
          <w:szCs w:val="24"/>
        </w:rPr>
        <w:t>je HZMO dostavio podnesak iz kojeg je razvidno da Dužnik ima na dan</w:t>
      </w:r>
      <w:r w:rsidRPr="00103A8D">
        <w:rPr>
          <w:rFonts w:ascii="Arial" w:hAnsi="Arial" w:cs="Arial"/>
          <w:spacing w:val="40"/>
          <w:sz w:val="24"/>
          <w:szCs w:val="24"/>
        </w:rPr>
        <w:t xml:space="preserve"> </w:t>
      </w:r>
      <w:r w:rsidRPr="00103A8D">
        <w:rPr>
          <w:rFonts w:ascii="Arial" w:hAnsi="Arial" w:cs="Arial"/>
          <w:sz w:val="24"/>
          <w:szCs w:val="24"/>
        </w:rPr>
        <w:t>27.08.2025.</w:t>
      </w:r>
      <w:r w:rsidRPr="00103A8D">
        <w:rPr>
          <w:rFonts w:ascii="Arial" w:hAnsi="Arial" w:cs="Arial"/>
          <w:spacing w:val="40"/>
          <w:sz w:val="24"/>
          <w:szCs w:val="24"/>
        </w:rPr>
        <w:t xml:space="preserve"> </w:t>
      </w:r>
      <w:r w:rsidRPr="00103A8D">
        <w:rPr>
          <w:rFonts w:ascii="Arial" w:hAnsi="Arial" w:cs="Arial"/>
          <w:sz w:val="24"/>
          <w:szCs w:val="24"/>
        </w:rPr>
        <w:t>jednog</w:t>
      </w:r>
      <w:r w:rsidRPr="00103A8D">
        <w:rPr>
          <w:rFonts w:ascii="Arial" w:hAnsi="Arial" w:cs="Arial"/>
          <w:spacing w:val="40"/>
          <w:sz w:val="24"/>
          <w:szCs w:val="24"/>
        </w:rPr>
        <w:t xml:space="preserve"> </w:t>
      </w:r>
      <w:r w:rsidRPr="00103A8D">
        <w:rPr>
          <w:rFonts w:ascii="Arial" w:hAnsi="Arial" w:cs="Arial"/>
          <w:sz w:val="24"/>
          <w:szCs w:val="24"/>
        </w:rPr>
        <w:t>zaposlenog,</w:t>
      </w:r>
      <w:r w:rsidRPr="00103A8D">
        <w:rPr>
          <w:rFonts w:ascii="Arial" w:hAnsi="Arial" w:cs="Arial"/>
          <w:spacing w:val="40"/>
          <w:sz w:val="24"/>
          <w:szCs w:val="24"/>
        </w:rPr>
        <w:t xml:space="preserve"> </w:t>
      </w:r>
      <w:r w:rsidRPr="00103A8D">
        <w:rPr>
          <w:rFonts w:ascii="Arial" w:hAnsi="Arial" w:cs="Arial"/>
          <w:sz w:val="24"/>
          <w:szCs w:val="24"/>
        </w:rPr>
        <w:t>Ivana</w:t>
      </w:r>
      <w:r w:rsidRPr="00103A8D">
        <w:rPr>
          <w:rFonts w:ascii="Arial" w:hAnsi="Arial" w:cs="Arial"/>
          <w:spacing w:val="40"/>
          <w:sz w:val="24"/>
          <w:szCs w:val="24"/>
        </w:rPr>
        <w:t xml:space="preserve"> </w:t>
      </w:r>
      <w:r w:rsidRPr="00103A8D">
        <w:rPr>
          <w:rFonts w:ascii="Arial" w:hAnsi="Arial" w:cs="Arial"/>
          <w:sz w:val="24"/>
          <w:szCs w:val="24"/>
        </w:rPr>
        <w:t>Galića,</w:t>
      </w:r>
      <w:r w:rsidRPr="00103A8D">
        <w:rPr>
          <w:rFonts w:ascii="Arial" w:hAnsi="Arial" w:cs="Arial"/>
          <w:spacing w:val="40"/>
          <w:sz w:val="24"/>
          <w:szCs w:val="24"/>
        </w:rPr>
        <w:t xml:space="preserve"> </w:t>
      </w:r>
      <w:r w:rsidRPr="00103A8D">
        <w:rPr>
          <w:rFonts w:ascii="Arial" w:hAnsi="Arial" w:cs="Arial"/>
          <w:sz w:val="24"/>
          <w:szCs w:val="24"/>
        </w:rPr>
        <w:t>direktora</w:t>
      </w:r>
      <w:r w:rsidRPr="00103A8D">
        <w:rPr>
          <w:rFonts w:ascii="Arial" w:hAnsi="Arial" w:cs="Arial"/>
          <w:spacing w:val="40"/>
          <w:sz w:val="24"/>
          <w:szCs w:val="24"/>
        </w:rPr>
        <w:t xml:space="preserve"> </w:t>
      </w:r>
      <w:r w:rsidRPr="00103A8D">
        <w:rPr>
          <w:rFonts w:ascii="Arial" w:hAnsi="Arial" w:cs="Arial"/>
          <w:sz w:val="24"/>
          <w:szCs w:val="24"/>
        </w:rPr>
        <w:t>i jedinog člana društva,</w:t>
      </w:r>
    </w:p>
    <w:p w:rsidRPr="00103A8D" w:rsidR="004621A0" w:rsidP="004621A0" w:rsidRDefault="004621A0">
      <w:pPr>
        <w:pStyle w:val="Odlomakpopisa"/>
        <w:widowControl w:val="false"/>
        <w:numPr>
          <w:ilvl w:val="0"/>
          <w:numId w:val="36"/>
        </w:numPr>
        <w:tabs>
          <w:tab w:val="left" w:pos="1409"/>
          <w:tab w:val="left" w:pos="1411"/>
        </w:tabs>
        <w:autoSpaceDE w:val="false"/>
        <w:autoSpaceDN w:val="false"/>
        <w:spacing w:after="0" w:line="244" w:lineRule="auto"/>
        <w:ind w:right="48"/>
        <w:contextualSpacing w:val="false"/>
        <w:jc w:val="both"/>
        <w:rPr>
          <w:rFonts w:ascii="Arial" w:hAnsi="Arial" w:cs="Arial"/>
          <w:sz w:val="24"/>
          <w:szCs w:val="24"/>
        </w:rPr>
      </w:pPr>
      <w:r w:rsidRPr="00103A8D">
        <w:rPr>
          <w:rFonts w:ascii="Arial" w:hAnsi="Arial" w:cs="Arial"/>
          <w:sz w:val="24"/>
          <w:szCs w:val="24"/>
        </w:rPr>
        <w:t>STP „AUTOHRVATSKA -STP“ d.o.o. Rijeka je dostavila uvjerenje o vlasništvu vozila iz kojeg vidimo da je Dužnik vlasnik tri vozila iz 1994./95. godine, odjavljena 2007., 2010. i 2012. godine,</w:t>
      </w:r>
    </w:p>
    <w:p w:rsidRPr="00103A8D" w:rsidR="004621A0" w:rsidP="004621A0" w:rsidRDefault="004621A0">
      <w:pPr>
        <w:pStyle w:val="Odlomakpopisa"/>
        <w:widowControl w:val="false"/>
        <w:numPr>
          <w:ilvl w:val="0"/>
          <w:numId w:val="36"/>
        </w:numPr>
        <w:tabs>
          <w:tab w:val="left" w:pos="1409"/>
          <w:tab w:val="left" w:pos="1411"/>
        </w:tabs>
        <w:autoSpaceDE w:val="false"/>
        <w:autoSpaceDN w:val="false"/>
        <w:spacing w:before="2" w:after="0" w:line="244" w:lineRule="auto"/>
        <w:ind w:right="48"/>
        <w:contextualSpacing w:val="false"/>
        <w:jc w:val="both"/>
        <w:rPr>
          <w:rFonts w:ascii="Arial" w:hAnsi="Arial" w:cs="Arial"/>
          <w:sz w:val="24"/>
          <w:szCs w:val="24"/>
        </w:rPr>
      </w:pPr>
      <w:r w:rsidRPr="00103A8D">
        <w:rPr>
          <w:rFonts w:ascii="Arial" w:hAnsi="Arial" w:cs="Arial"/>
          <w:sz w:val="24"/>
          <w:szCs w:val="24"/>
        </w:rPr>
        <w:t>Nakon otvaranja stečajnog postupka,</w:t>
      </w:r>
      <w:r w:rsidRPr="00103A8D">
        <w:rPr>
          <w:rFonts w:ascii="Arial" w:hAnsi="Arial" w:cs="Arial"/>
          <w:spacing w:val="40"/>
          <w:sz w:val="24"/>
          <w:szCs w:val="24"/>
        </w:rPr>
        <w:t xml:space="preserve"> </w:t>
      </w:r>
      <w:r w:rsidRPr="00103A8D">
        <w:rPr>
          <w:rFonts w:ascii="Arial" w:hAnsi="Arial" w:cs="Arial"/>
          <w:sz w:val="24"/>
          <w:szCs w:val="24"/>
        </w:rPr>
        <w:t>29.08.2025, preuzeto je</w:t>
      </w:r>
      <w:r w:rsidRPr="00103A8D">
        <w:rPr>
          <w:rFonts w:ascii="Arial" w:hAnsi="Arial" w:cs="Arial"/>
          <w:spacing w:val="40"/>
          <w:sz w:val="24"/>
          <w:szCs w:val="24"/>
        </w:rPr>
        <w:t xml:space="preserve"> </w:t>
      </w:r>
      <w:r w:rsidRPr="00103A8D">
        <w:rPr>
          <w:rFonts w:ascii="Arial" w:hAnsi="Arial" w:cs="Arial"/>
          <w:sz w:val="24"/>
          <w:szCs w:val="24"/>
        </w:rPr>
        <w:t>iz Porezne uprave–Ispostava Medvešćak, Privremeno rješenje za utvrđenu obavezu Dužnika za uplatu doprinosa za MIO i ZO,</w:t>
      </w:r>
    </w:p>
    <w:p w:rsidRPr="00103A8D" w:rsidR="004621A0" w:rsidP="004621A0" w:rsidRDefault="004621A0">
      <w:pPr>
        <w:pStyle w:val="Odlomakpopisa"/>
        <w:widowControl w:val="false"/>
        <w:numPr>
          <w:ilvl w:val="0"/>
          <w:numId w:val="36"/>
        </w:numPr>
        <w:tabs>
          <w:tab w:val="left" w:pos="1409"/>
          <w:tab w:val="left" w:pos="1411"/>
        </w:tabs>
        <w:autoSpaceDE w:val="false"/>
        <w:autoSpaceDN w:val="false"/>
        <w:spacing w:before="5" w:after="0" w:line="244" w:lineRule="auto"/>
        <w:ind w:right="48"/>
        <w:contextualSpacing w:val="false"/>
        <w:jc w:val="both"/>
        <w:rPr>
          <w:rFonts w:ascii="Arial" w:hAnsi="Arial" w:cs="Arial"/>
          <w:sz w:val="24"/>
          <w:szCs w:val="24"/>
        </w:rPr>
      </w:pPr>
      <w:r w:rsidRPr="00103A8D">
        <w:rPr>
          <w:rFonts w:ascii="Arial" w:hAnsi="Arial" w:cs="Arial"/>
          <w:sz w:val="24"/>
          <w:szCs w:val="24"/>
        </w:rPr>
        <w:t>Knjigovodstvo za društvo Dužnika vodilo je društvo Tomljanović knjigovodstvo d.o.o. Zagreb, zaključno</w:t>
      </w:r>
      <w:r w:rsidRPr="00103A8D">
        <w:rPr>
          <w:rFonts w:ascii="Arial" w:hAnsi="Arial" w:cs="Arial"/>
          <w:spacing w:val="40"/>
          <w:sz w:val="24"/>
          <w:szCs w:val="24"/>
        </w:rPr>
        <w:t xml:space="preserve"> </w:t>
      </w:r>
      <w:r w:rsidRPr="00103A8D">
        <w:rPr>
          <w:rFonts w:ascii="Arial" w:hAnsi="Arial" w:cs="Arial"/>
          <w:sz w:val="24"/>
          <w:szCs w:val="24"/>
        </w:rPr>
        <w:t>do 31.12.2023.g.</w:t>
      </w:r>
    </w:p>
    <w:p w:rsidRPr="00103A8D" w:rsidR="004621A0" w:rsidP="004621A0" w:rsidRDefault="004621A0">
      <w:pPr>
        <w:pStyle w:val="Tijeloteksta"/>
        <w:spacing w:before="8"/>
        <w:rPr>
          <w:rFonts w:cs="Arial"/>
          <w:szCs w:val="24"/>
        </w:rPr>
      </w:pPr>
    </w:p>
    <w:p w:rsidRPr="00103A8D" w:rsidR="004621A0" w:rsidP="004621A0" w:rsidRDefault="004621A0">
      <w:pPr>
        <w:pStyle w:val="Tijeloteksta"/>
        <w:ind w:left="410"/>
        <w:rPr>
          <w:rFonts w:cs="Arial"/>
          <w:szCs w:val="24"/>
        </w:rPr>
      </w:pPr>
      <w:r w:rsidRPr="00103A8D">
        <w:rPr>
          <w:rFonts w:cs="Arial"/>
          <w:szCs w:val="24"/>
        </w:rPr>
        <w:t>Dokaz</w:t>
      </w:r>
      <w:r w:rsidRPr="00103A8D">
        <w:rPr>
          <w:rFonts w:cs="Arial"/>
          <w:spacing w:val="8"/>
          <w:szCs w:val="24"/>
        </w:rPr>
        <w:t xml:space="preserve"> </w:t>
      </w:r>
      <w:r w:rsidRPr="00103A8D">
        <w:rPr>
          <w:rFonts w:cs="Arial"/>
          <w:szCs w:val="24"/>
        </w:rPr>
        <w:t>:</w:t>
      </w:r>
      <w:r w:rsidRPr="00103A8D">
        <w:rPr>
          <w:rFonts w:cs="Arial"/>
          <w:spacing w:val="11"/>
          <w:szCs w:val="24"/>
        </w:rPr>
        <w:t xml:space="preserve"> </w:t>
      </w:r>
      <w:r w:rsidRPr="00103A8D">
        <w:rPr>
          <w:rFonts w:cs="Arial"/>
          <w:szCs w:val="24"/>
        </w:rPr>
        <w:t>7.</w:t>
      </w:r>
      <w:r w:rsidRPr="00103A8D">
        <w:rPr>
          <w:rFonts w:cs="Arial"/>
          <w:spacing w:val="9"/>
          <w:szCs w:val="24"/>
        </w:rPr>
        <w:t xml:space="preserve"> </w:t>
      </w:r>
      <w:r w:rsidRPr="00103A8D">
        <w:rPr>
          <w:rFonts w:cs="Arial"/>
          <w:szCs w:val="24"/>
        </w:rPr>
        <w:t>PD</w:t>
      </w:r>
      <w:r w:rsidRPr="00103A8D">
        <w:rPr>
          <w:rFonts w:cs="Arial"/>
          <w:spacing w:val="8"/>
          <w:szCs w:val="24"/>
        </w:rPr>
        <w:t xml:space="preserve"> </w:t>
      </w:r>
      <w:r w:rsidRPr="00103A8D">
        <w:rPr>
          <w:rFonts w:cs="Arial"/>
          <w:szCs w:val="24"/>
        </w:rPr>
        <w:t>obrazac</w:t>
      </w:r>
      <w:r w:rsidRPr="00103A8D">
        <w:rPr>
          <w:rFonts w:cs="Arial"/>
          <w:spacing w:val="5"/>
          <w:szCs w:val="24"/>
        </w:rPr>
        <w:t xml:space="preserve"> </w:t>
      </w:r>
      <w:r w:rsidRPr="00103A8D">
        <w:rPr>
          <w:rFonts w:cs="Arial"/>
          <w:szCs w:val="24"/>
        </w:rPr>
        <w:t>za</w:t>
      </w:r>
      <w:r w:rsidRPr="00103A8D">
        <w:rPr>
          <w:rFonts w:cs="Arial"/>
          <w:spacing w:val="12"/>
          <w:szCs w:val="24"/>
        </w:rPr>
        <w:t xml:space="preserve"> </w:t>
      </w:r>
      <w:r w:rsidRPr="00103A8D">
        <w:rPr>
          <w:rFonts w:cs="Arial"/>
          <w:spacing w:val="-2"/>
          <w:szCs w:val="24"/>
        </w:rPr>
        <w:t>2024.,</w:t>
      </w:r>
    </w:p>
    <w:p w:rsidRPr="00103A8D" w:rsidR="004621A0" w:rsidP="004621A0" w:rsidRDefault="004621A0">
      <w:pPr>
        <w:pStyle w:val="Odlomakpopisa"/>
        <w:widowControl w:val="false"/>
        <w:numPr>
          <w:ilvl w:val="0"/>
          <w:numId w:val="35"/>
        </w:numPr>
        <w:tabs>
          <w:tab w:val="left" w:pos="1474"/>
        </w:tabs>
        <w:autoSpaceDE w:val="false"/>
        <w:autoSpaceDN w:val="false"/>
        <w:spacing w:before="6" w:after="0" w:line="240" w:lineRule="auto"/>
        <w:ind w:left="1474" w:hanging="250"/>
        <w:contextualSpacing w:val="false"/>
        <w:rPr>
          <w:rFonts w:ascii="Arial" w:hAnsi="Arial" w:cs="Arial"/>
          <w:sz w:val="24"/>
          <w:szCs w:val="24"/>
        </w:rPr>
      </w:pPr>
      <w:r w:rsidRPr="00103A8D">
        <w:rPr>
          <w:rFonts w:ascii="Arial" w:hAnsi="Arial" w:cs="Arial"/>
          <w:sz w:val="24"/>
          <w:szCs w:val="24"/>
        </w:rPr>
        <w:t>Financijski</w:t>
      </w:r>
      <w:r w:rsidRPr="00103A8D">
        <w:rPr>
          <w:rFonts w:ascii="Arial" w:hAnsi="Arial" w:cs="Arial"/>
          <w:spacing w:val="13"/>
          <w:sz w:val="24"/>
          <w:szCs w:val="24"/>
        </w:rPr>
        <w:t xml:space="preserve"> </w:t>
      </w:r>
      <w:r w:rsidRPr="00103A8D">
        <w:rPr>
          <w:rFonts w:ascii="Arial" w:hAnsi="Arial" w:cs="Arial"/>
          <w:sz w:val="24"/>
          <w:szCs w:val="24"/>
        </w:rPr>
        <w:t>izvještaj</w:t>
      </w:r>
      <w:r w:rsidRPr="00103A8D">
        <w:rPr>
          <w:rFonts w:ascii="Arial" w:hAnsi="Arial" w:cs="Arial"/>
          <w:spacing w:val="17"/>
          <w:sz w:val="24"/>
          <w:szCs w:val="24"/>
        </w:rPr>
        <w:t xml:space="preserve"> </w:t>
      </w:r>
      <w:r w:rsidRPr="00103A8D">
        <w:rPr>
          <w:rFonts w:ascii="Arial" w:hAnsi="Arial" w:cs="Arial"/>
          <w:sz w:val="24"/>
          <w:szCs w:val="24"/>
        </w:rPr>
        <w:t>za</w:t>
      </w:r>
      <w:r w:rsidRPr="00103A8D">
        <w:rPr>
          <w:rFonts w:ascii="Arial" w:hAnsi="Arial" w:cs="Arial"/>
          <w:spacing w:val="11"/>
          <w:sz w:val="24"/>
          <w:szCs w:val="24"/>
        </w:rPr>
        <w:t xml:space="preserve"> </w:t>
      </w:r>
      <w:r w:rsidRPr="00103A8D">
        <w:rPr>
          <w:rFonts w:ascii="Arial" w:hAnsi="Arial" w:cs="Arial"/>
          <w:spacing w:val="-2"/>
          <w:sz w:val="24"/>
          <w:szCs w:val="24"/>
        </w:rPr>
        <w:t>2023.,</w:t>
      </w:r>
    </w:p>
    <w:p w:rsidRPr="00103A8D" w:rsidR="004621A0" w:rsidP="004621A0" w:rsidRDefault="004621A0">
      <w:pPr>
        <w:pStyle w:val="Odlomakpopisa"/>
        <w:widowControl w:val="false"/>
        <w:numPr>
          <w:ilvl w:val="0"/>
          <w:numId w:val="35"/>
        </w:numPr>
        <w:tabs>
          <w:tab w:val="left" w:pos="1474"/>
        </w:tabs>
        <w:autoSpaceDE w:val="false"/>
        <w:autoSpaceDN w:val="false"/>
        <w:spacing w:before="6" w:after="0" w:line="240" w:lineRule="auto"/>
        <w:ind w:left="1474" w:hanging="250"/>
        <w:contextualSpacing w:val="false"/>
        <w:rPr>
          <w:rFonts w:ascii="Arial" w:hAnsi="Arial" w:cs="Arial"/>
          <w:sz w:val="24"/>
          <w:szCs w:val="24"/>
        </w:rPr>
      </w:pPr>
      <w:r w:rsidRPr="00103A8D">
        <w:rPr>
          <w:rFonts w:ascii="Arial" w:hAnsi="Arial" w:cs="Arial"/>
          <w:sz w:val="24"/>
          <w:szCs w:val="24"/>
        </w:rPr>
        <w:t>Očitovanje</w:t>
      </w:r>
      <w:r w:rsidRPr="00103A8D">
        <w:rPr>
          <w:rFonts w:ascii="Arial" w:hAnsi="Arial" w:cs="Arial"/>
          <w:spacing w:val="14"/>
          <w:sz w:val="24"/>
          <w:szCs w:val="24"/>
        </w:rPr>
        <w:t xml:space="preserve"> </w:t>
      </w:r>
      <w:r w:rsidRPr="00103A8D">
        <w:rPr>
          <w:rFonts w:ascii="Arial" w:hAnsi="Arial" w:cs="Arial"/>
          <w:sz w:val="24"/>
          <w:szCs w:val="24"/>
        </w:rPr>
        <w:t>Općinskog</w:t>
      </w:r>
      <w:r w:rsidRPr="00103A8D">
        <w:rPr>
          <w:rFonts w:ascii="Arial" w:hAnsi="Arial" w:cs="Arial"/>
          <w:spacing w:val="20"/>
          <w:sz w:val="24"/>
          <w:szCs w:val="24"/>
        </w:rPr>
        <w:t xml:space="preserve"> </w:t>
      </w:r>
      <w:r w:rsidRPr="00103A8D">
        <w:rPr>
          <w:rFonts w:ascii="Arial" w:hAnsi="Arial" w:cs="Arial"/>
          <w:sz w:val="24"/>
          <w:szCs w:val="24"/>
        </w:rPr>
        <w:t>građanskog</w:t>
      </w:r>
      <w:r w:rsidRPr="00103A8D">
        <w:rPr>
          <w:rFonts w:ascii="Arial" w:hAnsi="Arial" w:cs="Arial"/>
          <w:spacing w:val="17"/>
          <w:sz w:val="24"/>
          <w:szCs w:val="24"/>
        </w:rPr>
        <w:t xml:space="preserve"> </w:t>
      </w:r>
      <w:r w:rsidRPr="00103A8D">
        <w:rPr>
          <w:rFonts w:ascii="Arial" w:hAnsi="Arial" w:cs="Arial"/>
          <w:sz w:val="24"/>
          <w:szCs w:val="24"/>
        </w:rPr>
        <w:t>suda</w:t>
      </w:r>
      <w:r w:rsidRPr="00103A8D">
        <w:rPr>
          <w:rFonts w:ascii="Arial" w:hAnsi="Arial" w:cs="Arial"/>
          <w:spacing w:val="14"/>
          <w:sz w:val="24"/>
          <w:szCs w:val="24"/>
        </w:rPr>
        <w:t xml:space="preserve"> </w:t>
      </w:r>
      <w:r w:rsidRPr="00103A8D">
        <w:rPr>
          <w:rFonts w:ascii="Arial" w:hAnsi="Arial" w:cs="Arial"/>
          <w:sz w:val="24"/>
          <w:szCs w:val="24"/>
        </w:rPr>
        <w:t>u</w:t>
      </w:r>
      <w:r w:rsidRPr="00103A8D">
        <w:rPr>
          <w:rFonts w:ascii="Arial" w:hAnsi="Arial" w:cs="Arial"/>
          <w:spacing w:val="16"/>
          <w:sz w:val="24"/>
          <w:szCs w:val="24"/>
        </w:rPr>
        <w:t xml:space="preserve"> </w:t>
      </w:r>
      <w:r w:rsidRPr="00103A8D">
        <w:rPr>
          <w:rFonts w:ascii="Arial" w:hAnsi="Arial" w:cs="Arial"/>
          <w:spacing w:val="-2"/>
          <w:sz w:val="24"/>
          <w:szCs w:val="24"/>
        </w:rPr>
        <w:t>Zagrebu,</w:t>
      </w:r>
    </w:p>
    <w:p w:rsidRPr="00103A8D" w:rsidR="004621A0" w:rsidP="004621A0" w:rsidRDefault="004621A0">
      <w:pPr>
        <w:pStyle w:val="Odlomakpopisa"/>
        <w:widowControl w:val="false"/>
        <w:numPr>
          <w:ilvl w:val="0"/>
          <w:numId w:val="35"/>
        </w:numPr>
        <w:tabs>
          <w:tab w:val="left" w:pos="1600"/>
        </w:tabs>
        <w:autoSpaceDE w:val="false"/>
        <w:autoSpaceDN w:val="false"/>
        <w:spacing w:before="7" w:after="0" w:line="240" w:lineRule="auto"/>
        <w:ind w:left="1600" w:hanging="376"/>
        <w:contextualSpacing w:val="false"/>
        <w:rPr>
          <w:rFonts w:ascii="Arial" w:hAnsi="Arial" w:cs="Arial"/>
          <w:sz w:val="24"/>
          <w:szCs w:val="24"/>
        </w:rPr>
      </w:pPr>
      <w:r w:rsidRPr="00103A8D">
        <w:rPr>
          <w:rFonts w:ascii="Arial" w:hAnsi="Arial" w:cs="Arial"/>
          <w:sz w:val="24"/>
          <w:szCs w:val="24"/>
        </w:rPr>
        <w:t>Potvrda</w:t>
      </w:r>
      <w:r w:rsidRPr="00103A8D">
        <w:rPr>
          <w:rFonts w:ascii="Arial" w:hAnsi="Arial" w:cs="Arial"/>
          <w:spacing w:val="16"/>
          <w:sz w:val="24"/>
          <w:szCs w:val="24"/>
        </w:rPr>
        <w:t xml:space="preserve"> </w:t>
      </w:r>
      <w:r w:rsidRPr="00103A8D">
        <w:rPr>
          <w:rFonts w:ascii="Arial" w:hAnsi="Arial" w:cs="Arial"/>
          <w:spacing w:val="-2"/>
          <w:sz w:val="24"/>
          <w:szCs w:val="24"/>
        </w:rPr>
        <w:t>HZMO,</w:t>
      </w:r>
    </w:p>
    <w:p w:rsidRPr="00103A8D" w:rsidR="004621A0" w:rsidP="004621A0" w:rsidRDefault="004621A0">
      <w:pPr>
        <w:pStyle w:val="Odlomakpopisa"/>
        <w:widowControl w:val="false"/>
        <w:numPr>
          <w:ilvl w:val="0"/>
          <w:numId w:val="35"/>
        </w:numPr>
        <w:tabs>
          <w:tab w:val="left" w:pos="1600"/>
        </w:tabs>
        <w:autoSpaceDE w:val="false"/>
        <w:autoSpaceDN w:val="false"/>
        <w:spacing w:before="6" w:after="0" w:line="240" w:lineRule="auto"/>
        <w:ind w:left="1600" w:hanging="376"/>
        <w:contextualSpacing w:val="false"/>
        <w:rPr>
          <w:rFonts w:ascii="Arial" w:hAnsi="Arial" w:cs="Arial"/>
          <w:sz w:val="24"/>
          <w:szCs w:val="24"/>
        </w:rPr>
      </w:pPr>
      <w:r w:rsidRPr="00103A8D">
        <w:rPr>
          <w:rFonts w:ascii="Arial" w:hAnsi="Arial" w:cs="Arial"/>
          <w:sz w:val="24"/>
          <w:szCs w:val="24"/>
        </w:rPr>
        <w:t>Privremeno</w:t>
      </w:r>
      <w:r w:rsidRPr="00103A8D">
        <w:rPr>
          <w:rFonts w:ascii="Arial" w:hAnsi="Arial" w:cs="Arial"/>
          <w:spacing w:val="19"/>
          <w:sz w:val="24"/>
          <w:szCs w:val="24"/>
        </w:rPr>
        <w:t xml:space="preserve"> </w:t>
      </w:r>
      <w:r w:rsidRPr="00103A8D">
        <w:rPr>
          <w:rFonts w:ascii="Arial" w:hAnsi="Arial" w:cs="Arial"/>
          <w:sz w:val="24"/>
          <w:szCs w:val="24"/>
        </w:rPr>
        <w:t>porezno</w:t>
      </w:r>
      <w:r w:rsidRPr="00103A8D">
        <w:rPr>
          <w:rFonts w:ascii="Arial" w:hAnsi="Arial" w:cs="Arial"/>
          <w:spacing w:val="24"/>
          <w:sz w:val="24"/>
          <w:szCs w:val="24"/>
        </w:rPr>
        <w:t xml:space="preserve"> </w:t>
      </w:r>
      <w:r w:rsidRPr="00103A8D">
        <w:rPr>
          <w:rFonts w:ascii="Arial" w:hAnsi="Arial" w:cs="Arial"/>
          <w:spacing w:val="-2"/>
          <w:sz w:val="24"/>
          <w:szCs w:val="24"/>
        </w:rPr>
        <w:t>rješenje</w:t>
      </w:r>
    </w:p>
    <w:p w:rsidRPr="00103A8D" w:rsidR="004621A0" w:rsidP="004621A0" w:rsidRDefault="004621A0">
      <w:pPr>
        <w:pStyle w:val="Odlomakpopisa"/>
        <w:widowControl w:val="false"/>
        <w:numPr>
          <w:ilvl w:val="0"/>
          <w:numId w:val="35"/>
        </w:numPr>
        <w:tabs>
          <w:tab w:val="left" w:pos="1600"/>
        </w:tabs>
        <w:autoSpaceDE w:val="false"/>
        <w:autoSpaceDN w:val="false"/>
        <w:spacing w:before="6" w:after="0" w:line="240" w:lineRule="auto"/>
        <w:ind w:left="1600" w:hanging="376"/>
        <w:contextualSpacing w:val="false"/>
        <w:rPr>
          <w:rFonts w:ascii="Arial" w:hAnsi="Arial" w:cs="Arial"/>
          <w:sz w:val="24"/>
          <w:szCs w:val="24"/>
        </w:rPr>
      </w:pPr>
      <w:r w:rsidRPr="00103A8D">
        <w:rPr>
          <w:rFonts w:ascii="Arial" w:hAnsi="Arial" w:cs="Arial"/>
          <w:sz w:val="24"/>
          <w:szCs w:val="24"/>
        </w:rPr>
        <w:t>Uvjerenje</w:t>
      </w:r>
      <w:r w:rsidRPr="00103A8D">
        <w:rPr>
          <w:rFonts w:ascii="Arial" w:hAnsi="Arial" w:cs="Arial"/>
          <w:spacing w:val="14"/>
          <w:sz w:val="24"/>
          <w:szCs w:val="24"/>
        </w:rPr>
        <w:t xml:space="preserve"> </w:t>
      </w:r>
      <w:r w:rsidRPr="00103A8D">
        <w:rPr>
          <w:rFonts w:ascii="Arial" w:hAnsi="Arial" w:cs="Arial"/>
          <w:sz w:val="24"/>
          <w:szCs w:val="24"/>
        </w:rPr>
        <w:t>o</w:t>
      </w:r>
      <w:r w:rsidRPr="00103A8D">
        <w:rPr>
          <w:rFonts w:ascii="Arial" w:hAnsi="Arial" w:cs="Arial"/>
          <w:spacing w:val="14"/>
          <w:sz w:val="24"/>
          <w:szCs w:val="24"/>
        </w:rPr>
        <w:t xml:space="preserve"> </w:t>
      </w:r>
      <w:r w:rsidRPr="00103A8D">
        <w:rPr>
          <w:rFonts w:ascii="Arial" w:hAnsi="Arial" w:cs="Arial"/>
          <w:sz w:val="24"/>
          <w:szCs w:val="24"/>
        </w:rPr>
        <w:t>vlasništvu</w:t>
      </w:r>
      <w:r w:rsidRPr="00103A8D">
        <w:rPr>
          <w:rFonts w:ascii="Arial" w:hAnsi="Arial" w:cs="Arial"/>
          <w:spacing w:val="13"/>
          <w:sz w:val="24"/>
          <w:szCs w:val="24"/>
        </w:rPr>
        <w:t xml:space="preserve"> </w:t>
      </w:r>
      <w:r w:rsidRPr="00103A8D">
        <w:rPr>
          <w:rFonts w:ascii="Arial" w:hAnsi="Arial" w:cs="Arial"/>
          <w:spacing w:val="-2"/>
          <w:sz w:val="24"/>
          <w:szCs w:val="24"/>
        </w:rPr>
        <w:t>vozila</w:t>
      </w:r>
    </w:p>
    <w:p w:rsidRPr="00103A8D" w:rsidR="004621A0" w:rsidP="004621A0" w:rsidRDefault="004621A0">
      <w:pPr>
        <w:pStyle w:val="Tijeloteksta"/>
        <w:spacing w:before="15"/>
        <w:rPr>
          <w:rFonts w:cs="Arial"/>
          <w:szCs w:val="24"/>
        </w:rPr>
      </w:pPr>
    </w:p>
    <w:p w:rsidRPr="00103A8D" w:rsidR="004621A0" w:rsidP="004621A0" w:rsidRDefault="004621A0">
      <w:pPr>
        <w:pStyle w:val="Tijeloteksta"/>
        <w:spacing w:line="244" w:lineRule="auto"/>
        <w:ind w:left="410" w:right="914" w:firstLine="814"/>
        <w:rPr>
          <w:rFonts w:cs="Arial"/>
          <w:szCs w:val="24"/>
        </w:rPr>
      </w:pPr>
      <w:r w:rsidRPr="00103A8D">
        <w:rPr>
          <w:rFonts w:cs="Arial"/>
          <w:szCs w:val="24"/>
        </w:rPr>
        <w:t>Analizom dostavljenih financijskih izvještaja za 2023. i PD obrasca za</w:t>
      </w:r>
      <w:r w:rsidRPr="00103A8D">
        <w:rPr>
          <w:rFonts w:cs="Arial"/>
          <w:spacing w:val="40"/>
          <w:szCs w:val="24"/>
        </w:rPr>
        <w:t xml:space="preserve"> </w:t>
      </w:r>
      <w:r w:rsidRPr="00103A8D">
        <w:rPr>
          <w:rFonts w:cs="Arial"/>
          <w:szCs w:val="24"/>
        </w:rPr>
        <w:t>2024., vidimo sljedeće:</w:t>
      </w:r>
    </w:p>
    <w:p w:rsidRPr="00103A8D" w:rsidR="004621A0" w:rsidP="004621A0" w:rsidRDefault="004621A0">
      <w:pPr>
        <w:pStyle w:val="Tijeloteksta"/>
        <w:spacing w:before="8"/>
        <w:rPr>
          <w:rFonts w:cs="Arial"/>
          <w:szCs w:val="24"/>
        </w:rPr>
      </w:pPr>
    </w:p>
    <w:p w:rsidRPr="00103A8D" w:rsidR="004621A0" w:rsidP="004621A0" w:rsidRDefault="004621A0">
      <w:pPr>
        <w:pStyle w:val="Odlomakpopisa"/>
        <w:widowControl w:val="false"/>
        <w:numPr>
          <w:ilvl w:val="0"/>
          <w:numId w:val="34"/>
        </w:numPr>
        <w:tabs>
          <w:tab w:val="left" w:pos="1355"/>
        </w:tabs>
        <w:autoSpaceDE w:val="false"/>
        <w:autoSpaceDN w:val="false"/>
        <w:spacing w:after="0" w:line="240" w:lineRule="auto"/>
        <w:ind w:left="1355" w:hanging="338"/>
        <w:contextualSpacing w:val="false"/>
        <w:jc w:val="both"/>
        <w:rPr>
          <w:rFonts w:ascii="Arial" w:hAnsi="Arial" w:cs="Arial"/>
          <w:sz w:val="24"/>
          <w:szCs w:val="24"/>
        </w:rPr>
      </w:pPr>
      <w:r w:rsidRPr="00103A8D">
        <w:rPr>
          <w:rFonts w:ascii="Arial" w:hAnsi="Arial" w:cs="Arial"/>
          <w:sz w:val="24"/>
          <w:szCs w:val="24"/>
        </w:rPr>
        <w:t>Račun</w:t>
      </w:r>
      <w:r w:rsidRPr="00103A8D">
        <w:rPr>
          <w:rFonts w:ascii="Arial" w:hAnsi="Arial" w:cs="Arial"/>
          <w:spacing w:val="12"/>
          <w:sz w:val="24"/>
          <w:szCs w:val="24"/>
        </w:rPr>
        <w:t xml:space="preserve"> </w:t>
      </w:r>
      <w:r w:rsidRPr="00103A8D">
        <w:rPr>
          <w:rFonts w:ascii="Arial" w:hAnsi="Arial" w:cs="Arial"/>
          <w:sz w:val="24"/>
          <w:szCs w:val="24"/>
        </w:rPr>
        <w:t>dobiti</w:t>
      </w:r>
      <w:r w:rsidRPr="00103A8D">
        <w:rPr>
          <w:rFonts w:ascii="Arial" w:hAnsi="Arial" w:cs="Arial"/>
          <w:spacing w:val="11"/>
          <w:sz w:val="24"/>
          <w:szCs w:val="24"/>
        </w:rPr>
        <w:t xml:space="preserve"> </w:t>
      </w:r>
      <w:r w:rsidRPr="00103A8D">
        <w:rPr>
          <w:rFonts w:ascii="Arial" w:hAnsi="Arial" w:cs="Arial"/>
          <w:sz w:val="24"/>
          <w:szCs w:val="24"/>
        </w:rPr>
        <w:t>i</w:t>
      </w:r>
      <w:r w:rsidRPr="00103A8D">
        <w:rPr>
          <w:rFonts w:ascii="Arial" w:hAnsi="Arial" w:cs="Arial"/>
          <w:spacing w:val="13"/>
          <w:sz w:val="24"/>
          <w:szCs w:val="24"/>
        </w:rPr>
        <w:t xml:space="preserve"> </w:t>
      </w:r>
      <w:r w:rsidRPr="00103A8D">
        <w:rPr>
          <w:rFonts w:ascii="Arial" w:hAnsi="Arial" w:cs="Arial"/>
          <w:sz w:val="24"/>
          <w:szCs w:val="24"/>
        </w:rPr>
        <w:t>gubitka</w:t>
      </w:r>
      <w:r w:rsidRPr="00103A8D">
        <w:rPr>
          <w:rFonts w:ascii="Arial" w:hAnsi="Arial" w:cs="Arial"/>
          <w:spacing w:val="13"/>
          <w:sz w:val="24"/>
          <w:szCs w:val="24"/>
        </w:rPr>
        <w:t xml:space="preserve"> </w:t>
      </w:r>
      <w:r w:rsidRPr="00103A8D">
        <w:rPr>
          <w:rFonts w:ascii="Arial" w:hAnsi="Arial" w:cs="Arial"/>
          <w:sz w:val="24"/>
          <w:szCs w:val="24"/>
        </w:rPr>
        <w:t>za</w:t>
      </w:r>
      <w:r w:rsidRPr="00103A8D">
        <w:rPr>
          <w:rFonts w:ascii="Arial" w:hAnsi="Arial" w:cs="Arial"/>
          <w:spacing w:val="9"/>
          <w:sz w:val="24"/>
          <w:szCs w:val="24"/>
        </w:rPr>
        <w:t xml:space="preserve"> </w:t>
      </w:r>
      <w:r w:rsidRPr="00103A8D">
        <w:rPr>
          <w:rFonts w:ascii="Arial" w:hAnsi="Arial" w:cs="Arial"/>
          <w:sz w:val="24"/>
          <w:szCs w:val="24"/>
        </w:rPr>
        <w:t>2023.,</w:t>
      </w:r>
      <w:r w:rsidRPr="00103A8D">
        <w:rPr>
          <w:rFonts w:ascii="Arial" w:hAnsi="Arial" w:cs="Arial"/>
          <w:spacing w:val="9"/>
          <w:sz w:val="24"/>
          <w:szCs w:val="24"/>
        </w:rPr>
        <w:t xml:space="preserve"> </w:t>
      </w:r>
      <w:r w:rsidRPr="00103A8D">
        <w:rPr>
          <w:rFonts w:ascii="Arial" w:hAnsi="Arial" w:cs="Arial"/>
          <w:sz w:val="24"/>
          <w:szCs w:val="24"/>
        </w:rPr>
        <w:t>te</w:t>
      </w:r>
      <w:r w:rsidRPr="00103A8D">
        <w:rPr>
          <w:rFonts w:ascii="Arial" w:hAnsi="Arial" w:cs="Arial"/>
          <w:spacing w:val="12"/>
          <w:sz w:val="24"/>
          <w:szCs w:val="24"/>
        </w:rPr>
        <w:t xml:space="preserve"> </w:t>
      </w:r>
      <w:r w:rsidRPr="00103A8D">
        <w:rPr>
          <w:rFonts w:ascii="Arial" w:hAnsi="Arial" w:cs="Arial"/>
          <w:sz w:val="24"/>
          <w:szCs w:val="24"/>
        </w:rPr>
        <w:t>prihodi</w:t>
      </w:r>
      <w:r w:rsidRPr="00103A8D">
        <w:rPr>
          <w:rFonts w:ascii="Arial" w:hAnsi="Arial" w:cs="Arial"/>
          <w:spacing w:val="5"/>
          <w:sz w:val="24"/>
          <w:szCs w:val="24"/>
        </w:rPr>
        <w:t xml:space="preserve"> </w:t>
      </w:r>
      <w:r w:rsidRPr="00103A8D">
        <w:rPr>
          <w:rFonts w:ascii="Arial" w:hAnsi="Arial" w:cs="Arial"/>
          <w:sz w:val="24"/>
          <w:szCs w:val="24"/>
        </w:rPr>
        <w:t>i</w:t>
      </w:r>
      <w:r w:rsidRPr="00103A8D">
        <w:rPr>
          <w:rFonts w:ascii="Arial" w:hAnsi="Arial" w:cs="Arial"/>
          <w:spacing w:val="10"/>
          <w:sz w:val="24"/>
          <w:szCs w:val="24"/>
        </w:rPr>
        <w:t xml:space="preserve"> </w:t>
      </w:r>
      <w:r w:rsidRPr="00103A8D">
        <w:rPr>
          <w:rFonts w:ascii="Arial" w:hAnsi="Arial" w:cs="Arial"/>
          <w:sz w:val="24"/>
          <w:szCs w:val="24"/>
        </w:rPr>
        <w:t>rashodi</w:t>
      </w:r>
      <w:r w:rsidRPr="00103A8D">
        <w:rPr>
          <w:rFonts w:ascii="Arial" w:hAnsi="Arial" w:cs="Arial"/>
          <w:spacing w:val="10"/>
          <w:sz w:val="24"/>
          <w:szCs w:val="24"/>
        </w:rPr>
        <w:t xml:space="preserve"> </w:t>
      </w:r>
      <w:r w:rsidRPr="00103A8D">
        <w:rPr>
          <w:rFonts w:ascii="Arial" w:hAnsi="Arial" w:cs="Arial"/>
          <w:sz w:val="24"/>
          <w:szCs w:val="24"/>
        </w:rPr>
        <w:t>za</w:t>
      </w:r>
      <w:r w:rsidRPr="00103A8D">
        <w:rPr>
          <w:rFonts w:ascii="Arial" w:hAnsi="Arial" w:cs="Arial"/>
          <w:spacing w:val="10"/>
          <w:sz w:val="24"/>
          <w:szCs w:val="24"/>
        </w:rPr>
        <w:t xml:space="preserve"> </w:t>
      </w:r>
      <w:r w:rsidRPr="00103A8D">
        <w:rPr>
          <w:rFonts w:ascii="Arial" w:hAnsi="Arial" w:cs="Arial"/>
          <w:spacing w:val="-2"/>
          <w:sz w:val="24"/>
          <w:szCs w:val="24"/>
        </w:rPr>
        <w:t>2024.:</w:t>
      </w:r>
    </w:p>
    <w:p w:rsidRPr="00103A8D" w:rsidR="004621A0" w:rsidP="004621A0" w:rsidRDefault="004621A0">
      <w:pPr>
        <w:pStyle w:val="Tijeloteksta"/>
        <w:spacing w:before="13"/>
        <w:rPr>
          <w:rFonts w:cs="Arial"/>
          <w:szCs w:val="24"/>
        </w:rPr>
      </w:pPr>
    </w:p>
    <w:p w:rsidRPr="00103A8D" w:rsidR="004621A0" w:rsidP="004621A0" w:rsidRDefault="004621A0">
      <w:pPr>
        <w:pStyle w:val="Odlomakpopisa"/>
        <w:widowControl w:val="false"/>
        <w:numPr>
          <w:ilvl w:val="0"/>
          <w:numId w:val="33"/>
        </w:numPr>
        <w:tabs>
          <w:tab w:val="left" w:pos="1409"/>
          <w:tab w:val="left" w:pos="1411"/>
        </w:tabs>
        <w:autoSpaceDE w:val="false"/>
        <w:autoSpaceDN w:val="false"/>
        <w:spacing w:after="0" w:line="240" w:lineRule="auto"/>
        <w:ind w:right="777"/>
        <w:contextualSpacing w:val="false"/>
        <w:jc w:val="both"/>
        <w:rPr>
          <w:rFonts w:ascii="Arial" w:hAnsi="Arial" w:cs="Arial"/>
          <w:sz w:val="24"/>
          <w:szCs w:val="24"/>
        </w:rPr>
      </w:pPr>
      <w:r w:rsidRPr="00103A8D">
        <w:rPr>
          <w:rFonts w:ascii="Arial" w:hAnsi="Arial" w:cs="Arial"/>
          <w:sz w:val="24"/>
          <w:szCs w:val="24"/>
        </w:rPr>
        <w:t>da je ukupni prihod u 2023. iznosio 252.970,00 eura, a u 2024. 5.000,00 eura,</w:t>
      </w:r>
    </w:p>
    <w:p w:rsidRPr="00103A8D" w:rsidR="004621A0" w:rsidP="004621A0" w:rsidRDefault="004621A0">
      <w:pPr>
        <w:pStyle w:val="Odlomakpopisa"/>
        <w:widowControl w:val="false"/>
        <w:numPr>
          <w:ilvl w:val="0"/>
          <w:numId w:val="33"/>
        </w:numPr>
        <w:tabs>
          <w:tab w:val="left" w:pos="1411"/>
        </w:tabs>
        <w:autoSpaceDE w:val="false"/>
        <w:autoSpaceDN w:val="false"/>
        <w:spacing w:before="78" w:after="0" w:line="240" w:lineRule="auto"/>
        <w:ind w:right="779"/>
        <w:contextualSpacing w:val="false"/>
        <w:rPr>
          <w:rFonts w:ascii="Arial" w:hAnsi="Arial" w:cs="Arial"/>
          <w:sz w:val="24"/>
          <w:szCs w:val="24"/>
        </w:rPr>
      </w:pPr>
      <w:r w:rsidRPr="00103A8D">
        <w:rPr>
          <w:rFonts w:ascii="Arial" w:hAnsi="Arial" w:cs="Arial"/>
          <w:sz w:val="24"/>
          <w:szCs w:val="24"/>
        </w:rPr>
        <w:t>da</w:t>
      </w:r>
      <w:r w:rsidRPr="00103A8D">
        <w:rPr>
          <w:rFonts w:ascii="Arial" w:hAnsi="Arial" w:cs="Arial"/>
          <w:spacing w:val="33"/>
          <w:sz w:val="24"/>
          <w:szCs w:val="24"/>
        </w:rPr>
        <w:t xml:space="preserve"> </w:t>
      </w:r>
      <w:r w:rsidRPr="00103A8D">
        <w:rPr>
          <w:rFonts w:ascii="Arial" w:hAnsi="Arial" w:cs="Arial"/>
          <w:sz w:val="24"/>
          <w:szCs w:val="24"/>
        </w:rPr>
        <w:t>su</w:t>
      </w:r>
      <w:r w:rsidRPr="00103A8D">
        <w:rPr>
          <w:rFonts w:ascii="Arial" w:hAnsi="Arial" w:cs="Arial"/>
          <w:spacing w:val="30"/>
          <w:sz w:val="24"/>
          <w:szCs w:val="24"/>
        </w:rPr>
        <w:t xml:space="preserve"> </w:t>
      </w:r>
      <w:r w:rsidRPr="00103A8D">
        <w:rPr>
          <w:rFonts w:ascii="Arial" w:hAnsi="Arial" w:cs="Arial"/>
          <w:sz w:val="24"/>
          <w:szCs w:val="24"/>
        </w:rPr>
        <w:t>ukupni</w:t>
      </w:r>
      <w:r w:rsidRPr="00103A8D">
        <w:rPr>
          <w:rFonts w:ascii="Arial" w:hAnsi="Arial" w:cs="Arial"/>
          <w:spacing w:val="31"/>
          <w:sz w:val="24"/>
          <w:szCs w:val="24"/>
        </w:rPr>
        <w:t xml:space="preserve"> </w:t>
      </w:r>
      <w:r w:rsidRPr="00103A8D">
        <w:rPr>
          <w:rFonts w:ascii="Arial" w:hAnsi="Arial" w:cs="Arial"/>
          <w:sz w:val="24"/>
          <w:szCs w:val="24"/>
        </w:rPr>
        <w:t>rashodi</w:t>
      </w:r>
      <w:r w:rsidRPr="00103A8D">
        <w:rPr>
          <w:rFonts w:ascii="Arial" w:hAnsi="Arial" w:cs="Arial"/>
          <w:spacing w:val="29"/>
          <w:sz w:val="24"/>
          <w:szCs w:val="24"/>
        </w:rPr>
        <w:t xml:space="preserve"> </w:t>
      </w:r>
      <w:r w:rsidRPr="00103A8D">
        <w:rPr>
          <w:rFonts w:ascii="Arial" w:hAnsi="Arial" w:cs="Arial"/>
          <w:sz w:val="24"/>
          <w:szCs w:val="24"/>
        </w:rPr>
        <w:t>u</w:t>
      </w:r>
      <w:r w:rsidRPr="00103A8D">
        <w:rPr>
          <w:rFonts w:ascii="Arial" w:hAnsi="Arial" w:cs="Arial"/>
          <w:spacing w:val="35"/>
          <w:sz w:val="24"/>
          <w:szCs w:val="24"/>
        </w:rPr>
        <w:t xml:space="preserve"> </w:t>
      </w:r>
      <w:r w:rsidRPr="00103A8D">
        <w:rPr>
          <w:rFonts w:ascii="Arial" w:hAnsi="Arial" w:cs="Arial"/>
          <w:sz w:val="24"/>
          <w:szCs w:val="24"/>
        </w:rPr>
        <w:t>2023.</w:t>
      </w:r>
      <w:r w:rsidRPr="00103A8D">
        <w:rPr>
          <w:rFonts w:ascii="Arial" w:hAnsi="Arial" w:cs="Arial"/>
          <w:spacing w:val="31"/>
          <w:sz w:val="24"/>
          <w:szCs w:val="24"/>
        </w:rPr>
        <w:t xml:space="preserve"> </w:t>
      </w:r>
      <w:r w:rsidRPr="00103A8D">
        <w:rPr>
          <w:rFonts w:ascii="Arial" w:hAnsi="Arial" w:cs="Arial"/>
          <w:sz w:val="24"/>
          <w:szCs w:val="24"/>
        </w:rPr>
        <w:t>iznosili</w:t>
      </w:r>
      <w:r w:rsidRPr="00103A8D">
        <w:rPr>
          <w:rFonts w:ascii="Arial" w:hAnsi="Arial" w:cs="Arial"/>
          <w:spacing w:val="29"/>
          <w:sz w:val="24"/>
          <w:szCs w:val="24"/>
        </w:rPr>
        <w:t xml:space="preserve"> </w:t>
      </w:r>
      <w:r w:rsidRPr="00103A8D">
        <w:rPr>
          <w:rFonts w:ascii="Arial" w:hAnsi="Arial" w:cs="Arial"/>
          <w:sz w:val="24"/>
          <w:szCs w:val="24"/>
        </w:rPr>
        <w:t>168.509,00</w:t>
      </w:r>
      <w:r w:rsidRPr="00103A8D">
        <w:rPr>
          <w:rFonts w:ascii="Arial" w:hAnsi="Arial" w:cs="Arial"/>
          <w:spacing w:val="31"/>
          <w:sz w:val="24"/>
          <w:szCs w:val="24"/>
        </w:rPr>
        <w:t xml:space="preserve"> </w:t>
      </w:r>
      <w:r w:rsidRPr="00103A8D">
        <w:rPr>
          <w:rFonts w:ascii="Arial" w:hAnsi="Arial" w:cs="Arial"/>
          <w:sz w:val="24"/>
          <w:szCs w:val="24"/>
        </w:rPr>
        <w:t>eura,</w:t>
      </w:r>
      <w:r w:rsidRPr="00103A8D">
        <w:rPr>
          <w:rFonts w:ascii="Arial" w:hAnsi="Arial" w:cs="Arial"/>
          <w:spacing w:val="30"/>
          <w:sz w:val="24"/>
          <w:szCs w:val="24"/>
        </w:rPr>
        <w:t xml:space="preserve"> </w:t>
      </w:r>
      <w:r w:rsidRPr="00103A8D">
        <w:rPr>
          <w:rFonts w:ascii="Arial" w:hAnsi="Arial" w:cs="Arial"/>
          <w:sz w:val="24"/>
          <w:szCs w:val="24"/>
        </w:rPr>
        <w:t>a</w:t>
      </w:r>
      <w:r w:rsidRPr="00103A8D">
        <w:rPr>
          <w:rFonts w:ascii="Arial" w:hAnsi="Arial" w:cs="Arial"/>
          <w:spacing w:val="34"/>
          <w:sz w:val="24"/>
          <w:szCs w:val="24"/>
        </w:rPr>
        <w:t xml:space="preserve"> </w:t>
      </w:r>
      <w:r w:rsidRPr="00103A8D">
        <w:rPr>
          <w:rFonts w:ascii="Arial" w:hAnsi="Arial" w:cs="Arial"/>
          <w:sz w:val="24"/>
          <w:szCs w:val="24"/>
        </w:rPr>
        <w:t>u</w:t>
      </w:r>
      <w:r w:rsidRPr="00103A8D">
        <w:rPr>
          <w:rFonts w:ascii="Arial" w:hAnsi="Arial" w:cs="Arial"/>
          <w:spacing w:val="29"/>
          <w:sz w:val="24"/>
          <w:szCs w:val="24"/>
        </w:rPr>
        <w:t xml:space="preserve"> </w:t>
      </w:r>
      <w:r w:rsidRPr="00103A8D">
        <w:rPr>
          <w:rFonts w:ascii="Arial" w:hAnsi="Arial" w:cs="Arial"/>
          <w:sz w:val="24"/>
          <w:szCs w:val="24"/>
        </w:rPr>
        <w:t>2024. 32.525,00 eura,</w:t>
      </w:r>
    </w:p>
    <w:p w:rsidRPr="00103A8D" w:rsidR="004621A0" w:rsidP="004621A0" w:rsidRDefault="004621A0">
      <w:pPr>
        <w:pStyle w:val="Odlomakpopisa"/>
        <w:widowControl w:val="false"/>
        <w:numPr>
          <w:ilvl w:val="0"/>
          <w:numId w:val="33"/>
        </w:numPr>
        <w:tabs>
          <w:tab w:val="left" w:pos="1411"/>
        </w:tabs>
        <w:autoSpaceDE w:val="false"/>
        <w:autoSpaceDN w:val="false"/>
        <w:spacing w:before="4" w:after="0" w:line="240" w:lineRule="auto"/>
        <w:contextualSpacing w:val="false"/>
        <w:rPr>
          <w:rFonts w:ascii="Arial" w:hAnsi="Arial" w:cs="Arial"/>
          <w:sz w:val="24"/>
          <w:szCs w:val="24"/>
        </w:rPr>
      </w:pPr>
      <w:r w:rsidRPr="00103A8D">
        <w:rPr>
          <w:rFonts w:ascii="Arial" w:hAnsi="Arial" w:cs="Arial"/>
          <w:sz w:val="24"/>
          <w:szCs w:val="24"/>
        </w:rPr>
        <w:t>da</w:t>
      </w:r>
      <w:r w:rsidRPr="00103A8D">
        <w:rPr>
          <w:rFonts w:ascii="Arial" w:hAnsi="Arial" w:cs="Arial"/>
          <w:spacing w:val="20"/>
          <w:sz w:val="24"/>
          <w:szCs w:val="24"/>
        </w:rPr>
        <w:t xml:space="preserve"> </w:t>
      </w:r>
      <w:r w:rsidRPr="00103A8D">
        <w:rPr>
          <w:rFonts w:ascii="Arial" w:hAnsi="Arial" w:cs="Arial"/>
          <w:sz w:val="24"/>
          <w:szCs w:val="24"/>
        </w:rPr>
        <w:t>je</w:t>
      </w:r>
      <w:r w:rsidRPr="00103A8D">
        <w:rPr>
          <w:rFonts w:ascii="Arial" w:hAnsi="Arial" w:cs="Arial"/>
          <w:spacing w:val="16"/>
          <w:sz w:val="24"/>
          <w:szCs w:val="24"/>
        </w:rPr>
        <w:t xml:space="preserve"> </w:t>
      </w:r>
      <w:r w:rsidRPr="00103A8D">
        <w:rPr>
          <w:rFonts w:ascii="Arial" w:hAnsi="Arial" w:cs="Arial"/>
          <w:sz w:val="24"/>
          <w:szCs w:val="24"/>
        </w:rPr>
        <w:t>u</w:t>
      </w:r>
      <w:r w:rsidRPr="00103A8D">
        <w:rPr>
          <w:rFonts w:ascii="Arial" w:hAnsi="Arial" w:cs="Arial"/>
          <w:spacing w:val="16"/>
          <w:sz w:val="24"/>
          <w:szCs w:val="24"/>
        </w:rPr>
        <w:t xml:space="preserve"> </w:t>
      </w:r>
      <w:r w:rsidRPr="00103A8D">
        <w:rPr>
          <w:rFonts w:ascii="Arial" w:hAnsi="Arial" w:cs="Arial"/>
          <w:sz w:val="24"/>
          <w:szCs w:val="24"/>
        </w:rPr>
        <w:t>2023.</w:t>
      </w:r>
      <w:r w:rsidRPr="00103A8D">
        <w:rPr>
          <w:rFonts w:ascii="Arial" w:hAnsi="Arial" w:cs="Arial"/>
          <w:spacing w:val="17"/>
          <w:sz w:val="24"/>
          <w:szCs w:val="24"/>
        </w:rPr>
        <w:t xml:space="preserve"> </w:t>
      </w:r>
      <w:r w:rsidRPr="00103A8D">
        <w:rPr>
          <w:rFonts w:ascii="Arial" w:hAnsi="Arial" w:cs="Arial"/>
          <w:sz w:val="24"/>
          <w:szCs w:val="24"/>
        </w:rPr>
        <w:t>ostvaren</w:t>
      </w:r>
      <w:r w:rsidRPr="00103A8D">
        <w:rPr>
          <w:rFonts w:ascii="Arial" w:hAnsi="Arial" w:cs="Arial"/>
          <w:spacing w:val="17"/>
          <w:sz w:val="24"/>
          <w:szCs w:val="24"/>
        </w:rPr>
        <w:t xml:space="preserve"> </w:t>
      </w:r>
      <w:r w:rsidRPr="00103A8D">
        <w:rPr>
          <w:rFonts w:ascii="Arial" w:hAnsi="Arial" w:cs="Arial"/>
          <w:sz w:val="24"/>
          <w:szCs w:val="24"/>
        </w:rPr>
        <w:t>dobitak</w:t>
      </w:r>
      <w:r w:rsidRPr="00103A8D">
        <w:rPr>
          <w:rFonts w:ascii="Arial" w:hAnsi="Arial" w:cs="Arial"/>
          <w:spacing w:val="23"/>
          <w:sz w:val="24"/>
          <w:szCs w:val="24"/>
        </w:rPr>
        <w:t xml:space="preserve"> </w:t>
      </w:r>
      <w:r w:rsidRPr="00103A8D">
        <w:rPr>
          <w:rFonts w:ascii="Arial" w:hAnsi="Arial" w:cs="Arial"/>
          <w:sz w:val="24"/>
          <w:szCs w:val="24"/>
        </w:rPr>
        <w:t>u</w:t>
      </w:r>
      <w:r w:rsidRPr="00103A8D">
        <w:rPr>
          <w:rFonts w:ascii="Arial" w:hAnsi="Arial" w:cs="Arial"/>
          <w:spacing w:val="19"/>
          <w:sz w:val="24"/>
          <w:szCs w:val="24"/>
        </w:rPr>
        <w:t xml:space="preserve"> </w:t>
      </w:r>
      <w:r w:rsidRPr="00103A8D">
        <w:rPr>
          <w:rFonts w:ascii="Arial" w:hAnsi="Arial" w:cs="Arial"/>
          <w:sz w:val="24"/>
          <w:szCs w:val="24"/>
        </w:rPr>
        <w:t>iznosu</w:t>
      </w:r>
      <w:r w:rsidRPr="00103A8D">
        <w:rPr>
          <w:rFonts w:ascii="Arial" w:hAnsi="Arial" w:cs="Arial"/>
          <w:spacing w:val="17"/>
          <w:sz w:val="24"/>
          <w:szCs w:val="24"/>
        </w:rPr>
        <w:t xml:space="preserve"> </w:t>
      </w:r>
      <w:r w:rsidRPr="00103A8D">
        <w:rPr>
          <w:rFonts w:ascii="Arial" w:hAnsi="Arial" w:cs="Arial"/>
          <w:sz w:val="24"/>
          <w:szCs w:val="24"/>
        </w:rPr>
        <w:t>od</w:t>
      </w:r>
      <w:r w:rsidRPr="00103A8D">
        <w:rPr>
          <w:rFonts w:ascii="Arial" w:hAnsi="Arial" w:cs="Arial"/>
          <w:spacing w:val="17"/>
          <w:sz w:val="24"/>
          <w:szCs w:val="24"/>
        </w:rPr>
        <w:t xml:space="preserve"> </w:t>
      </w:r>
      <w:r w:rsidRPr="00103A8D">
        <w:rPr>
          <w:rFonts w:ascii="Arial" w:hAnsi="Arial" w:cs="Arial"/>
          <w:sz w:val="24"/>
          <w:szCs w:val="24"/>
        </w:rPr>
        <w:t>78.319,00</w:t>
      </w:r>
      <w:r w:rsidRPr="00103A8D">
        <w:rPr>
          <w:rFonts w:ascii="Arial" w:hAnsi="Arial" w:cs="Arial"/>
          <w:spacing w:val="17"/>
          <w:sz w:val="24"/>
          <w:szCs w:val="24"/>
        </w:rPr>
        <w:t xml:space="preserve"> </w:t>
      </w:r>
      <w:r w:rsidRPr="00103A8D">
        <w:rPr>
          <w:rFonts w:ascii="Arial" w:hAnsi="Arial" w:cs="Arial"/>
          <w:sz w:val="24"/>
          <w:szCs w:val="24"/>
        </w:rPr>
        <w:t>eura,</w:t>
      </w:r>
      <w:r w:rsidRPr="00103A8D">
        <w:rPr>
          <w:rFonts w:ascii="Arial" w:hAnsi="Arial" w:cs="Arial"/>
          <w:spacing w:val="17"/>
          <w:sz w:val="24"/>
          <w:szCs w:val="24"/>
        </w:rPr>
        <w:t xml:space="preserve"> </w:t>
      </w:r>
      <w:r w:rsidRPr="00103A8D">
        <w:rPr>
          <w:rFonts w:ascii="Arial" w:hAnsi="Arial" w:cs="Arial"/>
          <w:sz w:val="24"/>
          <w:szCs w:val="24"/>
        </w:rPr>
        <w:t>dok</w:t>
      </w:r>
      <w:r w:rsidRPr="00103A8D">
        <w:rPr>
          <w:rFonts w:ascii="Arial" w:hAnsi="Arial" w:cs="Arial"/>
          <w:spacing w:val="17"/>
          <w:sz w:val="24"/>
          <w:szCs w:val="24"/>
        </w:rPr>
        <w:t xml:space="preserve"> </w:t>
      </w:r>
      <w:r w:rsidRPr="00103A8D">
        <w:rPr>
          <w:rFonts w:ascii="Arial" w:hAnsi="Arial" w:cs="Arial"/>
          <w:spacing w:val="-5"/>
          <w:sz w:val="24"/>
          <w:szCs w:val="24"/>
        </w:rPr>
        <w:t>je</w:t>
      </w:r>
    </w:p>
    <w:p w:rsidRPr="00103A8D" w:rsidR="004621A0" w:rsidP="004621A0" w:rsidRDefault="004621A0">
      <w:pPr>
        <w:spacing w:before="5"/>
        <w:ind w:left="1411"/>
        <w:rPr>
          <w:rFonts w:ascii="Arial" w:hAnsi="Arial" w:cs="Arial"/>
          <w:sz w:val="24"/>
          <w:szCs w:val="24"/>
        </w:rPr>
      </w:pPr>
      <w:r w:rsidRPr="00103A8D">
        <w:rPr>
          <w:rFonts w:ascii="Arial" w:hAnsi="Arial" w:cs="Arial"/>
          <w:sz w:val="24"/>
          <w:szCs w:val="24"/>
        </w:rPr>
        <w:lastRenderedPageBreak/>
        <w:t>u</w:t>
      </w:r>
      <w:r w:rsidRPr="00103A8D">
        <w:rPr>
          <w:rFonts w:ascii="Arial" w:hAnsi="Arial" w:cs="Arial"/>
          <w:spacing w:val="14"/>
          <w:sz w:val="24"/>
          <w:szCs w:val="24"/>
        </w:rPr>
        <w:t xml:space="preserve"> </w:t>
      </w:r>
      <w:r w:rsidRPr="00103A8D">
        <w:rPr>
          <w:rFonts w:ascii="Arial" w:hAnsi="Arial" w:cs="Arial"/>
          <w:sz w:val="24"/>
          <w:szCs w:val="24"/>
        </w:rPr>
        <w:t>2024.</w:t>
      </w:r>
      <w:r w:rsidRPr="00103A8D">
        <w:rPr>
          <w:rFonts w:ascii="Arial" w:hAnsi="Arial" w:cs="Arial"/>
          <w:spacing w:val="12"/>
          <w:sz w:val="24"/>
          <w:szCs w:val="24"/>
        </w:rPr>
        <w:t xml:space="preserve"> </w:t>
      </w:r>
      <w:r w:rsidRPr="00103A8D">
        <w:rPr>
          <w:rFonts w:ascii="Arial" w:hAnsi="Arial" w:cs="Arial"/>
          <w:sz w:val="24"/>
          <w:szCs w:val="24"/>
        </w:rPr>
        <w:t>ostvaren</w:t>
      </w:r>
      <w:r w:rsidRPr="00103A8D">
        <w:rPr>
          <w:rFonts w:ascii="Arial" w:hAnsi="Arial" w:cs="Arial"/>
          <w:spacing w:val="15"/>
          <w:sz w:val="24"/>
          <w:szCs w:val="24"/>
        </w:rPr>
        <w:t xml:space="preserve"> </w:t>
      </w:r>
      <w:r w:rsidRPr="00103A8D">
        <w:rPr>
          <w:rFonts w:ascii="Arial" w:hAnsi="Arial" w:cs="Arial"/>
          <w:sz w:val="24"/>
          <w:szCs w:val="24"/>
        </w:rPr>
        <w:t>gubitak</w:t>
      </w:r>
      <w:r w:rsidRPr="00103A8D">
        <w:rPr>
          <w:rFonts w:ascii="Arial" w:hAnsi="Arial" w:cs="Arial"/>
          <w:spacing w:val="19"/>
          <w:sz w:val="24"/>
          <w:szCs w:val="24"/>
        </w:rPr>
        <w:t xml:space="preserve"> </w:t>
      </w:r>
      <w:r w:rsidRPr="00103A8D">
        <w:rPr>
          <w:rFonts w:ascii="Arial" w:hAnsi="Arial" w:cs="Arial"/>
          <w:sz w:val="24"/>
          <w:szCs w:val="24"/>
        </w:rPr>
        <w:t>od</w:t>
      </w:r>
      <w:r w:rsidRPr="00103A8D">
        <w:rPr>
          <w:rFonts w:ascii="Arial" w:hAnsi="Arial" w:cs="Arial"/>
          <w:spacing w:val="12"/>
          <w:sz w:val="24"/>
          <w:szCs w:val="24"/>
        </w:rPr>
        <w:t xml:space="preserve"> </w:t>
      </w:r>
      <w:r w:rsidRPr="00103A8D">
        <w:rPr>
          <w:rFonts w:ascii="Arial" w:hAnsi="Arial" w:cs="Arial"/>
          <w:sz w:val="24"/>
          <w:szCs w:val="24"/>
        </w:rPr>
        <w:t>32.525,00</w:t>
      </w:r>
      <w:r w:rsidRPr="00103A8D">
        <w:rPr>
          <w:rFonts w:ascii="Arial" w:hAnsi="Arial" w:cs="Arial"/>
          <w:spacing w:val="13"/>
          <w:sz w:val="24"/>
          <w:szCs w:val="24"/>
        </w:rPr>
        <w:t xml:space="preserve"> </w:t>
      </w:r>
      <w:r w:rsidRPr="00103A8D">
        <w:rPr>
          <w:rFonts w:ascii="Arial" w:hAnsi="Arial" w:cs="Arial"/>
          <w:spacing w:val="-4"/>
          <w:sz w:val="24"/>
          <w:szCs w:val="24"/>
        </w:rPr>
        <w:t>eura</w:t>
      </w:r>
    </w:p>
    <w:p w:rsidRPr="00103A8D" w:rsidR="004621A0" w:rsidP="004621A0" w:rsidRDefault="004621A0">
      <w:pPr>
        <w:pStyle w:val="Tijeloteksta"/>
        <w:spacing w:before="12"/>
        <w:rPr>
          <w:rFonts w:cs="Arial"/>
          <w:szCs w:val="24"/>
        </w:rPr>
      </w:pPr>
    </w:p>
    <w:p w:rsidRPr="00103A8D" w:rsidR="004621A0" w:rsidP="004621A0" w:rsidRDefault="004621A0">
      <w:pPr>
        <w:pStyle w:val="Odlomakpopisa"/>
        <w:widowControl w:val="false"/>
        <w:numPr>
          <w:ilvl w:val="0"/>
          <w:numId w:val="34"/>
        </w:numPr>
        <w:tabs>
          <w:tab w:val="left" w:pos="1289"/>
        </w:tabs>
        <w:autoSpaceDE w:val="false"/>
        <w:autoSpaceDN w:val="false"/>
        <w:spacing w:before="1" w:after="0" w:line="240" w:lineRule="auto"/>
        <w:ind w:left="1289" w:hanging="252"/>
        <w:contextualSpacing w:val="false"/>
        <w:rPr>
          <w:rFonts w:ascii="Arial" w:hAnsi="Arial" w:cs="Arial"/>
          <w:sz w:val="24"/>
          <w:szCs w:val="24"/>
        </w:rPr>
      </w:pPr>
      <w:r w:rsidRPr="00103A8D">
        <w:rPr>
          <w:rFonts w:ascii="Arial" w:hAnsi="Arial" w:cs="Arial"/>
          <w:sz w:val="24"/>
          <w:szCs w:val="24"/>
        </w:rPr>
        <w:t>Iz</w:t>
      </w:r>
      <w:r w:rsidRPr="00103A8D">
        <w:rPr>
          <w:rFonts w:ascii="Arial" w:hAnsi="Arial" w:cs="Arial"/>
          <w:spacing w:val="11"/>
          <w:sz w:val="24"/>
          <w:szCs w:val="24"/>
        </w:rPr>
        <w:t xml:space="preserve"> </w:t>
      </w:r>
      <w:r w:rsidRPr="00103A8D">
        <w:rPr>
          <w:rFonts w:ascii="Arial" w:hAnsi="Arial" w:cs="Arial"/>
          <w:sz w:val="24"/>
          <w:szCs w:val="24"/>
        </w:rPr>
        <w:t>bilance</w:t>
      </w:r>
      <w:r w:rsidRPr="00103A8D">
        <w:rPr>
          <w:rFonts w:ascii="Arial" w:hAnsi="Arial" w:cs="Arial"/>
          <w:spacing w:val="11"/>
          <w:sz w:val="24"/>
          <w:szCs w:val="24"/>
        </w:rPr>
        <w:t xml:space="preserve"> </w:t>
      </w:r>
      <w:r w:rsidRPr="00103A8D">
        <w:rPr>
          <w:rFonts w:ascii="Arial" w:hAnsi="Arial" w:cs="Arial"/>
          <w:sz w:val="24"/>
          <w:szCs w:val="24"/>
        </w:rPr>
        <w:t>stanja</w:t>
      </w:r>
      <w:r w:rsidRPr="00103A8D">
        <w:rPr>
          <w:rFonts w:ascii="Arial" w:hAnsi="Arial" w:cs="Arial"/>
          <w:spacing w:val="14"/>
          <w:sz w:val="24"/>
          <w:szCs w:val="24"/>
        </w:rPr>
        <w:t xml:space="preserve"> </w:t>
      </w:r>
      <w:r w:rsidRPr="00103A8D">
        <w:rPr>
          <w:rFonts w:ascii="Arial" w:hAnsi="Arial" w:cs="Arial"/>
          <w:sz w:val="24"/>
          <w:szCs w:val="24"/>
        </w:rPr>
        <w:t>na</w:t>
      </w:r>
      <w:r w:rsidRPr="00103A8D">
        <w:rPr>
          <w:rFonts w:ascii="Arial" w:hAnsi="Arial" w:cs="Arial"/>
          <w:spacing w:val="14"/>
          <w:sz w:val="24"/>
          <w:szCs w:val="24"/>
        </w:rPr>
        <w:t xml:space="preserve"> </w:t>
      </w:r>
      <w:r w:rsidRPr="00103A8D">
        <w:rPr>
          <w:rFonts w:ascii="Arial" w:hAnsi="Arial" w:cs="Arial"/>
          <w:sz w:val="24"/>
          <w:szCs w:val="24"/>
        </w:rPr>
        <w:t>dan</w:t>
      </w:r>
      <w:r w:rsidRPr="00103A8D">
        <w:rPr>
          <w:rFonts w:ascii="Arial" w:hAnsi="Arial" w:cs="Arial"/>
          <w:spacing w:val="10"/>
          <w:sz w:val="24"/>
          <w:szCs w:val="24"/>
        </w:rPr>
        <w:t xml:space="preserve"> </w:t>
      </w:r>
      <w:r w:rsidRPr="00103A8D">
        <w:rPr>
          <w:rFonts w:ascii="Arial" w:hAnsi="Arial" w:cs="Arial"/>
          <w:sz w:val="24"/>
          <w:szCs w:val="24"/>
        </w:rPr>
        <w:t>31.</w:t>
      </w:r>
      <w:r w:rsidRPr="00103A8D">
        <w:rPr>
          <w:rFonts w:ascii="Arial" w:hAnsi="Arial" w:cs="Arial"/>
          <w:spacing w:val="14"/>
          <w:sz w:val="24"/>
          <w:szCs w:val="24"/>
        </w:rPr>
        <w:t xml:space="preserve"> </w:t>
      </w:r>
      <w:r w:rsidRPr="00103A8D">
        <w:rPr>
          <w:rFonts w:ascii="Arial" w:hAnsi="Arial" w:cs="Arial"/>
          <w:sz w:val="24"/>
          <w:szCs w:val="24"/>
        </w:rPr>
        <w:t>prosinca</w:t>
      </w:r>
      <w:r w:rsidRPr="00103A8D">
        <w:rPr>
          <w:rFonts w:ascii="Arial" w:hAnsi="Arial" w:cs="Arial"/>
          <w:spacing w:val="12"/>
          <w:sz w:val="24"/>
          <w:szCs w:val="24"/>
        </w:rPr>
        <w:t xml:space="preserve"> </w:t>
      </w:r>
      <w:r w:rsidRPr="00103A8D">
        <w:rPr>
          <w:rFonts w:ascii="Arial" w:hAnsi="Arial" w:cs="Arial"/>
          <w:sz w:val="24"/>
          <w:szCs w:val="24"/>
        </w:rPr>
        <w:t>2023.,</w:t>
      </w:r>
      <w:r w:rsidRPr="00103A8D">
        <w:rPr>
          <w:rFonts w:ascii="Arial" w:hAnsi="Arial" w:cs="Arial"/>
          <w:spacing w:val="11"/>
          <w:sz w:val="24"/>
          <w:szCs w:val="24"/>
        </w:rPr>
        <w:t xml:space="preserve"> </w:t>
      </w:r>
      <w:r w:rsidRPr="00103A8D">
        <w:rPr>
          <w:rFonts w:ascii="Arial" w:hAnsi="Arial" w:cs="Arial"/>
          <w:sz w:val="24"/>
          <w:szCs w:val="24"/>
        </w:rPr>
        <w:t>vidimo</w:t>
      </w:r>
      <w:r w:rsidRPr="00103A8D">
        <w:rPr>
          <w:rFonts w:ascii="Arial" w:hAnsi="Arial" w:cs="Arial"/>
          <w:spacing w:val="8"/>
          <w:sz w:val="24"/>
          <w:szCs w:val="24"/>
        </w:rPr>
        <w:t xml:space="preserve"> </w:t>
      </w:r>
      <w:r w:rsidRPr="00103A8D">
        <w:rPr>
          <w:rFonts w:ascii="Arial" w:hAnsi="Arial" w:cs="Arial"/>
          <w:spacing w:val="-10"/>
          <w:sz w:val="24"/>
          <w:szCs w:val="24"/>
        </w:rPr>
        <w:t>:</w:t>
      </w:r>
    </w:p>
    <w:p w:rsidRPr="00103A8D" w:rsidR="004621A0" w:rsidP="004621A0" w:rsidRDefault="004621A0">
      <w:pPr>
        <w:pStyle w:val="Tijeloteksta"/>
        <w:spacing w:before="12"/>
        <w:rPr>
          <w:rFonts w:cs="Arial"/>
          <w:szCs w:val="24"/>
        </w:rPr>
      </w:pPr>
    </w:p>
    <w:p w:rsidRPr="00103A8D" w:rsidR="004621A0" w:rsidP="004621A0" w:rsidRDefault="004621A0">
      <w:pPr>
        <w:pStyle w:val="Odlomakpopisa"/>
        <w:widowControl w:val="false"/>
        <w:numPr>
          <w:ilvl w:val="1"/>
          <w:numId w:val="34"/>
        </w:numPr>
        <w:tabs>
          <w:tab w:val="left" w:pos="1477"/>
        </w:tabs>
        <w:autoSpaceDE w:val="false"/>
        <w:autoSpaceDN w:val="false"/>
        <w:spacing w:after="0" w:line="240" w:lineRule="auto"/>
        <w:ind w:left="1477" w:hanging="441"/>
        <w:contextualSpacing w:val="false"/>
        <w:jc w:val="left"/>
        <w:rPr>
          <w:rFonts w:ascii="Arial" w:hAnsi="Arial" w:cs="Arial"/>
          <w:sz w:val="24"/>
          <w:szCs w:val="24"/>
        </w:rPr>
      </w:pPr>
      <w:r w:rsidRPr="00103A8D">
        <w:rPr>
          <w:rFonts w:ascii="Arial" w:hAnsi="Arial" w:cs="Arial"/>
          <w:sz w:val="24"/>
          <w:szCs w:val="24"/>
        </w:rPr>
        <w:t>da</w:t>
      </w:r>
      <w:r w:rsidRPr="00103A8D">
        <w:rPr>
          <w:rFonts w:ascii="Arial" w:hAnsi="Arial" w:cs="Arial"/>
          <w:spacing w:val="11"/>
          <w:sz w:val="24"/>
          <w:szCs w:val="24"/>
        </w:rPr>
        <w:t xml:space="preserve"> </w:t>
      </w:r>
      <w:r w:rsidRPr="00103A8D">
        <w:rPr>
          <w:rFonts w:ascii="Arial" w:hAnsi="Arial" w:cs="Arial"/>
          <w:sz w:val="24"/>
          <w:szCs w:val="24"/>
        </w:rPr>
        <w:t>visina</w:t>
      </w:r>
      <w:r w:rsidRPr="00103A8D">
        <w:rPr>
          <w:rFonts w:ascii="Arial" w:hAnsi="Arial" w:cs="Arial"/>
          <w:spacing w:val="15"/>
          <w:sz w:val="24"/>
          <w:szCs w:val="24"/>
        </w:rPr>
        <w:t xml:space="preserve"> </w:t>
      </w:r>
      <w:r w:rsidRPr="00103A8D">
        <w:rPr>
          <w:rFonts w:ascii="Arial" w:hAnsi="Arial" w:cs="Arial"/>
          <w:sz w:val="24"/>
          <w:szCs w:val="24"/>
        </w:rPr>
        <w:t>AKTIVE</w:t>
      </w:r>
      <w:r w:rsidRPr="00103A8D">
        <w:rPr>
          <w:rFonts w:ascii="Arial" w:hAnsi="Arial" w:cs="Arial"/>
          <w:spacing w:val="17"/>
          <w:sz w:val="24"/>
          <w:szCs w:val="24"/>
        </w:rPr>
        <w:t xml:space="preserve"> </w:t>
      </w:r>
      <w:r w:rsidRPr="00103A8D">
        <w:rPr>
          <w:rFonts w:ascii="Arial" w:hAnsi="Arial" w:cs="Arial"/>
          <w:sz w:val="24"/>
          <w:szCs w:val="24"/>
        </w:rPr>
        <w:t>iznosi</w:t>
      </w:r>
      <w:r w:rsidRPr="00103A8D">
        <w:rPr>
          <w:rFonts w:ascii="Arial" w:hAnsi="Arial" w:cs="Arial"/>
          <w:spacing w:val="10"/>
          <w:sz w:val="24"/>
          <w:szCs w:val="24"/>
        </w:rPr>
        <w:t xml:space="preserve"> </w:t>
      </w:r>
      <w:r w:rsidRPr="00103A8D">
        <w:rPr>
          <w:rFonts w:ascii="Arial" w:hAnsi="Arial" w:cs="Arial"/>
          <w:sz w:val="24"/>
          <w:szCs w:val="24"/>
        </w:rPr>
        <w:t>250.600,00</w:t>
      </w:r>
      <w:r w:rsidRPr="00103A8D">
        <w:rPr>
          <w:rFonts w:ascii="Arial" w:hAnsi="Arial" w:cs="Arial"/>
          <w:spacing w:val="11"/>
          <w:sz w:val="24"/>
          <w:szCs w:val="24"/>
        </w:rPr>
        <w:t xml:space="preserve"> </w:t>
      </w:r>
      <w:r w:rsidRPr="00103A8D">
        <w:rPr>
          <w:rFonts w:ascii="Arial" w:hAnsi="Arial" w:cs="Arial"/>
          <w:sz w:val="24"/>
          <w:szCs w:val="24"/>
        </w:rPr>
        <w:t>eura,</w:t>
      </w:r>
      <w:r w:rsidRPr="00103A8D">
        <w:rPr>
          <w:rFonts w:ascii="Arial" w:hAnsi="Arial" w:cs="Arial"/>
          <w:spacing w:val="15"/>
          <w:sz w:val="24"/>
          <w:szCs w:val="24"/>
        </w:rPr>
        <w:t xml:space="preserve"> </w:t>
      </w:r>
      <w:r w:rsidRPr="00103A8D">
        <w:rPr>
          <w:rFonts w:ascii="Arial" w:hAnsi="Arial" w:cs="Arial"/>
          <w:sz w:val="24"/>
          <w:szCs w:val="24"/>
        </w:rPr>
        <w:t>od</w:t>
      </w:r>
      <w:r w:rsidRPr="00103A8D">
        <w:rPr>
          <w:rFonts w:ascii="Arial" w:hAnsi="Arial" w:cs="Arial"/>
          <w:spacing w:val="9"/>
          <w:sz w:val="24"/>
          <w:szCs w:val="24"/>
        </w:rPr>
        <w:t xml:space="preserve"> </w:t>
      </w:r>
      <w:r w:rsidRPr="00103A8D">
        <w:rPr>
          <w:rFonts w:ascii="Arial" w:hAnsi="Arial" w:cs="Arial"/>
          <w:sz w:val="24"/>
          <w:szCs w:val="24"/>
        </w:rPr>
        <w:t>čega</w:t>
      </w:r>
      <w:r w:rsidRPr="00103A8D">
        <w:rPr>
          <w:rFonts w:ascii="Arial" w:hAnsi="Arial" w:cs="Arial"/>
          <w:spacing w:val="12"/>
          <w:sz w:val="24"/>
          <w:szCs w:val="24"/>
        </w:rPr>
        <w:t xml:space="preserve"> </w:t>
      </w:r>
      <w:r w:rsidRPr="00103A8D">
        <w:rPr>
          <w:rFonts w:ascii="Arial" w:hAnsi="Arial" w:cs="Arial"/>
          <w:spacing w:val="-10"/>
          <w:sz w:val="24"/>
          <w:szCs w:val="24"/>
        </w:rPr>
        <w:t>:</w:t>
      </w:r>
    </w:p>
    <w:p w:rsidRPr="00103A8D" w:rsidR="004621A0" w:rsidP="004621A0" w:rsidRDefault="004621A0">
      <w:pPr>
        <w:pStyle w:val="Tijeloteksta"/>
        <w:spacing w:before="12"/>
        <w:rPr>
          <w:rFonts w:cs="Arial"/>
          <w:szCs w:val="24"/>
        </w:rPr>
      </w:pPr>
    </w:p>
    <w:p w:rsidR="004621A0" w:rsidP="004621A0" w:rsidRDefault="004621A0">
      <w:pPr>
        <w:pStyle w:val="Odlomakpopisa"/>
        <w:widowControl w:val="false"/>
        <w:numPr>
          <w:ilvl w:val="2"/>
          <w:numId w:val="34"/>
        </w:numPr>
        <w:tabs>
          <w:tab w:val="left" w:pos="2082"/>
          <w:tab w:val="left" w:pos="2085"/>
        </w:tabs>
        <w:autoSpaceDE w:val="false"/>
        <w:autoSpaceDN w:val="false"/>
        <w:spacing w:after="0" w:line="244" w:lineRule="auto"/>
        <w:ind w:right="778" w:hanging="677"/>
        <w:contextualSpacing w:val="false"/>
        <w:jc w:val="both"/>
        <w:rPr>
          <w:sz w:val="24"/>
          <w:szCs w:val="24"/>
        </w:rPr>
      </w:pPr>
      <w:r w:rsidRPr="00103A8D">
        <w:rPr>
          <w:rFonts w:ascii="Arial" w:hAnsi="Arial" w:cs="Arial"/>
          <w:sz w:val="24"/>
          <w:szCs w:val="24"/>
        </w:rPr>
        <w:t>Dugotrajna materijalna imovina iznosi 114.569,00 eura, pri čemu, s obzirom da nemamo bruto bilancu, niti registar osnovnih sredstava, ne vidimo o kakvoj se imovini radi,</w:t>
      </w:r>
    </w:p>
    <w:p w:rsidRPr="00103A8D" w:rsidR="004621A0" w:rsidP="004621A0" w:rsidRDefault="004621A0">
      <w:pPr>
        <w:pStyle w:val="Odlomakpopisa"/>
        <w:tabs>
          <w:tab w:val="left" w:pos="2082"/>
          <w:tab w:val="left" w:pos="2085"/>
        </w:tabs>
        <w:spacing w:line="244" w:lineRule="auto"/>
        <w:ind w:left="2085" w:right="778"/>
        <w:rPr>
          <w:rFonts w:ascii="Arial" w:hAnsi="Arial" w:cs="Arial"/>
          <w:sz w:val="24"/>
          <w:szCs w:val="24"/>
        </w:rPr>
      </w:pPr>
    </w:p>
    <w:p w:rsidRPr="00457184" w:rsidR="004621A0" w:rsidP="004621A0" w:rsidRDefault="004621A0">
      <w:pPr>
        <w:pStyle w:val="Odlomakpopisa"/>
        <w:widowControl w:val="false"/>
        <w:numPr>
          <w:ilvl w:val="2"/>
          <w:numId w:val="34"/>
        </w:numPr>
        <w:tabs>
          <w:tab w:val="left" w:pos="2082"/>
        </w:tabs>
        <w:autoSpaceDE w:val="false"/>
        <w:autoSpaceDN w:val="false"/>
        <w:spacing w:before="6" w:after="0" w:line="240" w:lineRule="auto"/>
        <w:ind w:left="2082" w:hanging="674"/>
        <w:contextualSpacing w:val="false"/>
        <w:jc w:val="both"/>
        <w:rPr>
          <w:sz w:val="24"/>
          <w:szCs w:val="24"/>
        </w:rPr>
      </w:pPr>
      <w:r w:rsidRPr="00103A8D">
        <w:rPr>
          <w:rFonts w:ascii="Arial" w:hAnsi="Arial" w:cs="Arial"/>
          <w:sz w:val="24"/>
          <w:szCs w:val="24"/>
        </w:rPr>
        <w:t>Kratkotrajna</w:t>
      </w:r>
      <w:r w:rsidRPr="00103A8D">
        <w:rPr>
          <w:rFonts w:ascii="Arial" w:hAnsi="Arial" w:cs="Arial"/>
          <w:spacing w:val="17"/>
          <w:sz w:val="24"/>
          <w:szCs w:val="24"/>
        </w:rPr>
        <w:t xml:space="preserve"> </w:t>
      </w:r>
      <w:r w:rsidRPr="00103A8D">
        <w:rPr>
          <w:rFonts w:ascii="Arial" w:hAnsi="Arial" w:cs="Arial"/>
          <w:sz w:val="24"/>
          <w:szCs w:val="24"/>
        </w:rPr>
        <w:t>imovina</w:t>
      </w:r>
      <w:r w:rsidRPr="00103A8D">
        <w:rPr>
          <w:rFonts w:ascii="Arial" w:hAnsi="Arial" w:cs="Arial"/>
          <w:spacing w:val="15"/>
          <w:sz w:val="24"/>
          <w:szCs w:val="24"/>
        </w:rPr>
        <w:t xml:space="preserve"> </w:t>
      </w:r>
      <w:r w:rsidRPr="00103A8D">
        <w:rPr>
          <w:rFonts w:ascii="Arial" w:hAnsi="Arial" w:cs="Arial"/>
          <w:sz w:val="24"/>
          <w:szCs w:val="24"/>
        </w:rPr>
        <w:t>iznosi</w:t>
      </w:r>
      <w:r w:rsidRPr="00103A8D">
        <w:rPr>
          <w:rFonts w:ascii="Arial" w:hAnsi="Arial" w:cs="Arial"/>
          <w:spacing w:val="15"/>
          <w:sz w:val="24"/>
          <w:szCs w:val="24"/>
        </w:rPr>
        <w:t xml:space="preserve"> </w:t>
      </w:r>
      <w:r w:rsidRPr="00103A8D">
        <w:rPr>
          <w:rFonts w:ascii="Arial" w:hAnsi="Arial" w:cs="Arial"/>
          <w:sz w:val="24"/>
          <w:szCs w:val="24"/>
        </w:rPr>
        <w:t>136.031,00</w:t>
      </w:r>
      <w:r w:rsidRPr="00103A8D">
        <w:rPr>
          <w:rFonts w:ascii="Arial" w:hAnsi="Arial" w:cs="Arial"/>
          <w:spacing w:val="16"/>
          <w:sz w:val="24"/>
          <w:szCs w:val="24"/>
        </w:rPr>
        <w:t xml:space="preserve"> </w:t>
      </w:r>
      <w:r w:rsidRPr="00103A8D">
        <w:rPr>
          <w:rFonts w:ascii="Arial" w:hAnsi="Arial" w:cs="Arial"/>
          <w:sz w:val="24"/>
          <w:szCs w:val="24"/>
        </w:rPr>
        <w:t>euro,</w:t>
      </w:r>
      <w:r w:rsidRPr="00103A8D">
        <w:rPr>
          <w:rFonts w:ascii="Arial" w:hAnsi="Arial" w:cs="Arial"/>
          <w:spacing w:val="18"/>
          <w:sz w:val="24"/>
          <w:szCs w:val="24"/>
        </w:rPr>
        <w:t xml:space="preserve"> </w:t>
      </w:r>
      <w:r w:rsidRPr="00103A8D">
        <w:rPr>
          <w:rFonts w:ascii="Arial" w:hAnsi="Arial" w:cs="Arial"/>
          <w:sz w:val="24"/>
          <w:szCs w:val="24"/>
        </w:rPr>
        <w:t>od</w:t>
      </w:r>
      <w:r w:rsidRPr="00103A8D">
        <w:rPr>
          <w:rFonts w:ascii="Arial" w:hAnsi="Arial" w:cs="Arial"/>
          <w:spacing w:val="14"/>
          <w:sz w:val="24"/>
          <w:szCs w:val="24"/>
        </w:rPr>
        <w:t xml:space="preserve"> </w:t>
      </w:r>
      <w:r w:rsidRPr="00103A8D">
        <w:rPr>
          <w:rFonts w:ascii="Arial" w:hAnsi="Arial" w:cs="Arial"/>
          <w:sz w:val="24"/>
          <w:szCs w:val="24"/>
        </w:rPr>
        <w:t>čega</w:t>
      </w:r>
      <w:r w:rsidRPr="00103A8D">
        <w:rPr>
          <w:rFonts w:ascii="Arial" w:hAnsi="Arial" w:cs="Arial"/>
          <w:spacing w:val="17"/>
          <w:sz w:val="24"/>
          <w:szCs w:val="24"/>
        </w:rPr>
        <w:t xml:space="preserve"> </w:t>
      </w:r>
      <w:r w:rsidRPr="00103A8D">
        <w:rPr>
          <w:rFonts w:ascii="Arial" w:hAnsi="Arial" w:cs="Arial"/>
          <w:spacing w:val="-10"/>
          <w:sz w:val="24"/>
          <w:szCs w:val="24"/>
        </w:rPr>
        <w:t>:</w:t>
      </w:r>
    </w:p>
    <w:p w:rsidRPr="00103A8D" w:rsidR="004621A0" w:rsidP="004621A0" w:rsidRDefault="004621A0">
      <w:pPr>
        <w:pStyle w:val="Odlomakpopisa"/>
        <w:widowControl w:val="false"/>
        <w:numPr>
          <w:ilvl w:val="0"/>
          <w:numId w:val="32"/>
        </w:numPr>
        <w:tabs>
          <w:tab w:val="left" w:pos="1411"/>
        </w:tabs>
        <w:autoSpaceDE w:val="false"/>
        <w:autoSpaceDN w:val="false"/>
        <w:spacing w:after="0" w:line="240" w:lineRule="auto"/>
        <w:contextualSpacing w:val="false"/>
        <w:rPr>
          <w:rFonts w:ascii="Arial" w:hAnsi="Arial" w:cs="Arial"/>
          <w:sz w:val="24"/>
          <w:szCs w:val="24"/>
        </w:rPr>
      </w:pPr>
      <w:r w:rsidRPr="00103A8D">
        <w:rPr>
          <w:rFonts w:ascii="Arial" w:hAnsi="Arial" w:cs="Arial"/>
          <w:sz w:val="24"/>
          <w:szCs w:val="24"/>
        </w:rPr>
        <w:t>Zalihe</w:t>
      </w:r>
      <w:r w:rsidRPr="00103A8D">
        <w:rPr>
          <w:rFonts w:ascii="Arial" w:hAnsi="Arial" w:cs="Arial"/>
          <w:spacing w:val="15"/>
          <w:sz w:val="24"/>
          <w:szCs w:val="24"/>
        </w:rPr>
        <w:t xml:space="preserve"> </w:t>
      </w:r>
      <w:r w:rsidRPr="00103A8D">
        <w:rPr>
          <w:rFonts w:ascii="Arial" w:hAnsi="Arial" w:cs="Arial"/>
          <w:sz w:val="24"/>
          <w:szCs w:val="24"/>
        </w:rPr>
        <w:t>iznose</w:t>
      </w:r>
      <w:r w:rsidRPr="00103A8D">
        <w:rPr>
          <w:rFonts w:ascii="Arial" w:hAnsi="Arial" w:cs="Arial"/>
          <w:spacing w:val="15"/>
          <w:sz w:val="24"/>
          <w:szCs w:val="24"/>
        </w:rPr>
        <w:t xml:space="preserve"> </w:t>
      </w:r>
      <w:r w:rsidRPr="00103A8D">
        <w:rPr>
          <w:rFonts w:ascii="Arial" w:hAnsi="Arial" w:cs="Arial"/>
          <w:sz w:val="24"/>
          <w:szCs w:val="24"/>
        </w:rPr>
        <w:t>97.650,00</w:t>
      </w:r>
      <w:r w:rsidRPr="00103A8D">
        <w:rPr>
          <w:rFonts w:ascii="Arial" w:hAnsi="Arial" w:cs="Arial"/>
          <w:spacing w:val="15"/>
          <w:sz w:val="24"/>
          <w:szCs w:val="24"/>
        </w:rPr>
        <w:t xml:space="preserve"> </w:t>
      </w:r>
      <w:r w:rsidRPr="00103A8D">
        <w:rPr>
          <w:rFonts w:ascii="Arial" w:hAnsi="Arial" w:cs="Arial"/>
          <w:spacing w:val="-4"/>
          <w:sz w:val="24"/>
          <w:szCs w:val="24"/>
        </w:rPr>
        <w:t>eura,</w:t>
      </w:r>
    </w:p>
    <w:p w:rsidRPr="00103A8D" w:rsidR="004621A0" w:rsidP="004621A0" w:rsidRDefault="004621A0">
      <w:pPr>
        <w:pStyle w:val="Odlomakpopisa"/>
        <w:widowControl w:val="false"/>
        <w:numPr>
          <w:ilvl w:val="0"/>
          <w:numId w:val="32"/>
        </w:numPr>
        <w:tabs>
          <w:tab w:val="left" w:pos="1411"/>
        </w:tabs>
        <w:autoSpaceDE w:val="false"/>
        <w:autoSpaceDN w:val="false"/>
        <w:spacing w:before="5" w:after="0" w:line="240" w:lineRule="auto"/>
        <w:contextualSpacing w:val="false"/>
        <w:rPr>
          <w:rFonts w:ascii="Arial" w:hAnsi="Arial" w:cs="Arial"/>
          <w:sz w:val="24"/>
          <w:szCs w:val="24"/>
        </w:rPr>
      </w:pPr>
      <w:r w:rsidRPr="00103A8D">
        <w:rPr>
          <w:rFonts w:ascii="Arial" w:hAnsi="Arial" w:cs="Arial"/>
          <w:sz w:val="24"/>
          <w:szCs w:val="24"/>
        </w:rPr>
        <w:t>Potraživanja</w:t>
      </w:r>
      <w:r w:rsidRPr="00103A8D">
        <w:rPr>
          <w:rFonts w:ascii="Arial" w:hAnsi="Arial" w:cs="Arial"/>
          <w:spacing w:val="20"/>
          <w:sz w:val="24"/>
          <w:szCs w:val="24"/>
        </w:rPr>
        <w:t xml:space="preserve"> </w:t>
      </w:r>
      <w:r w:rsidRPr="00103A8D">
        <w:rPr>
          <w:rFonts w:ascii="Arial" w:hAnsi="Arial" w:cs="Arial"/>
          <w:sz w:val="24"/>
          <w:szCs w:val="24"/>
        </w:rPr>
        <w:t>iznose</w:t>
      </w:r>
      <w:r w:rsidRPr="00103A8D">
        <w:rPr>
          <w:rFonts w:ascii="Arial" w:hAnsi="Arial" w:cs="Arial"/>
          <w:spacing w:val="20"/>
          <w:sz w:val="24"/>
          <w:szCs w:val="24"/>
        </w:rPr>
        <w:t xml:space="preserve"> </w:t>
      </w:r>
      <w:r w:rsidRPr="00103A8D">
        <w:rPr>
          <w:rFonts w:ascii="Arial" w:hAnsi="Arial" w:cs="Arial"/>
          <w:sz w:val="24"/>
          <w:szCs w:val="24"/>
        </w:rPr>
        <w:t>27.559,00</w:t>
      </w:r>
      <w:r w:rsidRPr="00103A8D">
        <w:rPr>
          <w:rFonts w:ascii="Arial" w:hAnsi="Arial" w:cs="Arial"/>
          <w:spacing w:val="18"/>
          <w:sz w:val="24"/>
          <w:szCs w:val="24"/>
        </w:rPr>
        <w:t xml:space="preserve"> </w:t>
      </w:r>
      <w:r w:rsidRPr="00103A8D">
        <w:rPr>
          <w:rFonts w:ascii="Arial" w:hAnsi="Arial" w:cs="Arial"/>
          <w:spacing w:val="-4"/>
          <w:sz w:val="24"/>
          <w:szCs w:val="24"/>
        </w:rPr>
        <w:t>eura,</w:t>
      </w:r>
    </w:p>
    <w:p w:rsidRPr="00103A8D" w:rsidR="004621A0" w:rsidP="004621A0" w:rsidRDefault="004621A0">
      <w:pPr>
        <w:pStyle w:val="Odlomakpopisa"/>
        <w:widowControl w:val="false"/>
        <w:numPr>
          <w:ilvl w:val="0"/>
          <w:numId w:val="32"/>
        </w:numPr>
        <w:tabs>
          <w:tab w:val="left" w:pos="1411"/>
        </w:tabs>
        <w:autoSpaceDE w:val="false"/>
        <w:autoSpaceDN w:val="false"/>
        <w:spacing w:before="5" w:after="0" w:line="240" w:lineRule="auto"/>
        <w:contextualSpacing w:val="false"/>
        <w:rPr>
          <w:rFonts w:ascii="Arial" w:hAnsi="Arial" w:cs="Arial"/>
          <w:sz w:val="24"/>
          <w:szCs w:val="24"/>
        </w:rPr>
      </w:pPr>
      <w:r w:rsidRPr="00103A8D">
        <w:rPr>
          <w:rFonts w:ascii="Arial" w:hAnsi="Arial" w:cs="Arial"/>
          <w:sz w:val="24"/>
          <w:szCs w:val="24"/>
        </w:rPr>
        <w:t>Kratkotrajna</w:t>
      </w:r>
      <w:r w:rsidRPr="00103A8D">
        <w:rPr>
          <w:rFonts w:ascii="Arial" w:hAnsi="Arial" w:cs="Arial"/>
          <w:spacing w:val="18"/>
          <w:sz w:val="24"/>
          <w:szCs w:val="24"/>
        </w:rPr>
        <w:t xml:space="preserve"> </w:t>
      </w:r>
      <w:r w:rsidRPr="00103A8D">
        <w:rPr>
          <w:rFonts w:ascii="Arial" w:hAnsi="Arial" w:cs="Arial"/>
          <w:sz w:val="24"/>
          <w:szCs w:val="24"/>
        </w:rPr>
        <w:t>financijska</w:t>
      </w:r>
      <w:r w:rsidRPr="00103A8D">
        <w:rPr>
          <w:rFonts w:ascii="Arial" w:hAnsi="Arial" w:cs="Arial"/>
          <w:spacing w:val="21"/>
          <w:sz w:val="24"/>
          <w:szCs w:val="24"/>
        </w:rPr>
        <w:t xml:space="preserve"> </w:t>
      </w:r>
      <w:r w:rsidRPr="00103A8D">
        <w:rPr>
          <w:rFonts w:ascii="Arial" w:hAnsi="Arial" w:cs="Arial"/>
          <w:sz w:val="24"/>
          <w:szCs w:val="24"/>
        </w:rPr>
        <w:t>imovina</w:t>
      </w:r>
      <w:r w:rsidRPr="00103A8D">
        <w:rPr>
          <w:rFonts w:ascii="Arial" w:hAnsi="Arial" w:cs="Arial"/>
          <w:spacing w:val="18"/>
          <w:sz w:val="24"/>
          <w:szCs w:val="24"/>
        </w:rPr>
        <w:t xml:space="preserve"> </w:t>
      </w:r>
      <w:r w:rsidRPr="00103A8D">
        <w:rPr>
          <w:rFonts w:ascii="Arial" w:hAnsi="Arial" w:cs="Arial"/>
          <w:sz w:val="24"/>
          <w:szCs w:val="24"/>
        </w:rPr>
        <w:t>iznosi</w:t>
      </w:r>
      <w:r w:rsidRPr="00103A8D">
        <w:rPr>
          <w:rFonts w:ascii="Arial" w:hAnsi="Arial" w:cs="Arial"/>
          <w:spacing w:val="17"/>
          <w:sz w:val="24"/>
          <w:szCs w:val="24"/>
        </w:rPr>
        <w:t xml:space="preserve"> </w:t>
      </w:r>
      <w:r w:rsidRPr="00103A8D">
        <w:rPr>
          <w:rFonts w:ascii="Arial" w:hAnsi="Arial" w:cs="Arial"/>
          <w:sz w:val="24"/>
          <w:szCs w:val="24"/>
        </w:rPr>
        <w:t>10.211,00</w:t>
      </w:r>
      <w:r w:rsidRPr="00103A8D">
        <w:rPr>
          <w:rFonts w:ascii="Arial" w:hAnsi="Arial" w:cs="Arial"/>
          <w:spacing w:val="16"/>
          <w:sz w:val="24"/>
          <w:szCs w:val="24"/>
        </w:rPr>
        <w:t xml:space="preserve"> </w:t>
      </w:r>
      <w:r w:rsidRPr="00103A8D">
        <w:rPr>
          <w:rFonts w:ascii="Arial" w:hAnsi="Arial" w:cs="Arial"/>
          <w:sz w:val="24"/>
          <w:szCs w:val="24"/>
        </w:rPr>
        <w:t>eura</w:t>
      </w:r>
      <w:r w:rsidRPr="00103A8D">
        <w:rPr>
          <w:rFonts w:ascii="Arial" w:hAnsi="Arial" w:cs="Arial"/>
          <w:spacing w:val="16"/>
          <w:sz w:val="24"/>
          <w:szCs w:val="24"/>
        </w:rPr>
        <w:t xml:space="preserve"> </w:t>
      </w:r>
      <w:r w:rsidRPr="00103A8D">
        <w:rPr>
          <w:rFonts w:ascii="Arial" w:hAnsi="Arial" w:cs="Arial"/>
          <w:spacing w:val="-10"/>
          <w:sz w:val="24"/>
          <w:szCs w:val="24"/>
        </w:rPr>
        <w:t>i</w:t>
      </w:r>
    </w:p>
    <w:p w:rsidRPr="00103A8D" w:rsidR="004621A0" w:rsidP="004621A0" w:rsidRDefault="004621A0">
      <w:pPr>
        <w:pStyle w:val="Odlomakpopisa"/>
        <w:widowControl w:val="false"/>
        <w:numPr>
          <w:ilvl w:val="0"/>
          <w:numId w:val="32"/>
        </w:numPr>
        <w:tabs>
          <w:tab w:val="left" w:pos="1411"/>
        </w:tabs>
        <w:autoSpaceDE w:val="false"/>
        <w:autoSpaceDN w:val="false"/>
        <w:spacing w:before="6" w:after="0" w:line="240" w:lineRule="auto"/>
        <w:contextualSpacing w:val="false"/>
        <w:rPr>
          <w:rFonts w:ascii="Arial" w:hAnsi="Arial" w:cs="Arial"/>
          <w:sz w:val="24"/>
          <w:szCs w:val="24"/>
        </w:rPr>
      </w:pPr>
      <w:r w:rsidRPr="00103A8D">
        <w:rPr>
          <w:rFonts w:ascii="Arial" w:hAnsi="Arial" w:cs="Arial"/>
          <w:sz w:val="24"/>
          <w:szCs w:val="24"/>
        </w:rPr>
        <w:t>Novac</w:t>
      </w:r>
      <w:r w:rsidRPr="00103A8D">
        <w:rPr>
          <w:rFonts w:ascii="Arial" w:hAnsi="Arial" w:cs="Arial"/>
          <w:spacing w:val="14"/>
          <w:sz w:val="24"/>
          <w:szCs w:val="24"/>
        </w:rPr>
        <w:t xml:space="preserve"> </w:t>
      </w:r>
      <w:r w:rsidRPr="00103A8D">
        <w:rPr>
          <w:rFonts w:ascii="Arial" w:hAnsi="Arial" w:cs="Arial"/>
          <w:sz w:val="24"/>
          <w:szCs w:val="24"/>
        </w:rPr>
        <w:t>u</w:t>
      </w:r>
      <w:r w:rsidRPr="00103A8D">
        <w:rPr>
          <w:rFonts w:ascii="Arial" w:hAnsi="Arial" w:cs="Arial"/>
          <w:spacing w:val="9"/>
          <w:sz w:val="24"/>
          <w:szCs w:val="24"/>
        </w:rPr>
        <w:t xml:space="preserve"> </w:t>
      </w:r>
      <w:r w:rsidRPr="00103A8D">
        <w:rPr>
          <w:rFonts w:ascii="Arial" w:hAnsi="Arial" w:cs="Arial"/>
          <w:sz w:val="24"/>
          <w:szCs w:val="24"/>
        </w:rPr>
        <w:t>banci</w:t>
      </w:r>
      <w:r w:rsidRPr="00103A8D">
        <w:rPr>
          <w:rFonts w:ascii="Arial" w:hAnsi="Arial" w:cs="Arial"/>
          <w:spacing w:val="11"/>
          <w:sz w:val="24"/>
          <w:szCs w:val="24"/>
        </w:rPr>
        <w:t xml:space="preserve"> </w:t>
      </w:r>
      <w:r w:rsidRPr="00103A8D">
        <w:rPr>
          <w:rFonts w:ascii="Arial" w:hAnsi="Arial" w:cs="Arial"/>
          <w:sz w:val="24"/>
          <w:szCs w:val="24"/>
        </w:rPr>
        <w:t>i</w:t>
      </w:r>
      <w:r w:rsidRPr="00103A8D">
        <w:rPr>
          <w:rFonts w:ascii="Arial" w:hAnsi="Arial" w:cs="Arial"/>
          <w:spacing w:val="7"/>
          <w:sz w:val="24"/>
          <w:szCs w:val="24"/>
        </w:rPr>
        <w:t xml:space="preserve"> </w:t>
      </w:r>
      <w:r w:rsidRPr="00103A8D">
        <w:rPr>
          <w:rFonts w:ascii="Arial" w:hAnsi="Arial" w:cs="Arial"/>
          <w:sz w:val="24"/>
          <w:szCs w:val="24"/>
        </w:rPr>
        <w:t>blagajni</w:t>
      </w:r>
      <w:r w:rsidRPr="00103A8D">
        <w:rPr>
          <w:rFonts w:ascii="Arial" w:hAnsi="Arial" w:cs="Arial"/>
          <w:spacing w:val="11"/>
          <w:sz w:val="24"/>
          <w:szCs w:val="24"/>
        </w:rPr>
        <w:t xml:space="preserve"> </w:t>
      </w:r>
      <w:r w:rsidRPr="00103A8D">
        <w:rPr>
          <w:rFonts w:ascii="Arial" w:hAnsi="Arial" w:cs="Arial"/>
          <w:sz w:val="24"/>
          <w:szCs w:val="24"/>
        </w:rPr>
        <w:t>iznosi</w:t>
      </w:r>
      <w:r w:rsidRPr="00103A8D">
        <w:rPr>
          <w:rFonts w:ascii="Arial" w:hAnsi="Arial" w:cs="Arial"/>
          <w:spacing w:val="10"/>
          <w:sz w:val="24"/>
          <w:szCs w:val="24"/>
        </w:rPr>
        <w:t xml:space="preserve"> </w:t>
      </w:r>
      <w:r w:rsidRPr="00103A8D">
        <w:rPr>
          <w:rFonts w:ascii="Arial" w:hAnsi="Arial" w:cs="Arial"/>
          <w:sz w:val="24"/>
          <w:szCs w:val="24"/>
        </w:rPr>
        <w:t>611,00</w:t>
      </w:r>
      <w:r w:rsidRPr="00103A8D">
        <w:rPr>
          <w:rFonts w:ascii="Arial" w:hAnsi="Arial" w:cs="Arial"/>
          <w:spacing w:val="10"/>
          <w:sz w:val="24"/>
          <w:szCs w:val="24"/>
        </w:rPr>
        <w:t xml:space="preserve"> </w:t>
      </w:r>
      <w:r w:rsidRPr="00103A8D">
        <w:rPr>
          <w:rFonts w:ascii="Arial" w:hAnsi="Arial" w:cs="Arial"/>
          <w:spacing w:val="-4"/>
          <w:sz w:val="24"/>
          <w:szCs w:val="24"/>
        </w:rPr>
        <w:t>eura,</w:t>
      </w:r>
    </w:p>
    <w:p w:rsidRPr="00103A8D" w:rsidR="004621A0" w:rsidP="004621A0" w:rsidRDefault="004621A0">
      <w:pPr>
        <w:pStyle w:val="Tijeloteksta"/>
        <w:spacing w:before="11"/>
        <w:rPr>
          <w:rFonts w:cs="Arial"/>
          <w:szCs w:val="24"/>
        </w:rPr>
      </w:pPr>
    </w:p>
    <w:p w:rsidRPr="00103A8D" w:rsidR="004621A0" w:rsidP="004621A0" w:rsidRDefault="004621A0">
      <w:pPr>
        <w:pStyle w:val="Odlomakpopisa"/>
        <w:widowControl w:val="false"/>
        <w:numPr>
          <w:ilvl w:val="1"/>
          <w:numId w:val="34"/>
        </w:numPr>
        <w:tabs>
          <w:tab w:val="left" w:pos="1588"/>
        </w:tabs>
        <w:autoSpaceDE w:val="false"/>
        <w:autoSpaceDN w:val="false"/>
        <w:spacing w:after="0" w:line="240" w:lineRule="auto"/>
        <w:ind w:left="1588" w:hanging="676"/>
        <w:contextualSpacing w:val="false"/>
        <w:jc w:val="left"/>
        <w:rPr>
          <w:rFonts w:ascii="Arial" w:hAnsi="Arial" w:cs="Arial"/>
          <w:sz w:val="24"/>
          <w:szCs w:val="24"/>
        </w:rPr>
      </w:pPr>
      <w:r w:rsidRPr="00103A8D">
        <w:rPr>
          <w:rFonts w:ascii="Arial" w:hAnsi="Arial" w:cs="Arial"/>
          <w:sz w:val="24"/>
          <w:szCs w:val="24"/>
        </w:rPr>
        <w:t>da</w:t>
      </w:r>
      <w:r w:rsidRPr="00103A8D">
        <w:rPr>
          <w:rFonts w:ascii="Arial" w:hAnsi="Arial" w:cs="Arial"/>
          <w:spacing w:val="14"/>
          <w:sz w:val="24"/>
          <w:szCs w:val="24"/>
        </w:rPr>
        <w:t xml:space="preserve"> </w:t>
      </w:r>
      <w:r w:rsidRPr="00103A8D">
        <w:rPr>
          <w:rFonts w:ascii="Arial" w:hAnsi="Arial" w:cs="Arial"/>
          <w:sz w:val="24"/>
          <w:szCs w:val="24"/>
        </w:rPr>
        <w:t>visina</w:t>
      </w:r>
      <w:r w:rsidRPr="00103A8D">
        <w:rPr>
          <w:rFonts w:ascii="Arial" w:hAnsi="Arial" w:cs="Arial"/>
          <w:spacing w:val="13"/>
          <w:sz w:val="24"/>
          <w:szCs w:val="24"/>
        </w:rPr>
        <w:t xml:space="preserve"> </w:t>
      </w:r>
      <w:r w:rsidRPr="00103A8D">
        <w:rPr>
          <w:rFonts w:ascii="Arial" w:hAnsi="Arial" w:cs="Arial"/>
          <w:sz w:val="24"/>
          <w:szCs w:val="24"/>
        </w:rPr>
        <w:t>PASIVE</w:t>
      </w:r>
      <w:r w:rsidRPr="00103A8D">
        <w:rPr>
          <w:rFonts w:ascii="Arial" w:hAnsi="Arial" w:cs="Arial"/>
          <w:spacing w:val="16"/>
          <w:sz w:val="24"/>
          <w:szCs w:val="24"/>
        </w:rPr>
        <w:t xml:space="preserve"> </w:t>
      </w:r>
      <w:r w:rsidRPr="00103A8D">
        <w:rPr>
          <w:rFonts w:ascii="Arial" w:hAnsi="Arial" w:cs="Arial"/>
          <w:sz w:val="24"/>
          <w:szCs w:val="24"/>
        </w:rPr>
        <w:t>iznosi</w:t>
      </w:r>
      <w:r w:rsidRPr="00103A8D">
        <w:rPr>
          <w:rFonts w:ascii="Arial" w:hAnsi="Arial" w:cs="Arial"/>
          <w:spacing w:val="13"/>
          <w:sz w:val="24"/>
          <w:szCs w:val="24"/>
        </w:rPr>
        <w:t xml:space="preserve"> </w:t>
      </w:r>
      <w:r w:rsidRPr="00103A8D">
        <w:rPr>
          <w:rFonts w:ascii="Arial" w:hAnsi="Arial" w:cs="Arial"/>
          <w:sz w:val="24"/>
          <w:szCs w:val="24"/>
        </w:rPr>
        <w:t>250.600,00</w:t>
      </w:r>
      <w:r w:rsidRPr="00103A8D">
        <w:rPr>
          <w:rFonts w:ascii="Arial" w:hAnsi="Arial" w:cs="Arial"/>
          <w:spacing w:val="11"/>
          <w:sz w:val="24"/>
          <w:szCs w:val="24"/>
        </w:rPr>
        <w:t xml:space="preserve"> </w:t>
      </w:r>
      <w:r w:rsidRPr="00103A8D">
        <w:rPr>
          <w:rFonts w:ascii="Arial" w:hAnsi="Arial" w:cs="Arial"/>
          <w:sz w:val="24"/>
          <w:szCs w:val="24"/>
        </w:rPr>
        <w:t>eura,</w:t>
      </w:r>
      <w:r w:rsidRPr="00103A8D">
        <w:rPr>
          <w:rFonts w:ascii="Arial" w:hAnsi="Arial" w:cs="Arial"/>
          <w:spacing w:val="15"/>
          <w:sz w:val="24"/>
          <w:szCs w:val="24"/>
        </w:rPr>
        <w:t xml:space="preserve"> </w:t>
      </w:r>
      <w:r w:rsidRPr="00103A8D">
        <w:rPr>
          <w:rFonts w:ascii="Arial" w:hAnsi="Arial" w:cs="Arial"/>
          <w:sz w:val="24"/>
          <w:szCs w:val="24"/>
        </w:rPr>
        <w:t>od</w:t>
      </w:r>
      <w:r w:rsidRPr="00103A8D">
        <w:rPr>
          <w:rFonts w:ascii="Arial" w:hAnsi="Arial" w:cs="Arial"/>
          <w:spacing w:val="9"/>
          <w:sz w:val="24"/>
          <w:szCs w:val="24"/>
        </w:rPr>
        <w:t xml:space="preserve"> </w:t>
      </w:r>
      <w:r w:rsidRPr="00103A8D">
        <w:rPr>
          <w:rFonts w:ascii="Arial" w:hAnsi="Arial" w:cs="Arial"/>
          <w:sz w:val="24"/>
          <w:szCs w:val="24"/>
        </w:rPr>
        <w:t>čega</w:t>
      </w:r>
      <w:r w:rsidRPr="00103A8D">
        <w:rPr>
          <w:rFonts w:ascii="Arial" w:hAnsi="Arial" w:cs="Arial"/>
          <w:spacing w:val="13"/>
          <w:sz w:val="24"/>
          <w:szCs w:val="24"/>
        </w:rPr>
        <w:t xml:space="preserve"> </w:t>
      </w:r>
      <w:r w:rsidRPr="00103A8D">
        <w:rPr>
          <w:rFonts w:ascii="Arial" w:hAnsi="Arial" w:cs="Arial"/>
          <w:spacing w:val="-10"/>
          <w:sz w:val="24"/>
          <w:szCs w:val="24"/>
        </w:rPr>
        <w:t>:</w:t>
      </w:r>
    </w:p>
    <w:p w:rsidRPr="00103A8D" w:rsidR="004621A0" w:rsidP="004621A0" w:rsidRDefault="004621A0">
      <w:pPr>
        <w:pStyle w:val="Tijeloteksta"/>
        <w:spacing w:before="12"/>
        <w:rPr>
          <w:rFonts w:cs="Arial"/>
          <w:szCs w:val="24"/>
        </w:rPr>
      </w:pPr>
    </w:p>
    <w:p w:rsidRPr="00103A8D" w:rsidR="004621A0" w:rsidP="004621A0" w:rsidRDefault="004621A0">
      <w:pPr>
        <w:pStyle w:val="Odlomakpopisa"/>
        <w:widowControl w:val="false"/>
        <w:numPr>
          <w:ilvl w:val="1"/>
          <w:numId w:val="31"/>
        </w:numPr>
        <w:tabs>
          <w:tab w:val="left" w:pos="1762"/>
        </w:tabs>
        <w:autoSpaceDE w:val="false"/>
        <w:autoSpaceDN w:val="false"/>
        <w:spacing w:after="0" w:line="240" w:lineRule="auto"/>
        <w:ind w:left="1762" w:hanging="407"/>
        <w:contextualSpacing w:val="false"/>
        <w:jc w:val="both"/>
        <w:rPr>
          <w:rFonts w:ascii="Arial" w:hAnsi="Arial" w:cs="Arial"/>
          <w:sz w:val="24"/>
          <w:szCs w:val="24"/>
        </w:rPr>
      </w:pPr>
      <w:r w:rsidRPr="00103A8D">
        <w:rPr>
          <w:rFonts w:ascii="Arial" w:hAnsi="Arial" w:cs="Arial"/>
          <w:sz w:val="24"/>
          <w:szCs w:val="24"/>
        </w:rPr>
        <w:t>Kapital</w:t>
      </w:r>
      <w:r w:rsidRPr="00103A8D">
        <w:rPr>
          <w:rFonts w:ascii="Arial" w:hAnsi="Arial" w:cs="Arial"/>
          <w:spacing w:val="11"/>
          <w:sz w:val="24"/>
          <w:szCs w:val="24"/>
        </w:rPr>
        <w:t xml:space="preserve"> </w:t>
      </w:r>
      <w:r w:rsidRPr="00103A8D">
        <w:rPr>
          <w:rFonts w:ascii="Arial" w:hAnsi="Arial" w:cs="Arial"/>
          <w:sz w:val="24"/>
          <w:szCs w:val="24"/>
        </w:rPr>
        <w:t>i</w:t>
      </w:r>
      <w:r w:rsidRPr="00103A8D">
        <w:rPr>
          <w:rFonts w:ascii="Arial" w:hAnsi="Arial" w:cs="Arial"/>
          <w:spacing w:val="14"/>
          <w:sz w:val="24"/>
          <w:szCs w:val="24"/>
        </w:rPr>
        <w:t xml:space="preserve"> </w:t>
      </w:r>
      <w:r w:rsidRPr="00103A8D">
        <w:rPr>
          <w:rFonts w:ascii="Arial" w:hAnsi="Arial" w:cs="Arial"/>
          <w:sz w:val="24"/>
          <w:szCs w:val="24"/>
        </w:rPr>
        <w:t>rezerve</w:t>
      </w:r>
      <w:r w:rsidRPr="00103A8D">
        <w:rPr>
          <w:rFonts w:ascii="Arial" w:hAnsi="Arial" w:cs="Arial"/>
          <w:spacing w:val="18"/>
          <w:sz w:val="24"/>
          <w:szCs w:val="24"/>
        </w:rPr>
        <w:t xml:space="preserve"> </w:t>
      </w:r>
      <w:r w:rsidRPr="00103A8D">
        <w:rPr>
          <w:rFonts w:ascii="Arial" w:hAnsi="Arial" w:cs="Arial"/>
          <w:sz w:val="24"/>
          <w:szCs w:val="24"/>
        </w:rPr>
        <w:t>iznose</w:t>
      </w:r>
      <w:r w:rsidRPr="00103A8D">
        <w:rPr>
          <w:rFonts w:ascii="Arial" w:hAnsi="Arial" w:cs="Arial"/>
          <w:spacing w:val="12"/>
          <w:sz w:val="24"/>
          <w:szCs w:val="24"/>
        </w:rPr>
        <w:t xml:space="preserve"> </w:t>
      </w:r>
      <w:r w:rsidRPr="00103A8D">
        <w:rPr>
          <w:rFonts w:ascii="Arial" w:hAnsi="Arial" w:cs="Arial"/>
          <w:sz w:val="24"/>
          <w:szCs w:val="24"/>
        </w:rPr>
        <w:t>97.570,00</w:t>
      </w:r>
      <w:r w:rsidRPr="00103A8D">
        <w:rPr>
          <w:rFonts w:ascii="Arial" w:hAnsi="Arial" w:cs="Arial"/>
          <w:spacing w:val="11"/>
          <w:sz w:val="24"/>
          <w:szCs w:val="24"/>
        </w:rPr>
        <w:t xml:space="preserve"> </w:t>
      </w:r>
      <w:r w:rsidRPr="00103A8D">
        <w:rPr>
          <w:rFonts w:ascii="Arial" w:hAnsi="Arial" w:cs="Arial"/>
          <w:sz w:val="24"/>
          <w:szCs w:val="24"/>
        </w:rPr>
        <w:t>eura,</w:t>
      </w:r>
      <w:r w:rsidRPr="00103A8D">
        <w:rPr>
          <w:rFonts w:ascii="Arial" w:hAnsi="Arial" w:cs="Arial"/>
          <w:spacing w:val="11"/>
          <w:sz w:val="24"/>
          <w:szCs w:val="24"/>
        </w:rPr>
        <w:t xml:space="preserve"> </w:t>
      </w:r>
      <w:r w:rsidRPr="00103A8D">
        <w:rPr>
          <w:rFonts w:ascii="Arial" w:hAnsi="Arial" w:cs="Arial"/>
          <w:sz w:val="24"/>
          <w:szCs w:val="24"/>
        </w:rPr>
        <w:t>od</w:t>
      </w:r>
      <w:r w:rsidRPr="00103A8D">
        <w:rPr>
          <w:rFonts w:ascii="Arial" w:hAnsi="Arial" w:cs="Arial"/>
          <w:spacing w:val="9"/>
          <w:sz w:val="24"/>
          <w:szCs w:val="24"/>
        </w:rPr>
        <w:t xml:space="preserve"> </w:t>
      </w:r>
      <w:r w:rsidRPr="00103A8D">
        <w:rPr>
          <w:rFonts w:ascii="Arial" w:hAnsi="Arial" w:cs="Arial"/>
          <w:sz w:val="24"/>
          <w:szCs w:val="24"/>
        </w:rPr>
        <w:t>čega</w:t>
      </w:r>
      <w:r w:rsidRPr="00103A8D">
        <w:rPr>
          <w:rFonts w:ascii="Arial" w:hAnsi="Arial" w:cs="Arial"/>
          <w:spacing w:val="12"/>
          <w:sz w:val="24"/>
          <w:szCs w:val="24"/>
        </w:rPr>
        <w:t xml:space="preserve"> </w:t>
      </w:r>
      <w:r w:rsidRPr="00103A8D">
        <w:rPr>
          <w:rFonts w:ascii="Arial" w:hAnsi="Arial" w:cs="Arial"/>
          <w:spacing w:val="-10"/>
          <w:sz w:val="24"/>
          <w:szCs w:val="24"/>
        </w:rPr>
        <w:t>:</w:t>
      </w:r>
    </w:p>
    <w:p w:rsidRPr="00103A8D" w:rsidR="004621A0" w:rsidP="004621A0" w:rsidRDefault="004621A0">
      <w:pPr>
        <w:pStyle w:val="Tijeloteksta"/>
        <w:spacing w:before="15"/>
        <w:rPr>
          <w:rFonts w:cs="Arial"/>
          <w:szCs w:val="24"/>
        </w:rPr>
      </w:pPr>
    </w:p>
    <w:p w:rsidRPr="00103A8D" w:rsidR="004621A0" w:rsidP="004621A0" w:rsidRDefault="004621A0">
      <w:pPr>
        <w:pStyle w:val="Odlomakpopisa"/>
        <w:widowControl w:val="false"/>
        <w:numPr>
          <w:ilvl w:val="0"/>
          <w:numId w:val="30"/>
        </w:numPr>
        <w:tabs>
          <w:tab w:val="left" w:pos="1411"/>
        </w:tabs>
        <w:autoSpaceDE w:val="false"/>
        <w:autoSpaceDN w:val="false"/>
        <w:spacing w:after="0" w:line="240" w:lineRule="auto"/>
        <w:contextualSpacing w:val="false"/>
        <w:rPr>
          <w:rFonts w:ascii="Arial" w:hAnsi="Arial" w:cs="Arial"/>
          <w:sz w:val="24"/>
          <w:szCs w:val="24"/>
        </w:rPr>
      </w:pPr>
      <w:r w:rsidRPr="00103A8D">
        <w:rPr>
          <w:rFonts w:ascii="Arial" w:hAnsi="Arial" w:cs="Arial"/>
          <w:sz w:val="24"/>
          <w:szCs w:val="24"/>
        </w:rPr>
        <w:t>Temeljni</w:t>
      </w:r>
      <w:r w:rsidRPr="00103A8D">
        <w:rPr>
          <w:rFonts w:ascii="Arial" w:hAnsi="Arial" w:cs="Arial"/>
          <w:spacing w:val="16"/>
          <w:sz w:val="24"/>
          <w:szCs w:val="24"/>
        </w:rPr>
        <w:t xml:space="preserve"> </w:t>
      </w:r>
      <w:r w:rsidRPr="00103A8D">
        <w:rPr>
          <w:rFonts w:ascii="Arial" w:hAnsi="Arial" w:cs="Arial"/>
          <w:sz w:val="24"/>
          <w:szCs w:val="24"/>
        </w:rPr>
        <w:t>kapital</w:t>
      </w:r>
      <w:r w:rsidRPr="00103A8D">
        <w:rPr>
          <w:rFonts w:ascii="Arial" w:hAnsi="Arial" w:cs="Arial"/>
          <w:spacing w:val="16"/>
          <w:sz w:val="24"/>
          <w:szCs w:val="24"/>
        </w:rPr>
        <w:t xml:space="preserve"> </w:t>
      </w:r>
      <w:r w:rsidRPr="00103A8D">
        <w:rPr>
          <w:rFonts w:ascii="Arial" w:hAnsi="Arial" w:cs="Arial"/>
          <w:sz w:val="24"/>
          <w:szCs w:val="24"/>
        </w:rPr>
        <w:t>iznosi</w:t>
      </w:r>
      <w:r w:rsidRPr="00103A8D">
        <w:rPr>
          <w:rFonts w:ascii="Arial" w:hAnsi="Arial" w:cs="Arial"/>
          <w:spacing w:val="12"/>
          <w:sz w:val="24"/>
          <w:szCs w:val="24"/>
        </w:rPr>
        <w:t xml:space="preserve"> </w:t>
      </w:r>
      <w:r w:rsidRPr="00103A8D">
        <w:rPr>
          <w:rFonts w:ascii="Arial" w:hAnsi="Arial" w:cs="Arial"/>
          <w:sz w:val="24"/>
          <w:szCs w:val="24"/>
        </w:rPr>
        <w:t>2.500,00</w:t>
      </w:r>
      <w:r w:rsidRPr="00103A8D">
        <w:rPr>
          <w:rFonts w:ascii="Arial" w:hAnsi="Arial" w:cs="Arial"/>
          <w:spacing w:val="17"/>
          <w:sz w:val="24"/>
          <w:szCs w:val="24"/>
        </w:rPr>
        <w:t xml:space="preserve"> </w:t>
      </w:r>
      <w:r w:rsidRPr="00103A8D">
        <w:rPr>
          <w:rFonts w:ascii="Arial" w:hAnsi="Arial" w:cs="Arial"/>
          <w:spacing w:val="-2"/>
          <w:sz w:val="24"/>
          <w:szCs w:val="24"/>
        </w:rPr>
        <w:t>eura,</w:t>
      </w:r>
    </w:p>
    <w:p w:rsidRPr="00103A8D" w:rsidR="004621A0" w:rsidP="004621A0" w:rsidRDefault="004621A0">
      <w:pPr>
        <w:pStyle w:val="Odlomakpopisa"/>
        <w:widowControl w:val="false"/>
        <w:numPr>
          <w:ilvl w:val="0"/>
          <w:numId w:val="30"/>
        </w:numPr>
        <w:tabs>
          <w:tab w:val="left" w:pos="1411"/>
        </w:tabs>
        <w:autoSpaceDE w:val="false"/>
        <w:autoSpaceDN w:val="false"/>
        <w:spacing w:before="6" w:after="0" w:line="240" w:lineRule="auto"/>
        <w:contextualSpacing w:val="false"/>
        <w:rPr>
          <w:rFonts w:ascii="Arial" w:hAnsi="Arial" w:cs="Arial"/>
          <w:sz w:val="24"/>
          <w:szCs w:val="24"/>
        </w:rPr>
      </w:pPr>
      <w:r w:rsidRPr="00103A8D">
        <w:rPr>
          <w:rFonts w:ascii="Arial" w:hAnsi="Arial" w:cs="Arial"/>
          <w:sz w:val="24"/>
          <w:szCs w:val="24"/>
        </w:rPr>
        <w:t>Zadržani</w:t>
      </w:r>
      <w:r w:rsidRPr="00103A8D">
        <w:rPr>
          <w:rFonts w:ascii="Arial" w:hAnsi="Arial" w:cs="Arial"/>
          <w:spacing w:val="16"/>
          <w:sz w:val="24"/>
          <w:szCs w:val="24"/>
        </w:rPr>
        <w:t xml:space="preserve"> </w:t>
      </w:r>
      <w:r w:rsidRPr="00103A8D">
        <w:rPr>
          <w:rFonts w:ascii="Arial" w:hAnsi="Arial" w:cs="Arial"/>
          <w:sz w:val="24"/>
          <w:szCs w:val="24"/>
        </w:rPr>
        <w:t>dobitak</w:t>
      </w:r>
      <w:r w:rsidRPr="00103A8D">
        <w:rPr>
          <w:rFonts w:ascii="Arial" w:hAnsi="Arial" w:cs="Arial"/>
          <w:spacing w:val="18"/>
          <w:sz w:val="24"/>
          <w:szCs w:val="24"/>
        </w:rPr>
        <w:t xml:space="preserve"> </w:t>
      </w:r>
      <w:r w:rsidRPr="00103A8D">
        <w:rPr>
          <w:rFonts w:ascii="Arial" w:hAnsi="Arial" w:cs="Arial"/>
          <w:sz w:val="24"/>
          <w:szCs w:val="24"/>
        </w:rPr>
        <w:t>iznosi</w:t>
      </w:r>
      <w:r w:rsidRPr="00103A8D">
        <w:rPr>
          <w:rFonts w:ascii="Arial" w:hAnsi="Arial" w:cs="Arial"/>
          <w:spacing w:val="16"/>
          <w:sz w:val="24"/>
          <w:szCs w:val="24"/>
        </w:rPr>
        <w:t xml:space="preserve"> </w:t>
      </w:r>
      <w:r w:rsidRPr="00103A8D">
        <w:rPr>
          <w:rFonts w:ascii="Arial" w:hAnsi="Arial" w:cs="Arial"/>
          <w:sz w:val="24"/>
          <w:szCs w:val="24"/>
        </w:rPr>
        <w:t>16.751,00</w:t>
      </w:r>
      <w:r w:rsidRPr="00103A8D">
        <w:rPr>
          <w:rFonts w:ascii="Arial" w:hAnsi="Arial" w:cs="Arial"/>
          <w:spacing w:val="18"/>
          <w:sz w:val="24"/>
          <w:szCs w:val="24"/>
        </w:rPr>
        <w:t xml:space="preserve"> </w:t>
      </w:r>
      <w:r w:rsidRPr="00103A8D">
        <w:rPr>
          <w:rFonts w:ascii="Arial" w:hAnsi="Arial" w:cs="Arial"/>
          <w:spacing w:val="-4"/>
          <w:sz w:val="24"/>
          <w:szCs w:val="24"/>
        </w:rPr>
        <w:t>eur,</w:t>
      </w:r>
    </w:p>
    <w:p w:rsidRPr="00103A8D" w:rsidR="004621A0" w:rsidP="004621A0" w:rsidRDefault="004621A0">
      <w:pPr>
        <w:pStyle w:val="Odlomakpopisa"/>
        <w:widowControl w:val="false"/>
        <w:numPr>
          <w:ilvl w:val="0"/>
          <w:numId w:val="30"/>
        </w:numPr>
        <w:tabs>
          <w:tab w:val="left" w:pos="1411"/>
        </w:tabs>
        <w:autoSpaceDE w:val="false"/>
        <w:autoSpaceDN w:val="false"/>
        <w:spacing w:before="5" w:after="0" w:line="240" w:lineRule="auto"/>
        <w:contextualSpacing w:val="false"/>
        <w:rPr>
          <w:rFonts w:ascii="Arial" w:hAnsi="Arial" w:cs="Arial"/>
          <w:sz w:val="24"/>
          <w:szCs w:val="24"/>
        </w:rPr>
      </w:pPr>
      <w:r w:rsidRPr="00103A8D">
        <w:rPr>
          <w:rFonts w:ascii="Arial" w:hAnsi="Arial" w:cs="Arial"/>
          <w:sz w:val="24"/>
          <w:szCs w:val="24"/>
        </w:rPr>
        <w:t>Dobitak</w:t>
      </w:r>
      <w:r w:rsidRPr="00103A8D">
        <w:rPr>
          <w:rFonts w:ascii="Arial" w:hAnsi="Arial" w:cs="Arial"/>
          <w:spacing w:val="14"/>
          <w:sz w:val="24"/>
          <w:szCs w:val="24"/>
        </w:rPr>
        <w:t xml:space="preserve"> </w:t>
      </w:r>
      <w:r w:rsidRPr="00103A8D">
        <w:rPr>
          <w:rFonts w:ascii="Arial" w:hAnsi="Arial" w:cs="Arial"/>
          <w:sz w:val="24"/>
          <w:szCs w:val="24"/>
        </w:rPr>
        <w:t>tekuće</w:t>
      </w:r>
      <w:r w:rsidRPr="00103A8D">
        <w:rPr>
          <w:rFonts w:ascii="Arial" w:hAnsi="Arial" w:cs="Arial"/>
          <w:spacing w:val="16"/>
          <w:sz w:val="24"/>
          <w:szCs w:val="24"/>
        </w:rPr>
        <w:t xml:space="preserve"> </w:t>
      </w:r>
      <w:r w:rsidRPr="00103A8D">
        <w:rPr>
          <w:rFonts w:ascii="Arial" w:hAnsi="Arial" w:cs="Arial"/>
          <w:sz w:val="24"/>
          <w:szCs w:val="24"/>
        </w:rPr>
        <w:t>godine</w:t>
      </w:r>
      <w:r w:rsidRPr="00103A8D">
        <w:rPr>
          <w:rFonts w:ascii="Arial" w:hAnsi="Arial" w:cs="Arial"/>
          <w:spacing w:val="12"/>
          <w:sz w:val="24"/>
          <w:szCs w:val="24"/>
        </w:rPr>
        <w:t xml:space="preserve"> </w:t>
      </w:r>
      <w:r w:rsidRPr="00103A8D">
        <w:rPr>
          <w:rFonts w:ascii="Arial" w:hAnsi="Arial" w:cs="Arial"/>
          <w:sz w:val="24"/>
          <w:szCs w:val="24"/>
        </w:rPr>
        <w:t>iznosi</w:t>
      </w:r>
      <w:r w:rsidRPr="00103A8D">
        <w:rPr>
          <w:rFonts w:ascii="Arial" w:hAnsi="Arial" w:cs="Arial"/>
          <w:spacing w:val="17"/>
          <w:sz w:val="24"/>
          <w:szCs w:val="24"/>
        </w:rPr>
        <w:t xml:space="preserve"> </w:t>
      </w:r>
      <w:r w:rsidRPr="00103A8D">
        <w:rPr>
          <w:rFonts w:ascii="Arial" w:hAnsi="Arial" w:cs="Arial"/>
          <w:sz w:val="24"/>
          <w:szCs w:val="24"/>
        </w:rPr>
        <w:t>78.319,00</w:t>
      </w:r>
      <w:r w:rsidRPr="00103A8D">
        <w:rPr>
          <w:rFonts w:ascii="Arial" w:hAnsi="Arial" w:cs="Arial"/>
          <w:spacing w:val="17"/>
          <w:sz w:val="24"/>
          <w:szCs w:val="24"/>
        </w:rPr>
        <w:t xml:space="preserve"> </w:t>
      </w:r>
      <w:r w:rsidRPr="00103A8D">
        <w:rPr>
          <w:rFonts w:ascii="Arial" w:hAnsi="Arial" w:cs="Arial"/>
          <w:spacing w:val="-2"/>
          <w:sz w:val="24"/>
          <w:szCs w:val="24"/>
        </w:rPr>
        <w:t>eura,</w:t>
      </w:r>
    </w:p>
    <w:p w:rsidRPr="00103A8D" w:rsidR="004621A0" w:rsidP="004621A0" w:rsidRDefault="004621A0">
      <w:pPr>
        <w:pStyle w:val="Tijeloteksta"/>
        <w:spacing w:before="11"/>
        <w:rPr>
          <w:rFonts w:cs="Arial"/>
          <w:szCs w:val="24"/>
        </w:rPr>
      </w:pPr>
    </w:p>
    <w:p w:rsidRPr="00103A8D" w:rsidR="004621A0" w:rsidP="004621A0" w:rsidRDefault="004621A0">
      <w:pPr>
        <w:pStyle w:val="Odlomakpopisa"/>
        <w:widowControl w:val="false"/>
        <w:numPr>
          <w:ilvl w:val="1"/>
          <w:numId w:val="31"/>
        </w:numPr>
        <w:tabs>
          <w:tab w:val="left" w:pos="1762"/>
        </w:tabs>
        <w:autoSpaceDE w:val="false"/>
        <w:autoSpaceDN w:val="false"/>
        <w:spacing w:after="0" w:line="240" w:lineRule="auto"/>
        <w:ind w:left="1762" w:hanging="407"/>
        <w:contextualSpacing w:val="false"/>
        <w:jc w:val="both"/>
        <w:rPr>
          <w:rFonts w:ascii="Arial" w:hAnsi="Arial" w:cs="Arial"/>
          <w:sz w:val="24"/>
          <w:szCs w:val="24"/>
        </w:rPr>
      </w:pPr>
      <w:r w:rsidRPr="00103A8D">
        <w:rPr>
          <w:rFonts w:ascii="Arial" w:hAnsi="Arial" w:cs="Arial"/>
          <w:sz w:val="24"/>
          <w:szCs w:val="24"/>
        </w:rPr>
        <w:t>Dugoročne</w:t>
      </w:r>
      <w:r w:rsidRPr="00103A8D">
        <w:rPr>
          <w:rFonts w:ascii="Arial" w:hAnsi="Arial" w:cs="Arial"/>
          <w:spacing w:val="18"/>
          <w:sz w:val="24"/>
          <w:szCs w:val="24"/>
        </w:rPr>
        <w:t xml:space="preserve"> </w:t>
      </w:r>
      <w:r w:rsidRPr="00103A8D">
        <w:rPr>
          <w:rFonts w:ascii="Arial" w:hAnsi="Arial" w:cs="Arial"/>
          <w:sz w:val="24"/>
          <w:szCs w:val="24"/>
        </w:rPr>
        <w:t>obaveze</w:t>
      </w:r>
      <w:r w:rsidRPr="00103A8D">
        <w:rPr>
          <w:rFonts w:ascii="Arial" w:hAnsi="Arial" w:cs="Arial"/>
          <w:spacing w:val="20"/>
          <w:sz w:val="24"/>
          <w:szCs w:val="24"/>
        </w:rPr>
        <w:t xml:space="preserve"> </w:t>
      </w:r>
      <w:r w:rsidRPr="00103A8D">
        <w:rPr>
          <w:rFonts w:ascii="Arial" w:hAnsi="Arial" w:cs="Arial"/>
          <w:sz w:val="24"/>
          <w:szCs w:val="24"/>
        </w:rPr>
        <w:t>iznose</w:t>
      </w:r>
      <w:r w:rsidRPr="00103A8D">
        <w:rPr>
          <w:rFonts w:ascii="Arial" w:hAnsi="Arial" w:cs="Arial"/>
          <w:spacing w:val="18"/>
          <w:sz w:val="24"/>
          <w:szCs w:val="24"/>
        </w:rPr>
        <w:t xml:space="preserve"> </w:t>
      </w:r>
      <w:r w:rsidRPr="00103A8D">
        <w:rPr>
          <w:rFonts w:ascii="Arial" w:hAnsi="Arial" w:cs="Arial"/>
          <w:sz w:val="24"/>
          <w:szCs w:val="24"/>
        </w:rPr>
        <w:t>104.950,00</w:t>
      </w:r>
      <w:r w:rsidRPr="00103A8D">
        <w:rPr>
          <w:rFonts w:ascii="Arial" w:hAnsi="Arial" w:cs="Arial"/>
          <w:spacing w:val="22"/>
          <w:sz w:val="24"/>
          <w:szCs w:val="24"/>
        </w:rPr>
        <w:t xml:space="preserve"> </w:t>
      </w:r>
      <w:r w:rsidRPr="00103A8D">
        <w:rPr>
          <w:rFonts w:ascii="Arial" w:hAnsi="Arial" w:cs="Arial"/>
          <w:spacing w:val="-2"/>
          <w:sz w:val="24"/>
          <w:szCs w:val="24"/>
        </w:rPr>
        <w:t>eura,</w:t>
      </w:r>
    </w:p>
    <w:p w:rsidRPr="00103A8D" w:rsidR="004621A0" w:rsidP="004621A0" w:rsidRDefault="004621A0">
      <w:pPr>
        <w:pStyle w:val="Odlomakpopisa"/>
        <w:widowControl w:val="false"/>
        <w:numPr>
          <w:ilvl w:val="1"/>
          <w:numId w:val="31"/>
        </w:numPr>
        <w:tabs>
          <w:tab w:val="left" w:pos="1762"/>
        </w:tabs>
        <w:autoSpaceDE w:val="false"/>
        <w:autoSpaceDN w:val="false"/>
        <w:spacing w:before="7" w:after="0" w:line="240" w:lineRule="auto"/>
        <w:ind w:left="1762" w:hanging="407"/>
        <w:contextualSpacing w:val="false"/>
        <w:jc w:val="both"/>
        <w:rPr>
          <w:rFonts w:ascii="Arial" w:hAnsi="Arial" w:cs="Arial"/>
          <w:sz w:val="24"/>
          <w:szCs w:val="24"/>
        </w:rPr>
      </w:pPr>
      <w:r w:rsidRPr="00103A8D">
        <w:rPr>
          <w:rFonts w:ascii="Arial" w:hAnsi="Arial" w:cs="Arial"/>
          <w:sz w:val="24"/>
          <w:szCs w:val="24"/>
        </w:rPr>
        <w:t>Kratkoročne</w:t>
      </w:r>
      <w:r w:rsidRPr="00103A8D">
        <w:rPr>
          <w:rFonts w:ascii="Arial" w:hAnsi="Arial" w:cs="Arial"/>
          <w:spacing w:val="20"/>
          <w:sz w:val="24"/>
          <w:szCs w:val="24"/>
        </w:rPr>
        <w:t xml:space="preserve"> </w:t>
      </w:r>
      <w:r w:rsidRPr="00103A8D">
        <w:rPr>
          <w:rFonts w:ascii="Arial" w:hAnsi="Arial" w:cs="Arial"/>
          <w:sz w:val="24"/>
          <w:szCs w:val="24"/>
        </w:rPr>
        <w:t>obaveze</w:t>
      </w:r>
      <w:r w:rsidRPr="00103A8D">
        <w:rPr>
          <w:rFonts w:ascii="Arial" w:hAnsi="Arial" w:cs="Arial"/>
          <w:spacing w:val="21"/>
          <w:sz w:val="24"/>
          <w:szCs w:val="24"/>
        </w:rPr>
        <w:t xml:space="preserve"> </w:t>
      </w:r>
      <w:r w:rsidRPr="00103A8D">
        <w:rPr>
          <w:rFonts w:ascii="Arial" w:hAnsi="Arial" w:cs="Arial"/>
          <w:sz w:val="24"/>
          <w:szCs w:val="24"/>
        </w:rPr>
        <w:t>iznose</w:t>
      </w:r>
      <w:r w:rsidRPr="00103A8D">
        <w:rPr>
          <w:rFonts w:ascii="Arial" w:hAnsi="Arial" w:cs="Arial"/>
          <w:spacing w:val="16"/>
          <w:sz w:val="24"/>
          <w:szCs w:val="24"/>
        </w:rPr>
        <w:t xml:space="preserve"> </w:t>
      </w:r>
      <w:r w:rsidRPr="00103A8D">
        <w:rPr>
          <w:rFonts w:ascii="Arial" w:hAnsi="Arial" w:cs="Arial"/>
          <w:sz w:val="24"/>
          <w:szCs w:val="24"/>
        </w:rPr>
        <w:t>48.080,00</w:t>
      </w:r>
      <w:r w:rsidRPr="00103A8D">
        <w:rPr>
          <w:rFonts w:ascii="Arial" w:hAnsi="Arial" w:cs="Arial"/>
          <w:spacing w:val="17"/>
          <w:sz w:val="24"/>
          <w:szCs w:val="24"/>
        </w:rPr>
        <w:t xml:space="preserve"> </w:t>
      </w:r>
      <w:r w:rsidRPr="00103A8D">
        <w:rPr>
          <w:rFonts w:ascii="Arial" w:hAnsi="Arial" w:cs="Arial"/>
          <w:spacing w:val="-4"/>
          <w:sz w:val="24"/>
          <w:szCs w:val="24"/>
        </w:rPr>
        <w:t>eura,</w:t>
      </w:r>
    </w:p>
    <w:p w:rsidRPr="00103A8D" w:rsidR="004621A0" w:rsidP="004621A0" w:rsidRDefault="004621A0">
      <w:pPr>
        <w:pStyle w:val="Tijeloteksta"/>
        <w:spacing w:before="18"/>
        <w:rPr>
          <w:rFonts w:cs="Arial"/>
          <w:szCs w:val="24"/>
        </w:rPr>
      </w:pPr>
    </w:p>
    <w:p w:rsidRPr="00103A8D" w:rsidR="004621A0" w:rsidP="004621A0" w:rsidRDefault="004621A0">
      <w:pPr>
        <w:pStyle w:val="Tijeloteksta"/>
        <w:spacing w:line="247" w:lineRule="auto"/>
        <w:ind w:left="410" w:right="48" w:firstLine="565"/>
        <w:rPr>
          <w:rFonts w:cs="Arial"/>
          <w:szCs w:val="24"/>
        </w:rPr>
      </w:pPr>
      <w:r w:rsidRPr="00103A8D">
        <w:rPr>
          <w:rFonts w:cs="Arial"/>
          <w:szCs w:val="24"/>
        </w:rPr>
        <w:t>Iz</w:t>
      </w:r>
      <w:r w:rsidRPr="00103A8D">
        <w:rPr>
          <w:rFonts w:cs="Arial"/>
          <w:spacing w:val="19"/>
          <w:szCs w:val="24"/>
        </w:rPr>
        <w:t xml:space="preserve"> </w:t>
      </w:r>
      <w:r w:rsidRPr="00103A8D">
        <w:rPr>
          <w:rFonts w:cs="Arial"/>
          <w:szCs w:val="24"/>
        </w:rPr>
        <w:t>financijskog</w:t>
      </w:r>
      <w:r w:rsidRPr="00103A8D">
        <w:rPr>
          <w:rFonts w:cs="Arial"/>
          <w:spacing w:val="21"/>
          <w:szCs w:val="24"/>
        </w:rPr>
        <w:t xml:space="preserve"> </w:t>
      </w:r>
      <w:r w:rsidRPr="00103A8D">
        <w:rPr>
          <w:rFonts w:cs="Arial"/>
          <w:szCs w:val="24"/>
        </w:rPr>
        <w:t>izvještaja</w:t>
      </w:r>
      <w:r w:rsidRPr="00103A8D">
        <w:rPr>
          <w:rFonts w:cs="Arial"/>
          <w:spacing w:val="23"/>
          <w:szCs w:val="24"/>
        </w:rPr>
        <w:t xml:space="preserve"> </w:t>
      </w:r>
      <w:r w:rsidRPr="00103A8D">
        <w:rPr>
          <w:rFonts w:cs="Arial"/>
          <w:szCs w:val="24"/>
        </w:rPr>
        <w:t>i</w:t>
      </w:r>
      <w:r w:rsidRPr="00103A8D">
        <w:rPr>
          <w:rFonts w:cs="Arial"/>
          <w:spacing w:val="19"/>
          <w:szCs w:val="24"/>
        </w:rPr>
        <w:t xml:space="preserve"> </w:t>
      </w:r>
      <w:r w:rsidRPr="00103A8D">
        <w:rPr>
          <w:rFonts w:cs="Arial"/>
          <w:szCs w:val="24"/>
        </w:rPr>
        <w:t>navedenih</w:t>
      </w:r>
      <w:r w:rsidRPr="00103A8D">
        <w:rPr>
          <w:rFonts w:cs="Arial"/>
          <w:spacing w:val="20"/>
          <w:szCs w:val="24"/>
        </w:rPr>
        <w:t xml:space="preserve"> </w:t>
      </w:r>
      <w:r w:rsidRPr="00103A8D">
        <w:rPr>
          <w:rFonts w:cs="Arial"/>
          <w:szCs w:val="24"/>
        </w:rPr>
        <w:t>podataka,</w:t>
      </w:r>
      <w:r w:rsidRPr="00103A8D">
        <w:rPr>
          <w:rFonts w:cs="Arial"/>
          <w:spacing w:val="23"/>
          <w:szCs w:val="24"/>
        </w:rPr>
        <w:t xml:space="preserve"> </w:t>
      </w:r>
      <w:r w:rsidRPr="00103A8D">
        <w:rPr>
          <w:rFonts w:cs="Arial"/>
          <w:szCs w:val="24"/>
        </w:rPr>
        <w:t>uz</w:t>
      </w:r>
      <w:r w:rsidRPr="00103A8D">
        <w:rPr>
          <w:rFonts w:cs="Arial"/>
          <w:spacing w:val="19"/>
          <w:szCs w:val="24"/>
        </w:rPr>
        <w:t xml:space="preserve"> </w:t>
      </w:r>
      <w:r w:rsidRPr="00103A8D">
        <w:rPr>
          <w:rFonts w:cs="Arial"/>
          <w:szCs w:val="24"/>
        </w:rPr>
        <w:t>napomenu</w:t>
      </w:r>
      <w:r w:rsidRPr="00103A8D">
        <w:rPr>
          <w:rFonts w:cs="Arial"/>
          <w:spacing w:val="26"/>
          <w:szCs w:val="24"/>
        </w:rPr>
        <w:t xml:space="preserve"> </w:t>
      </w:r>
      <w:r w:rsidRPr="00103A8D">
        <w:rPr>
          <w:rFonts w:cs="Arial"/>
          <w:szCs w:val="24"/>
        </w:rPr>
        <w:t>da</w:t>
      </w:r>
      <w:r w:rsidRPr="00103A8D">
        <w:rPr>
          <w:rFonts w:cs="Arial"/>
          <w:spacing w:val="25"/>
          <w:szCs w:val="24"/>
        </w:rPr>
        <w:t xml:space="preserve"> </w:t>
      </w:r>
      <w:r w:rsidRPr="00103A8D">
        <w:rPr>
          <w:rFonts w:cs="Arial"/>
          <w:szCs w:val="24"/>
        </w:rPr>
        <w:t>se</w:t>
      </w:r>
      <w:r w:rsidRPr="00103A8D">
        <w:rPr>
          <w:rFonts w:cs="Arial"/>
          <w:spacing w:val="20"/>
          <w:szCs w:val="24"/>
        </w:rPr>
        <w:t xml:space="preserve"> </w:t>
      </w:r>
      <w:r w:rsidRPr="00103A8D">
        <w:rPr>
          <w:rFonts w:cs="Arial"/>
          <w:szCs w:val="24"/>
        </w:rPr>
        <w:t>radi o podacima za 2023. vidimo da Dužnik raspolaže s određenom materijalnom imovinom</w:t>
      </w:r>
      <w:r w:rsidRPr="00103A8D">
        <w:rPr>
          <w:rFonts w:cs="Arial"/>
          <w:spacing w:val="40"/>
          <w:szCs w:val="24"/>
        </w:rPr>
        <w:t xml:space="preserve"> </w:t>
      </w:r>
      <w:r w:rsidRPr="00103A8D">
        <w:rPr>
          <w:rFonts w:cs="Arial"/>
          <w:szCs w:val="24"/>
        </w:rPr>
        <w:t>koju</w:t>
      </w:r>
      <w:r w:rsidRPr="00103A8D">
        <w:rPr>
          <w:rFonts w:cs="Arial"/>
          <w:spacing w:val="40"/>
          <w:szCs w:val="24"/>
        </w:rPr>
        <w:t xml:space="preserve"> </w:t>
      </w:r>
      <w:r w:rsidRPr="00103A8D">
        <w:rPr>
          <w:rFonts w:cs="Arial"/>
          <w:szCs w:val="24"/>
        </w:rPr>
        <w:t>stečajni</w:t>
      </w:r>
      <w:r w:rsidRPr="00103A8D">
        <w:rPr>
          <w:rFonts w:cs="Arial"/>
          <w:spacing w:val="40"/>
          <w:szCs w:val="24"/>
        </w:rPr>
        <w:t xml:space="preserve"> </w:t>
      </w:r>
      <w:r w:rsidRPr="00103A8D">
        <w:rPr>
          <w:rFonts w:cs="Arial"/>
          <w:szCs w:val="24"/>
        </w:rPr>
        <w:t>upravitelj</w:t>
      </w:r>
      <w:r w:rsidRPr="00103A8D">
        <w:rPr>
          <w:rFonts w:cs="Arial"/>
          <w:spacing w:val="40"/>
          <w:szCs w:val="24"/>
        </w:rPr>
        <w:t xml:space="preserve"> </w:t>
      </w:r>
      <w:r w:rsidRPr="00103A8D">
        <w:rPr>
          <w:rFonts w:cs="Arial"/>
          <w:szCs w:val="24"/>
        </w:rPr>
        <w:t>nije</w:t>
      </w:r>
      <w:r w:rsidRPr="00103A8D">
        <w:rPr>
          <w:rFonts w:cs="Arial"/>
          <w:spacing w:val="40"/>
          <w:szCs w:val="24"/>
        </w:rPr>
        <w:t xml:space="preserve"> </w:t>
      </w:r>
      <w:r w:rsidRPr="00103A8D">
        <w:rPr>
          <w:rFonts w:cs="Arial"/>
          <w:szCs w:val="24"/>
        </w:rPr>
        <w:t>preuzeo</w:t>
      </w:r>
      <w:r w:rsidRPr="00103A8D">
        <w:rPr>
          <w:rFonts w:cs="Arial"/>
          <w:spacing w:val="40"/>
          <w:szCs w:val="24"/>
        </w:rPr>
        <w:t xml:space="preserve"> </w:t>
      </w:r>
      <w:r w:rsidRPr="00103A8D">
        <w:rPr>
          <w:rFonts w:cs="Arial"/>
          <w:szCs w:val="24"/>
        </w:rPr>
        <w:t>jer</w:t>
      </w:r>
      <w:r w:rsidRPr="00103A8D">
        <w:rPr>
          <w:rFonts w:cs="Arial"/>
          <w:spacing w:val="40"/>
          <w:szCs w:val="24"/>
        </w:rPr>
        <w:t xml:space="preserve"> </w:t>
      </w:r>
      <w:r w:rsidRPr="00103A8D">
        <w:rPr>
          <w:rFonts w:cs="Arial"/>
          <w:szCs w:val="24"/>
        </w:rPr>
        <w:t>se</w:t>
      </w:r>
      <w:r w:rsidRPr="00103A8D">
        <w:rPr>
          <w:rFonts w:cs="Arial"/>
          <w:spacing w:val="40"/>
          <w:szCs w:val="24"/>
        </w:rPr>
        <w:t xml:space="preserve"> </w:t>
      </w:r>
      <w:r w:rsidRPr="00103A8D">
        <w:rPr>
          <w:rFonts w:cs="Arial"/>
          <w:szCs w:val="24"/>
        </w:rPr>
        <w:t>ne</w:t>
      </w:r>
      <w:r w:rsidRPr="00103A8D">
        <w:rPr>
          <w:rFonts w:cs="Arial"/>
          <w:spacing w:val="40"/>
          <w:szCs w:val="24"/>
        </w:rPr>
        <w:t xml:space="preserve"> </w:t>
      </w:r>
      <w:r w:rsidRPr="00103A8D">
        <w:rPr>
          <w:rFonts w:cs="Arial"/>
          <w:szCs w:val="24"/>
        </w:rPr>
        <w:t>nalazi</w:t>
      </w:r>
      <w:r w:rsidRPr="00103A8D">
        <w:rPr>
          <w:rFonts w:cs="Arial"/>
          <w:spacing w:val="40"/>
          <w:szCs w:val="24"/>
        </w:rPr>
        <w:t xml:space="preserve"> </w:t>
      </w:r>
      <w:r w:rsidRPr="00103A8D">
        <w:rPr>
          <w:rFonts w:cs="Arial"/>
          <w:szCs w:val="24"/>
        </w:rPr>
        <w:t>na</w:t>
      </w:r>
      <w:r w:rsidRPr="00103A8D">
        <w:rPr>
          <w:rFonts w:cs="Arial"/>
          <w:spacing w:val="40"/>
          <w:szCs w:val="24"/>
        </w:rPr>
        <w:t xml:space="preserve"> </w:t>
      </w:r>
      <w:r w:rsidRPr="00103A8D">
        <w:rPr>
          <w:rFonts w:cs="Arial"/>
          <w:szCs w:val="24"/>
        </w:rPr>
        <w:t>adresi sjedišta Dužnika, dok jedini član društva Dužnika nije dostupan i s istim nije ostvaren kontakt.</w:t>
      </w:r>
    </w:p>
    <w:p w:rsidRPr="00103A8D" w:rsidR="004621A0" w:rsidP="004621A0" w:rsidRDefault="004621A0">
      <w:pPr>
        <w:pStyle w:val="Tijeloteksta"/>
        <w:spacing w:line="244" w:lineRule="auto"/>
        <w:ind w:left="410" w:right="48" w:firstLine="565"/>
        <w:rPr>
          <w:rFonts w:cs="Arial"/>
          <w:szCs w:val="24"/>
        </w:rPr>
      </w:pPr>
      <w:r w:rsidRPr="00103A8D">
        <w:rPr>
          <w:rFonts w:cs="Arial"/>
          <w:szCs w:val="24"/>
        </w:rPr>
        <w:t>Kod</w:t>
      </w:r>
      <w:r w:rsidRPr="00103A8D">
        <w:rPr>
          <w:rFonts w:cs="Arial"/>
          <w:spacing w:val="27"/>
          <w:szCs w:val="24"/>
        </w:rPr>
        <w:t xml:space="preserve"> </w:t>
      </w:r>
      <w:r w:rsidRPr="00103A8D">
        <w:rPr>
          <w:rFonts w:cs="Arial"/>
          <w:szCs w:val="24"/>
        </w:rPr>
        <w:t>kratkotrajne</w:t>
      </w:r>
      <w:r w:rsidRPr="00103A8D">
        <w:rPr>
          <w:rFonts w:cs="Arial"/>
          <w:spacing w:val="28"/>
          <w:szCs w:val="24"/>
        </w:rPr>
        <w:t xml:space="preserve"> </w:t>
      </w:r>
      <w:r w:rsidRPr="00103A8D">
        <w:rPr>
          <w:rFonts w:cs="Arial"/>
          <w:szCs w:val="24"/>
        </w:rPr>
        <w:t>imovine</w:t>
      </w:r>
      <w:r w:rsidRPr="00103A8D">
        <w:rPr>
          <w:rFonts w:cs="Arial"/>
          <w:spacing w:val="31"/>
          <w:szCs w:val="24"/>
        </w:rPr>
        <w:t xml:space="preserve"> </w:t>
      </w:r>
      <w:r w:rsidRPr="00103A8D">
        <w:rPr>
          <w:rFonts w:cs="Arial"/>
          <w:szCs w:val="24"/>
        </w:rPr>
        <w:t>imamo</w:t>
      </w:r>
      <w:r w:rsidRPr="00103A8D">
        <w:rPr>
          <w:rFonts w:cs="Arial"/>
          <w:spacing w:val="30"/>
          <w:szCs w:val="24"/>
        </w:rPr>
        <w:t xml:space="preserve"> </w:t>
      </w:r>
      <w:r w:rsidRPr="00103A8D">
        <w:rPr>
          <w:rFonts w:cs="Arial"/>
          <w:szCs w:val="24"/>
        </w:rPr>
        <w:t>zalihe,</w:t>
      </w:r>
      <w:r w:rsidRPr="00103A8D">
        <w:rPr>
          <w:rFonts w:cs="Arial"/>
          <w:spacing w:val="31"/>
          <w:szCs w:val="24"/>
        </w:rPr>
        <w:t xml:space="preserve"> </w:t>
      </w:r>
      <w:r w:rsidRPr="00103A8D">
        <w:rPr>
          <w:rFonts w:cs="Arial"/>
          <w:szCs w:val="24"/>
        </w:rPr>
        <w:t>pri</w:t>
      </w:r>
      <w:r w:rsidRPr="00103A8D">
        <w:rPr>
          <w:rFonts w:cs="Arial"/>
          <w:spacing w:val="31"/>
          <w:szCs w:val="24"/>
        </w:rPr>
        <w:t xml:space="preserve"> </w:t>
      </w:r>
      <w:r w:rsidRPr="00103A8D">
        <w:rPr>
          <w:rFonts w:cs="Arial"/>
          <w:szCs w:val="24"/>
        </w:rPr>
        <w:t>čemu</w:t>
      </w:r>
      <w:r w:rsidRPr="00103A8D">
        <w:rPr>
          <w:rFonts w:cs="Arial"/>
          <w:spacing w:val="27"/>
          <w:szCs w:val="24"/>
        </w:rPr>
        <w:t xml:space="preserve"> </w:t>
      </w:r>
      <w:r w:rsidRPr="00103A8D">
        <w:rPr>
          <w:rFonts w:cs="Arial"/>
          <w:szCs w:val="24"/>
        </w:rPr>
        <w:t>nemamo</w:t>
      </w:r>
      <w:r w:rsidRPr="00103A8D">
        <w:rPr>
          <w:rFonts w:cs="Arial"/>
          <w:spacing w:val="30"/>
          <w:szCs w:val="24"/>
        </w:rPr>
        <w:t xml:space="preserve"> </w:t>
      </w:r>
      <w:r w:rsidRPr="00103A8D">
        <w:rPr>
          <w:rFonts w:cs="Arial"/>
          <w:szCs w:val="24"/>
        </w:rPr>
        <w:t>podatak</w:t>
      </w:r>
      <w:r w:rsidRPr="00103A8D">
        <w:rPr>
          <w:rFonts w:cs="Arial"/>
          <w:spacing w:val="31"/>
          <w:szCs w:val="24"/>
        </w:rPr>
        <w:t xml:space="preserve"> </w:t>
      </w:r>
      <w:r w:rsidRPr="00103A8D">
        <w:rPr>
          <w:rFonts w:cs="Arial"/>
          <w:szCs w:val="24"/>
        </w:rPr>
        <w:t>radi li se o trgovačkoj robi, repromaterijalu, ili sirovini, pri čemu je adresa skladišta nepoznata, pod pretpostavkom da je predmetna roba moguće otuđena ili se</w:t>
      </w:r>
      <w:r w:rsidRPr="00103A8D">
        <w:rPr>
          <w:rFonts w:cs="Arial"/>
          <w:spacing w:val="80"/>
          <w:szCs w:val="24"/>
        </w:rPr>
        <w:t xml:space="preserve"> </w:t>
      </w:r>
      <w:r w:rsidRPr="00103A8D">
        <w:rPr>
          <w:rFonts w:cs="Arial"/>
          <w:szCs w:val="24"/>
        </w:rPr>
        <w:t>radi o nekurentnoj robi.</w:t>
      </w:r>
    </w:p>
    <w:p w:rsidRPr="00103A8D" w:rsidR="004621A0" w:rsidP="004621A0" w:rsidRDefault="004621A0">
      <w:pPr>
        <w:pStyle w:val="Tijeloteksta"/>
        <w:spacing w:line="244" w:lineRule="auto"/>
        <w:ind w:left="410" w:right="48" w:firstLine="628"/>
        <w:rPr>
          <w:rFonts w:cs="Arial"/>
          <w:szCs w:val="24"/>
        </w:rPr>
      </w:pPr>
      <w:r w:rsidRPr="00103A8D">
        <w:rPr>
          <w:rFonts w:cs="Arial"/>
          <w:szCs w:val="24"/>
        </w:rPr>
        <w:t>Potraživanja</w:t>
      </w:r>
      <w:r w:rsidRPr="00103A8D">
        <w:rPr>
          <w:rFonts w:cs="Arial"/>
          <w:spacing w:val="40"/>
          <w:szCs w:val="24"/>
        </w:rPr>
        <w:t xml:space="preserve"> </w:t>
      </w:r>
      <w:r w:rsidRPr="00103A8D">
        <w:rPr>
          <w:rFonts w:cs="Arial"/>
          <w:szCs w:val="24"/>
        </w:rPr>
        <w:t>su</w:t>
      </w:r>
      <w:r w:rsidRPr="00103A8D">
        <w:rPr>
          <w:rFonts w:cs="Arial"/>
          <w:spacing w:val="40"/>
          <w:szCs w:val="24"/>
        </w:rPr>
        <w:t xml:space="preserve"> </w:t>
      </w:r>
      <w:r w:rsidRPr="00103A8D">
        <w:rPr>
          <w:rFonts w:cs="Arial"/>
          <w:szCs w:val="24"/>
        </w:rPr>
        <w:t>iznosila</w:t>
      </w:r>
      <w:r w:rsidRPr="00103A8D">
        <w:rPr>
          <w:rFonts w:cs="Arial"/>
          <w:spacing w:val="40"/>
          <w:szCs w:val="24"/>
        </w:rPr>
        <w:t xml:space="preserve"> </w:t>
      </w:r>
      <w:r w:rsidRPr="00103A8D">
        <w:rPr>
          <w:rFonts w:cs="Arial"/>
          <w:szCs w:val="24"/>
        </w:rPr>
        <w:t>27.559,00</w:t>
      </w:r>
      <w:r w:rsidRPr="00103A8D">
        <w:rPr>
          <w:rFonts w:cs="Arial"/>
          <w:spacing w:val="40"/>
          <w:szCs w:val="24"/>
        </w:rPr>
        <w:t xml:space="preserve"> </w:t>
      </w:r>
      <w:r w:rsidRPr="00103A8D">
        <w:rPr>
          <w:rFonts w:cs="Arial"/>
          <w:szCs w:val="24"/>
        </w:rPr>
        <w:t>eura,</w:t>
      </w:r>
      <w:r w:rsidRPr="00103A8D">
        <w:rPr>
          <w:rFonts w:cs="Arial"/>
          <w:spacing w:val="40"/>
          <w:szCs w:val="24"/>
        </w:rPr>
        <w:t xml:space="preserve"> </w:t>
      </w:r>
      <w:r w:rsidRPr="00103A8D">
        <w:rPr>
          <w:rFonts w:cs="Arial"/>
          <w:szCs w:val="24"/>
        </w:rPr>
        <w:t>pri</w:t>
      </w:r>
      <w:r w:rsidRPr="00103A8D">
        <w:rPr>
          <w:rFonts w:cs="Arial"/>
          <w:spacing w:val="40"/>
          <w:szCs w:val="24"/>
        </w:rPr>
        <w:t xml:space="preserve"> </w:t>
      </w:r>
      <w:r w:rsidRPr="00103A8D">
        <w:rPr>
          <w:rFonts w:cs="Arial"/>
          <w:szCs w:val="24"/>
        </w:rPr>
        <w:t>čemu</w:t>
      </w:r>
      <w:r w:rsidRPr="00103A8D">
        <w:rPr>
          <w:rFonts w:cs="Arial"/>
          <w:spacing w:val="40"/>
          <w:szCs w:val="24"/>
        </w:rPr>
        <w:t xml:space="preserve"> </w:t>
      </w:r>
      <w:r w:rsidRPr="00103A8D">
        <w:rPr>
          <w:rFonts w:cs="Arial"/>
          <w:szCs w:val="24"/>
        </w:rPr>
        <w:t>nemamo</w:t>
      </w:r>
      <w:r w:rsidRPr="00103A8D">
        <w:rPr>
          <w:rFonts w:cs="Arial"/>
          <w:spacing w:val="40"/>
          <w:szCs w:val="24"/>
        </w:rPr>
        <w:t xml:space="preserve"> </w:t>
      </w:r>
      <w:r w:rsidRPr="00103A8D">
        <w:rPr>
          <w:rFonts w:cs="Arial"/>
          <w:szCs w:val="24"/>
        </w:rPr>
        <w:t>podatak jesu li ista u međuvremenu naplaćena ili su u zastari.</w:t>
      </w:r>
    </w:p>
    <w:p w:rsidRPr="00103A8D" w:rsidR="004621A0" w:rsidP="004621A0" w:rsidRDefault="004621A0">
      <w:pPr>
        <w:pStyle w:val="Tijeloteksta"/>
        <w:spacing w:before="5" w:line="244" w:lineRule="auto"/>
        <w:ind w:left="410" w:right="48" w:firstLine="628"/>
        <w:rPr>
          <w:rFonts w:cs="Arial"/>
          <w:szCs w:val="24"/>
        </w:rPr>
      </w:pPr>
      <w:r w:rsidRPr="00103A8D">
        <w:rPr>
          <w:rFonts w:cs="Arial"/>
          <w:szCs w:val="24"/>
        </w:rPr>
        <w:t>Kratkotrajna</w:t>
      </w:r>
      <w:r w:rsidRPr="00103A8D">
        <w:rPr>
          <w:rFonts w:cs="Arial"/>
          <w:spacing w:val="40"/>
          <w:szCs w:val="24"/>
        </w:rPr>
        <w:t xml:space="preserve"> </w:t>
      </w:r>
      <w:r w:rsidRPr="00103A8D">
        <w:rPr>
          <w:rFonts w:cs="Arial"/>
          <w:szCs w:val="24"/>
        </w:rPr>
        <w:t>imovina</w:t>
      </w:r>
      <w:r w:rsidRPr="00103A8D">
        <w:rPr>
          <w:rFonts w:cs="Arial"/>
          <w:spacing w:val="40"/>
          <w:szCs w:val="24"/>
        </w:rPr>
        <w:t xml:space="preserve"> </w:t>
      </w:r>
      <w:r w:rsidRPr="00103A8D">
        <w:rPr>
          <w:rFonts w:cs="Arial"/>
          <w:szCs w:val="24"/>
        </w:rPr>
        <w:t>iznosi</w:t>
      </w:r>
      <w:r w:rsidRPr="00103A8D">
        <w:rPr>
          <w:rFonts w:cs="Arial"/>
          <w:spacing w:val="40"/>
          <w:szCs w:val="24"/>
        </w:rPr>
        <w:t xml:space="preserve"> </w:t>
      </w:r>
      <w:r w:rsidRPr="00103A8D">
        <w:rPr>
          <w:rFonts w:cs="Arial"/>
          <w:szCs w:val="24"/>
        </w:rPr>
        <w:t>10.211,00</w:t>
      </w:r>
      <w:r w:rsidRPr="00103A8D">
        <w:rPr>
          <w:rFonts w:cs="Arial"/>
          <w:spacing w:val="40"/>
          <w:szCs w:val="24"/>
        </w:rPr>
        <w:t xml:space="preserve"> </w:t>
      </w:r>
      <w:r w:rsidRPr="00103A8D">
        <w:rPr>
          <w:rFonts w:cs="Arial"/>
          <w:szCs w:val="24"/>
        </w:rPr>
        <w:t>eura,</w:t>
      </w:r>
      <w:r w:rsidRPr="00103A8D">
        <w:rPr>
          <w:rFonts w:cs="Arial"/>
          <w:spacing w:val="40"/>
          <w:szCs w:val="24"/>
        </w:rPr>
        <w:t xml:space="preserve"> </w:t>
      </w:r>
      <w:r w:rsidRPr="00103A8D">
        <w:rPr>
          <w:rFonts w:cs="Arial"/>
          <w:szCs w:val="24"/>
        </w:rPr>
        <w:t>pri</w:t>
      </w:r>
      <w:r w:rsidRPr="00103A8D">
        <w:rPr>
          <w:rFonts w:cs="Arial"/>
          <w:spacing w:val="40"/>
          <w:szCs w:val="24"/>
        </w:rPr>
        <w:t xml:space="preserve"> </w:t>
      </w:r>
      <w:r w:rsidRPr="00103A8D">
        <w:rPr>
          <w:rFonts w:cs="Arial"/>
          <w:szCs w:val="24"/>
        </w:rPr>
        <w:t>čemu</w:t>
      </w:r>
      <w:r w:rsidRPr="00103A8D">
        <w:rPr>
          <w:rFonts w:cs="Arial"/>
          <w:spacing w:val="40"/>
          <w:szCs w:val="24"/>
        </w:rPr>
        <w:t xml:space="preserve"> </w:t>
      </w:r>
      <w:r w:rsidRPr="00103A8D">
        <w:rPr>
          <w:rFonts w:cs="Arial"/>
          <w:szCs w:val="24"/>
        </w:rPr>
        <w:t>ne</w:t>
      </w:r>
      <w:r w:rsidRPr="00103A8D">
        <w:rPr>
          <w:rFonts w:cs="Arial"/>
          <w:spacing w:val="40"/>
          <w:szCs w:val="24"/>
        </w:rPr>
        <w:t xml:space="preserve"> </w:t>
      </w:r>
      <w:r w:rsidRPr="00103A8D">
        <w:rPr>
          <w:rFonts w:cs="Arial"/>
          <w:szCs w:val="24"/>
        </w:rPr>
        <w:t>možemo utvrditi o kakvim se potraživanjima radi.</w:t>
      </w:r>
    </w:p>
    <w:p w:rsidRPr="00103A8D" w:rsidR="004621A0" w:rsidP="004621A0" w:rsidRDefault="004621A0">
      <w:pPr>
        <w:pStyle w:val="Tijeloteksta"/>
        <w:spacing w:before="2" w:line="244" w:lineRule="auto"/>
        <w:ind w:left="410" w:right="48" w:firstLine="565"/>
        <w:rPr>
          <w:rFonts w:cs="Arial"/>
          <w:szCs w:val="24"/>
        </w:rPr>
      </w:pPr>
      <w:r w:rsidRPr="00103A8D">
        <w:rPr>
          <w:rFonts w:cs="Arial"/>
          <w:szCs w:val="24"/>
        </w:rPr>
        <w:t>S obzirom da s gosp. Galićem nije ostvaren kontakt, stečajni upravitelj je komunicirao s gosp. Zrinušićem, bivšim članom društva Dužnika koji je izjavio da je firma prodana gosp. Galiću bez dugotrajne imovine, bez zaliha, dok su potraživanja ostala na društvu Dužniku u zastari.</w:t>
      </w:r>
    </w:p>
    <w:p w:rsidRPr="00103A8D" w:rsidR="004621A0" w:rsidP="004621A0" w:rsidRDefault="004621A0">
      <w:pPr>
        <w:pStyle w:val="Tijeloteksta"/>
        <w:spacing w:before="11"/>
        <w:rPr>
          <w:rFonts w:cs="Arial"/>
          <w:szCs w:val="24"/>
        </w:rPr>
      </w:pPr>
    </w:p>
    <w:p w:rsidR="004621A0" w:rsidP="004621A0" w:rsidRDefault="004621A0">
      <w:pPr>
        <w:pStyle w:val="Tijeloteksta"/>
        <w:ind w:left="410"/>
        <w:rPr>
          <w:i/>
          <w:spacing w:val="-2"/>
          <w:szCs w:val="24"/>
        </w:rPr>
      </w:pPr>
      <w:r w:rsidRPr="00103A8D">
        <w:rPr>
          <w:rFonts w:cs="Arial"/>
          <w:szCs w:val="24"/>
        </w:rPr>
        <w:t>Dokaz</w:t>
      </w:r>
      <w:r w:rsidRPr="00103A8D">
        <w:rPr>
          <w:rFonts w:cs="Arial"/>
          <w:spacing w:val="10"/>
          <w:szCs w:val="24"/>
        </w:rPr>
        <w:t xml:space="preserve"> </w:t>
      </w:r>
      <w:r w:rsidRPr="00103A8D">
        <w:rPr>
          <w:rFonts w:cs="Arial"/>
          <w:szCs w:val="24"/>
        </w:rPr>
        <w:t>:</w:t>
      </w:r>
      <w:r w:rsidRPr="00103A8D">
        <w:rPr>
          <w:rFonts w:cs="Arial"/>
          <w:spacing w:val="12"/>
          <w:szCs w:val="24"/>
        </w:rPr>
        <w:t xml:space="preserve"> </w:t>
      </w:r>
      <w:r w:rsidRPr="00103A8D">
        <w:rPr>
          <w:rFonts w:cs="Arial"/>
          <w:szCs w:val="24"/>
        </w:rPr>
        <w:t>12.</w:t>
      </w:r>
      <w:r w:rsidRPr="00103A8D">
        <w:rPr>
          <w:rFonts w:cs="Arial"/>
          <w:spacing w:val="12"/>
          <w:szCs w:val="24"/>
        </w:rPr>
        <w:t xml:space="preserve"> </w:t>
      </w:r>
      <w:r w:rsidRPr="00103A8D">
        <w:rPr>
          <w:rFonts w:cs="Arial"/>
          <w:szCs w:val="24"/>
        </w:rPr>
        <w:t>Povijesni</w:t>
      </w:r>
      <w:r w:rsidRPr="00103A8D">
        <w:rPr>
          <w:rFonts w:cs="Arial"/>
          <w:spacing w:val="11"/>
          <w:szCs w:val="24"/>
        </w:rPr>
        <w:t xml:space="preserve"> </w:t>
      </w:r>
      <w:r w:rsidRPr="00103A8D">
        <w:rPr>
          <w:rFonts w:cs="Arial"/>
          <w:szCs w:val="24"/>
        </w:rPr>
        <w:t>izvadak</w:t>
      </w:r>
      <w:r w:rsidRPr="00103A8D">
        <w:rPr>
          <w:rFonts w:cs="Arial"/>
          <w:spacing w:val="10"/>
          <w:szCs w:val="24"/>
        </w:rPr>
        <w:t xml:space="preserve"> </w:t>
      </w:r>
      <w:r w:rsidRPr="00103A8D">
        <w:rPr>
          <w:rFonts w:cs="Arial"/>
          <w:szCs w:val="24"/>
        </w:rPr>
        <w:t>iz</w:t>
      </w:r>
      <w:r w:rsidRPr="00103A8D">
        <w:rPr>
          <w:rFonts w:cs="Arial"/>
          <w:spacing w:val="11"/>
          <w:szCs w:val="24"/>
        </w:rPr>
        <w:t xml:space="preserve"> </w:t>
      </w:r>
      <w:r w:rsidRPr="00103A8D">
        <w:rPr>
          <w:rFonts w:cs="Arial"/>
          <w:szCs w:val="24"/>
        </w:rPr>
        <w:t>sudskog</w:t>
      </w:r>
      <w:r w:rsidRPr="00103A8D">
        <w:rPr>
          <w:rFonts w:cs="Arial"/>
          <w:spacing w:val="14"/>
          <w:szCs w:val="24"/>
        </w:rPr>
        <w:t xml:space="preserve"> </w:t>
      </w:r>
      <w:r w:rsidRPr="00103A8D">
        <w:rPr>
          <w:rFonts w:cs="Arial"/>
          <w:spacing w:val="-2"/>
          <w:szCs w:val="24"/>
        </w:rPr>
        <w:t>registra</w:t>
      </w:r>
    </w:p>
    <w:p w:rsidRPr="00103A8D" w:rsidR="004621A0" w:rsidP="004621A0" w:rsidRDefault="004621A0">
      <w:pPr>
        <w:pStyle w:val="Tijeloteksta"/>
        <w:ind w:left="410"/>
        <w:rPr>
          <w:rFonts w:cs="Arial"/>
          <w:szCs w:val="24"/>
        </w:rPr>
      </w:pPr>
    </w:p>
    <w:p w:rsidRPr="00103A8D" w:rsidR="004621A0" w:rsidP="004621A0" w:rsidRDefault="004621A0">
      <w:pPr>
        <w:pStyle w:val="Naslov1"/>
        <w:keepNext w:val="false"/>
        <w:widowControl w:val="false"/>
        <w:numPr>
          <w:ilvl w:val="0"/>
          <w:numId w:val="37"/>
        </w:numPr>
        <w:tabs>
          <w:tab w:val="left" w:pos="993"/>
        </w:tabs>
        <w:overflowPunct/>
        <w:adjustRightInd/>
        <w:spacing w:before="78"/>
        <w:ind w:left="993" w:hanging="583"/>
        <w:textAlignment w:val="auto"/>
        <w:rPr>
          <w:rFonts w:ascii="Arial" w:hAnsi="Arial" w:cs="Arial"/>
          <w:b w:val="false"/>
          <w:szCs w:val="24"/>
        </w:rPr>
      </w:pPr>
      <w:r w:rsidRPr="00103A8D">
        <w:rPr>
          <w:rFonts w:ascii="Arial" w:hAnsi="Arial" w:cs="Arial"/>
          <w:b w:val="false"/>
          <w:szCs w:val="24"/>
        </w:rPr>
        <w:lastRenderedPageBreak/>
        <w:t>PRIJAVE</w:t>
      </w:r>
      <w:r w:rsidRPr="00103A8D">
        <w:rPr>
          <w:rFonts w:ascii="Arial" w:hAnsi="Arial" w:cs="Arial"/>
          <w:b w:val="false"/>
          <w:spacing w:val="19"/>
          <w:szCs w:val="24"/>
        </w:rPr>
        <w:t xml:space="preserve"> </w:t>
      </w:r>
      <w:r w:rsidRPr="00103A8D">
        <w:rPr>
          <w:rFonts w:ascii="Arial" w:hAnsi="Arial" w:cs="Arial"/>
          <w:b w:val="false"/>
          <w:spacing w:val="-2"/>
          <w:szCs w:val="24"/>
        </w:rPr>
        <w:t>TRAŽBINA</w:t>
      </w:r>
    </w:p>
    <w:p w:rsidRPr="00103A8D" w:rsidR="004621A0" w:rsidP="004621A0" w:rsidRDefault="004621A0">
      <w:pPr>
        <w:pStyle w:val="Tijeloteksta"/>
        <w:spacing w:before="14"/>
        <w:rPr>
          <w:rFonts w:cs="Arial"/>
          <w:szCs w:val="24"/>
        </w:rPr>
      </w:pPr>
    </w:p>
    <w:p w:rsidRPr="00103A8D" w:rsidR="004621A0" w:rsidP="004621A0" w:rsidRDefault="004621A0">
      <w:pPr>
        <w:pStyle w:val="Tijeloteksta"/>
        <w:spacing w:line="244" w:lineRule="auto"/>
        <w:ind w:left="410" w:right="48" w:firstLine="565"/>
        <w:rPr>
          <w:rFonts w:cs="Arial"/>
          <w:szCs w:val="24"/>
        </w:rPr>
      </w:pPr>
      <w:r w:rsidRPr="00103A8D">
        <w:rPr>
          <w:rFonts w:cs="Arial"/>
          <w:szCs w:val="24"/>
        </w:rPr>
        <w:t>Dana</w:t>
      </w:r>
      <w:r w:rsidRPr="00103A8D">
        <w:rPr>
          <w:rFonts w:cs="Arial"/>
          <w:spacing w:val="34"/>
          <w:szCs w:val="24"/>
        </w:rPr>
        <w:t xml:space="preserve"> </w:t>
      </w:r>
      <w:r w:rsidRPr="00103A8D">
        <w:rPr>
          <w:rFonts w:cs="Arial"/>
          <w:szCs w:val="24"/>
        </w:rPr>
        <w:t>22.</w:t>
      </w:r>
      <w:r w:rsidRPr="00103A8D">
        <w:rPr>
          <w:rFonts w:cs="Arial"/>
          <w:spacing w:val="34"/>
          <w:szCs w:val="24"/>
        </w:rPr>
        <w:t xml:space="preserve"> </w:t>
      </w:r>
      <w:r w:rsidRPr="00103A8D">
        <w:rPr>
          <w:rFonts w:cs="Arial"/>
          <w:szCs w:val="24"/>
        </w:rPr>
        <w:t>listopada</w:t>
      </w:r>
      <w:r w:rsidRPr="00103A8D">
        <w:rPr>
          <w:rFonts w:cs="Arial"/>
          <w:spacing w:val="37"/>
          <w:szCs w:val="24"/>
        </w:rPr>
        <w:t xml:space="preserve"> </w:t>
      </w:r>
      <w:r w:rsidRPr="00103A8D">
        <w:rPr>
          <w:rFonts w:cs="Arial"/>
          <w:szCs w:val="24"/>
        </w:rPr>
        <w:t>2025.g.</w:t>
      </w:r>
      <w:r w:rsidRPr="00103A8D">
        <w:rPr>
          <w:rFonts w:cs="Arial"/>
          <w:spacing w:val="36"/>
          <w:szCs w:val="24"/>
        </w:rPr>
        <w:t xml:space="preserve"> </w:t>
      </w:r>
      <w:r w:rsidRPr="00103A8D">
        <w:rPr>
          <w:rFonts w:cs="Arial"/>
          <w:szCs w:val="24"/>
        </w:rPr>
        <w:t>održat</w:t>
      </w:r>
      <w:r w:rsidRPr="00103A8D">
        <w:rPr>
          <w:rFonts w:cs="Arial"/>
          <w:spacing w:val="34"/>
          <w:szCs w:val="24"/>
        </w:rPr>
        <w:t xml:space="preserve"> </w:t>
      </w:r>
      <w:r w:rsidRPr="00103A8D">
        <w:rPr>
          <w:rFonts w:cs="Arial"/>
          <w:szCs w:val="24"/>
        </w:rPr>
        <w:t>će</w:t>
      </w:r>
      <w:r w:rsidRPr="00103A8D">
        <w:rPr>
          <w:rFonts w:cs="Arial"/>
          <w:spacing w:val="34"/>
          <w:szCs w:val="24"/>
        </w:rPr>
        <w:t xml:space="preserve"> </w:t>
      </w:r>
      <w:r w:rsidRPr="00103A8D">
        <w:rPr>
          <w:rFonts w:cs="Arial"/>
          <w:szCs w:val="24"/>
        </w:rPr>
        <w:t>se</w:t>
      </w:r>
      <w:r w:rsidRPr="00103A8D">
        <w:rPr>
          <w:rFonts w:cs="Arial"/>
          <w:spacing w:val="35"/>
          <w:szCs w:val="24"/>
        </w:rPr>
        <w:t xml:space="preserve"> </w:t>
      </w:r>
      <w:r w:rsidRPr="00103A8D">
        <w:rPr>
          <w:rFonts w:cs="Arial"/>
          <w:szCs w:val="24"/>
        </w:rPr>
        <w:t>1.</w:t>
      </w:r>
      <w:r w:rsidRPr="00103A8D">
        <w:rPr>
          <w:rFonts w:cs="Arial"/>
          <w:spacing w:val="36"/>
          <w:szCs w:val="24"/>
        </w:rPr>
        <w:t xml:space="preserve"> </w:t>
      </w:r>
      <w:r w:rsidRPr="00103A8D">
        <w:rPr>
          <w:rFonts w:cs="Arial"/>
          <w:szCs w:val="24"/>
        </w:rPr>
        <w:t>Ispitno</w:t>
      </w:r>
      <w:r w:rsidRPr="00103A8D">
        <w:rPr>
          <w:rFonts w:cs="Arial"/>
          <w:spacing w:val="37"/>
          <w:szCs w:val="24"/>
        </w:rPr>
        <w:t xml:space="preserve"> </w:t>
      </w:r>
      <w:r w:rsidRPr="00103A8D">
        <w:rPr>
          <w:rFonts w:cs="Arial"/>
          <w:szCs w:val="24"/>
        </w:rPr>
        <w:t>i</w:t>
      </w:r>
      <w:r w:rsidRPr="00103A8D">
        <w:rPr>
          <w:rFonts w:cs="Arial"/>
          <w:spacing w:val="34"/>
          <w:szCs w:val="24"/>
        </w:rPr>
        <w:t xml:space="preserve"> </w:t>
      </w:r>
      <w:r w:rsidRPr="00103A8D">
        <w:rPr>
          <w:rFonts w:cs="Arial"/>
          <w:szCs w:val="24"/>
        </w:rPr>
        <w:t>izvještajno</w:t>
      </w:r>
      <w:r w:rsidRPr="00103A8D">
        <w:rPr>
          <w:rFonts w:cs="Arial"/>
          <w:spacing w:val="36"/>
          <w:szCs w:val="24"/>
        </w:rPr>
        <w:t xml:space="preserve"> </w:t>
      </w:r>
      <w:r w:rsidRPr="00103A8D">
        <w:rPr>
          <w:rFonts w:cs="Arial"/>
          <w:szCs w:val="24"/>
        </w:rPr>
        <w:t>ročište. Od poziva za prijavu tražbina do izrade tablica, zaprimljeno je 6 (šest) prijava tražbina,</w:t>
      </w:r>
      <w:r w:rsidRPr="00103A8D">
        <w:rPr>
          <w:rFonts w:cs="Arial"/>
          <w:spacing w:val="40"/>
          <w:szCs w:val="24"/>
        </w:rPr>
        <w:t xml:space="preserve"> </w:t>
      </w:r>
      <w:r w:rsidRPr="00103A8D">
        <w:rPr>
          <w:rFonts w:cs="Arial"/>
          <w:szCs w:val="24"/>
        </w:rPr>
        <w:t>koje</w:t>
      </w:r>
      <w:r w:rsidRPr="00103A8D">
        <w:rPr>
          <w:rFonts w:cs="Arial"/>
          <w:spacing w:val="40"/>
          <w:szCs w:val="24"/>
        </w:rPr>
        <w:t xml:space="preserve"> </w:t>
      </w:r>
      <w:r w:rsidRPr="00103A8D">
        <w:rPr>
          <w:rFonts w:cs="Arial"/>
          <w:szCs w:val="24"/>
        </w:rPr>
        <w:t>su</w:t>
      </w:r>
      <w:r w:rsidRPr="00103A8D">
        <w:rPr>
          <w:rFonts w:cs="Arial"/>
          <w:spacing w:val="40"/>
          <w:szCs w:val="24"/>
        </w:rPr>
        <w:t xml:space="preserve"> </w:t>
      </w:r>
      <w:r w:rsidRPr="00103A8D">
        <w:rPr>
          <w:rFonts w:cs="Arial"/>
          <w:szCs w:val="24"/>
        </w:rPr>
        <w:t>zaprimljene</w:t>
      </w:r>
      <w:r w:rsidRPr="00103A8D">
        <w:rPr>
          <w:rFonts w:cs="Arial"/>
          <w:spacing w:val="40"/>
          <w:szCs w:val="24"/>
        </w:rPr>
        <w:t xml:space="preserve"> </w:t>
      </w:r>
      <w:r w:rsidRPr="00103A8D">
        <w:rPr>
          <w:rFonts w:cs="Arial"/>
          <w:szCs w:val="24"/>
        </w:rPr>
        <w:t>u</w:t>
      </w:r>
      <w:r w:rsidRPr="00103A8D">
        <w:rPr>
          <w:rFonts w:cs="Arial"/>
          <w:spacing w:val="40"/>
          <w:szCs w:val="24"/>
        </w:rPr>
        <w:t xml:space="preserve"> </w:t>
      </w:r>
      <w:r w:rsidRPr="00103A8D">
        <w:rPr>
          <w:rFonts w:cs="Arial"/>
          <w:szCs w:val="24"/>
        </w:rPr>
        <w:t>roku</w:t>
      </w:r>
      <w:r w:rsidRPr="00103A8D">
        <w:rPr>
          <w:rFonts w:cs="Arial"/>
          <w:spacing w:val="40"/>
          <w:szCs w:val="24"/>
        </w:rPr>
        <w:t xml:space="preserve"> </w:t>
      </w:r>
      <w:r w:rsidRPr="00103A8D">
        <w:rPr>
          <w:rFonts w:cs="Arial"/>
          <w:szCs w:val="24"/>
        </w:rPr>
        <w:t>iz</w:t>
      </w:r>
      <w:r w:rsidRPr="00103A8D">
        <w:rPr>
          <w:rFonts w:cs="Arial"/>
          <w:spacing w:val="40"/>
          <w:szCs w:val="24"/>
        </w:rPr>
        <w:t xml:space="preserve"> </w:t>
      </w:r>
      <w:r w:rsidRPr="00103A8D">
        <w:rPr>
          <w:rFonts w:cs="Arial"/>
          <w:szCs w:val="24"/>
        </w:rPr>
        <w:t>točke</w:t>
      </w:r>
      <w:r w:rsidRPr="00103A8D">
        <w:rPr>
          <w:rFonts w:cs="Arial"/>
          <w:spacing w:val="40"/>
          <w:szCs w:val="24"/>
        </w:rPr>
        <w:t xml:space="preserve"> </w:t>
      </w:r>
      <w:r w:rsidRPr="00103A8D">
        <w:rPr>
          <w:rFonts w:cs="Arial"/>
          <w:szCs w:val="24"/>
        </w:rPr>
        <w:t>IV.</w:t>
      </w:r>
      <w:r w:rsidRPr="00103A8D">
        <w:rPr>
          <w:rFonts w:cs="Arial"/>
          <w:spacing w:val="40"/>
          <w:szCs w:val="24"/>
        </w:rPr>
        <w:t xml:space="preserve"> </w:t>
      </w:r>
      <w:r w:rsidRPr="00103A8D">
        <w:rPr>
          <w:rFonts w:cs="Arial"/>
          <w:szCs w:val="24"/>
        </w:rPr>
        <w:t>Rješenja</w:t>
      </w:r>
      <w:r w:rsidRPr="00103A8D">
        <w:rPr>
          <w:rFonts w:cs="Arial"/>
          <w:spacing w:val="40"/>
          <w:szCs w:val="24"/>
        </w:rPr>
        <w:t xml:space="preserve"> </w:t>
      </w:r>
      <w:r w:rsidRPr="00103A8D">
        <w:rPr>
          <w:rFonts w:cs="Arial"/>
          <w:szCs w:val="24"/>
        </w:rPr>
        <w:t>o</w:t>
      </w:r>
      <w:r w:rsidRPr="00103A8D">
        <w:rPr>
          <w:rFonts w:cs="Arial"/>
          <w:spacing w:val="40"/>
          <w:szCs w:val="24"/>
        </w:rPr>
        <w:t xml:space="preserve"> </w:t>
      </w:r>
      <w:r w:rsidRPr="00103A8D">
        <w:rPr>
          <w:rFonts w:cs="Arial"/>
          <w:szCs w:val="24"/>
        </w:rPr>
        <w:t>otvaranju stečajnog postupka, i to:</w:t>
      </w:r>
    </w:p>
    <w:p w:rsidRPr="00103A8D" w:rsidR="004621A0" w:rsidP="004621A0" w:rsidRDefault="004621A0">
      <w:pPr>
        <w:pStyle w:val="Tijeloteksta"/>
        <w:spacing w:before="11"/>
        <w:rPr>
          <w:rFonts w:cs="Arial"/>
          <w:szCs w:val="24"/>
        </w:rPr>
      </w:pPr>
    </w:p>
    <w:p w:rsidRPr="00103A8D" w:rsidR="004621A0" w:rsidP="004621A0" w:rsidRDefault="004621A0">
      <w:pPr>
        <w:pStyle w:val="Odlomakpopisa"/>
        <w:widowControl w:val="false"/>
        <w:numPr>
          <w:ilvl w:val="0"/>
          <w:numId w:val="29"/>
        </w:numPr>
        <w:tabs>
          <w:tab w:val="left" w:pos="1418"/>
        </w:tabs>
        <w:autoSpaceDE w:val="false"/>
        <w:autoSpaceDN w:val="false"/>
        <w:spacing w:after="0" w:line="240" w:lineRule="auto"/>
        <w:contextualSpacing w:val="false"/>
        <w:rPr>
          <w:rFonts w:ascii="Arial" w:hAnsi="Arial" w:cs="Arial"/>
          <w:sz w:val="24"/>
          <w:szCs w:val="24"/>
        </w:rPr>
      </w:pPr>
      <w:r w:rsidRPr="00103A8D">
        <w:rPr>
          <w:rFonts w:ascii="Arial" w:hAnsi="Arial" w:cs="Arial"/>
          <w:sz w:val="24"/>
          <w:szCs w:val="24"/>
        </w:rPr>
        <w:t>1</w:t>
      </w:r>
      <w:r w:rsidRPr="00103A8D">
        <w:rPr>
          <w:rFonts w:ascii="Arial" w:hAnsi="Arial" w:cs="Arial"/>
          <w:spacing w:val="11"/>
          <w:sz w:val="24"/>
          <w:szCs w:val="24"/>
        </w:rPr>
        <w:t xml:space="preserve"> </w:t>
      </w:r>
      <w:r w:rsidRPr="00103A8D">
        <w:rPr>
          <w:rFonts w:ascii="Arial" w:hAnsi="Arial" w:cs="Arial"/>
          <w:sz w:val="24"/>
          <w:szCs w:val="24"/>
        </w:rPr>
        <w:t>(jedna)</w:t>
      </w:r>
      <w:r w:rsidRPr="00103A8D">
        <w:rPr>
          <w:rFonts w:ascii="Arial" w:hAnsi="Arial" w:cs="Arial"/>
          <w:spacing w:val="14"/>
          <w:sz w:val="24"/>
          <w:szCs w:val="24"/>
        </w:rPr>
        <w:t xml:space="preserve"> </w:t>
      </w:r>
      <w:r w:rsidRPr="00103A8D">
        <w:rPr>
          <w:rFonts w:ascii="Arial" w:hAnsi="Arial" w:cs="Arial"/>
          <w:sz w:val="24"/>
          <w:szCs w:val="24"/>
        </w:rPr>
        <w:t>tražbina</w:t>
      </w:r>
      <w:r w:rsidRPr="00103A8D">
        <w:rPr>
          <w:rFonts w:ascii="Arial" w:hAnsi="Arial" w:cs="Arial"/>
          <w:spacing w:val="11"/>
          <w:sz w:val="24"/>
          <w:szCs w:val="24"/>
        </w:rPr>
        <w:t xml:space="preserve"> </w:t>
      </w:r>
      <w:r w:rsidRPr="00103A8D">
        <w:rPr>
          <w:rFonts w:ascii="Arial" w:hAnsi="Arial" w:cs="Arial"/>
          <w:sz w:val="24"/>
          <w:szCs w:val="24"/>
        </w:rPr>
        <w:t>Prvog</w:t>
      </w:r>
      <w:r w:rsidRPr="00103A8D">
        <w:rPr>
          <w:rFonts w:ascii="Arial" w:hAnsi="Arial" w:cs="Arial"/>
          <w:spacing w:val="12"/>
          <w:sz w:val="24"/>
          <w:szCs w:val="24"/>
        </w:rPr>
        <w:t xml:space="preserve"> </w:t>
      </w:r>
      <w:r w:rsidRPr="00103A8D">
        <w:rPr>
          <w:rFonts w:ascii="Arial" w:hAnsi="Arial" w:cs="Arial"/>
          <w:sz w:val="24"/>
          <w:szCs w:val="24"/>
        </w:rPr>
        <w:t>višeg</w:t>
      </w:r>
      <w:r w:rsidRPr="00103A8D">
        <w:rPr>
          <w:rFonts w:ascii="Arial" w:hAnsi="Arial" w:cs="Arial"/>
          <w:spacing w:val="15"/>
          <w:sz w:val="24"/>
          <w:szCs w:val="24"/>
        </w:rPr>
        <w:t xml:space="preserve"> </w:t>
      </w:r>
      <w:r w:rsidRPr="00103A8D">
        <w:rPr>
          <w:rFonts w:ascii="Arial" w:hAnsi="Arial" w:cs="Arial"/>
          <w:sz w:val="24"/>
          <w:szCs w:val="24"/>
        </w:rPr>
        <w:t>isplatnog</w:t>
      </w:r>
      <w:r w:rsidRPr="00103A8D">
        <w:rPr>
          <w:rFonts w:ascii="Arial" w:hAnsi="Arial" w:cs="Arial"/>
          <w:spacing w:val="13"/>
          <w:sz w:val="24"/>
          <w:szCs w:val="24"/>
        </w:rPr>
        <w:t xml:space="preserve"> </w:t>
      </w:r>
      <w:r w:rsidRPr="00103A8D">
        <w:rPr>
          <w:rFonts w:ascii="Arial" w:hAnsi="Arial" w:cs="Arial"/>
          <w:spacing w:val="-4"/>
          <w:sz w:val="24"/>
          <w:szCs w:val="24"/>
        </w:rPr>
        <w:t>reda,</w:t>
      </w:r>
    </w:p>
    <w:p w:rsidRPr="00103A8D" w:rsidR="004621A0" w:rsidP="004621A0" w:rsidRDefault="004621A0">
      <w:pPr>
        <w:pStyle w:val="Odlomakpopisa"/>
        <w:widowControl w:val="false"/>
        <w:numPr>
          <w:ilvl w:val="0"/>
          <w:numId w:val="29"/>
        </w:numPr>
        <w:tabs>
          <w:tab w:val="left" w:pos="1418"/>
        </w:tabs>
        <w:autoSpaceDE w:val="false"/>
        <w:autoSpaceDN w:val="false"/>
        <w:spacing w:before="5" w:after="0" w:line="240" w:lineRule="auto"/>
        <w:contextualSpacing w:val="false"/>
        <w:rPr>
          <w:rFonts w:ascii="Arial" w:hAnsi="Arial" w:cs="Arial"/>
          <w:sz w:val="24"/>
          <w:szCs w:val="24"/>
        </w:rPr>
      </w:pPr>
      <w:r w:rsidRPr="00103A8D">
        <w:rPr>
          <w:rFonts w:ascii="Arial" w:hAnsi="Arial" w:cs="Arial"/>
          <w:sz w:val="24"/>
          <w:szCs w:val="24"/>
        </w:rPr>
        <w:t>6</w:t>
      </w:r>
      <w:r w:rsidRPr="00103A8D">
        <w:rPr>
          <w:rFonts w:ascii="Arial" w:hAnsi="Arial" w:cs="Arial"/>
          <w:spacing w:val="11"/>
          <w:sz w:val="24"/>
          <w:szCs w:val="24"/>
        </w:rPr>
        <w:t xml:space="preserve"> </w:t>
      </w:r>
      <w:r w:rsidRPr="00103A8D">
        <w:rPr>
          <w:rFonts w:ascii="Arial" w:hAnsi="Arial" w:cs="Arial"/>
          <w:sz w:val="24"/>
          <w:szCs w:val="24"/>
        </w:rPr>
        <w:t>(šest)</w:t>
      </w:r>
      <w:r w:rsidRPr="00103A8D">
        <w:rPr>
          <w:rFonts w:ascii="Arial" w:hAnsi="Arial" w:cs="Arial"/>
          <w:spacing w:val="11"/>
          <w:sz w:val="24"/>
          <w:szCs w:val="24"/>
        </w:rPr>
        <w:t xml:space="preserve"> </w:t>
      </w:r>
      <w:r w:rsidRPr="00103A8D">
        <w:rPr>
          <w:rFonts w:ascii="Arial" w:hAnsi="Arial" w:cs="Arial"/>
          <w:sz w:val="24"/>
          <w:szCs w:val="24"/>
        </w:rPr>
        <w:t>tražbina</w:t>
      </w:r>
      <w:r w:rsidRPr="00103A8D">
        <w:rPr>
          <w:rFonts w:ascii="Arial" w:hAnsi="Arial" w:cs="Arial"/>
          <w:spacing w:val="11"/>
          <w:sz w:val="24"/>
          <w:szCs w:val="24"/>
        </w:rPr>
        <w:t xml:space="preserve"> </w:t>
      </w:r>
      <w:r w:rsidRPr="00103A8D">
        <w:rPr>
          <w:rFonts w:ascii="Arial" w:hAnsi="Arial" w:cs="Arial"/>
          <w:sz w:val="24"/>
          <w:szCs w:val="24"/>
        </w:rPr>
        <w:t>Drugog</w:t>
      </w:r>
      <w:r w:rsidRPr="00103A8D">
        <w:rPr>
          <w:rFonts w:ascii="Arial" w:hAnsi="Arial" w:cs="Arial"/>
          <w:spacing w:val="12"/>
          <w:sz w:val="24"/>
          <w:szCs w:val="24"/>
        </w:rPr>
        <w:t xml:space="preserve"> </w:t>
      </w:r>
      <w:r w:rsidRPr="00103A8D">
        <w:rPr>
          <w:rFonts w:ascii="Arial" w:hAnsi="Arial" w:cs="Arial"/>
          <w:sz w:val="24"/>
          <w:szCs w:val="24"/>
        </w:rPr>
        <w:t>višeg</w:t>
      </w:r>
      <w:r w:rsidRPr="00103A8D">
        <w:rPr>
          <w:rFonts w:ascii="Arial" w:hAnsi="Arial" w:cs="Arial"/>
          <w:spacing w:val="14"/>
          <w:sz w:val="24"/>
          <w:szCs w:val="24"/>
        </w:rPr>
        <w:t xml:space="preserve"> </w:t>
      </w:r>
      <w:r w:rsidRPr="00103A8D">
        <w:rPr>
          <w:rFonts w:ascii="Arial" w:hAnsi="Arial" w:cs="Arial"/>
          <w:sz w:val="24"/>
          <w:szCs w:val="24"/>
        </w:rPr>
        <w:t>isplatnog</w:t>
      </w:r>
      <w:r w:rsidRPr="00103A8D">
        <w:rPr>
          <w:rFonts w:ascii="Arial" w:hAnsi="Arial" w:cs="Arial"/>
          <w:spacing w:val="15"/>
          <w:sz w:val="24"/>
          <w:szCs w:val="24"/>
        </w:rPr>
        <w:t xml:space="preserve"> </w:t>
      </w:r>
      <w:r w:rsidRPr="00103A8D">
        <w:rPr>
          <w:rFonts w:ascii="Arial" w:hAnsi="Arial" w:cs="Arial"/>
          <w:spacing w:val="-4"/>
          <w:sz w:val="24"/>
          <w:szCs w:val="24"/>
        </w:rPr>
        <w:t>reda,</w:t>
      </w:r>
    </w:p>
    <w:p w:rsidRPr="00103A8D" w:rsidR="004621A0" w:rsidP="004621A0" w:rsidRDefault="004621A0">
      <w:pPr>
        <w:pStyle w:val="Tijeloteksta"/>
        <w:spacing w:before="28" w:after="1"/>
        <w:rPr>
          <w:rFonts w:cs="Arial"/>
          <w:szCs w:val="24"/>
        </w:rPr>
      </w:pPr>
    </w:p>
    <w:tbl>
      <w:tblPr>
        <w:tblStyle w:val="TableNormal"/>
        <w:tblW w:w="0" w:type="auto"/>
        <w:tblInd w:w="39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Look w:firstRow="1" w:lastRow="1" w:firstColumn="1" w:lastColumn="1" w:noHBand="0" w:noVBand="0" w:val="01E0"/>
      </w:tblPr>
      <w:tblGrid>
        <w:gridCol w:w="3096"/>
        <w:gridCol w:w="1730"/>
        <w:gridCol w:w="1732"/>
        <w:gridCol w:w="1332"/>
      </w:tblGrid>
      <w:tr w:rsidRPr="00AF2C9D" w:rsidR="004621A0" w:rsidTr="00774722">
        <w:trPr>
          <w:trHeight w:val="518"/>
        </w:trPr>
        <w:tc>
          <w:tcPr>
            <w:tcW w:w="3096" w:type="dxa"/>
            <w:tcBorders>
              <w:right w:val="single" w:color="000000" w:sz="6" w:space="0"/>
            </w:tcBorders>
          </w:tcPr>
          <w:p w:rsidRPr="00AF2C9D" w:rsidR="004621A0" w:rsidP="00774722" w:rsidRDefault="004621A0">
            <w:pPr>
              <w:pStyle w:val="TableParagraph"/>
              <w:spacing w:before="8"/>
              <w:ind w:left="29"/>
              <w:rPr>
                <w:rFonts w:ascii="Arial" w:hAnsi="Arial" w:cs="Arial"/>
                <w:sz w:val="16"/>
                <w:szCs w:val="16"/>
              </w:rPr>
            </w:pPr>
            <w:r w:rsidRPr="00AF2C9D">
              <w:rPr>
                <w:rFonts w:ascii="Arial" w:hAnsi="Arial" w:cs="Arial"/>
                <w:spacing w:val="-4"/>
                <w:sz w:val="16"/>
                <w:szCs w:val="16"/>
              </w:rPr>
              <w:t>Opis</w:t>
            </w:r>
          </w:p>
        </w:tc>
        <w:tc>
          <w:tcPr>
            <w:tcW w:w="1730" w:type="dxa"/>
            <w:tcBorders>
              <w:left w:val="single" w:color="000000" w:sz="6" w:space="0"/>
              <w:right w:val="single" w:color="000000" w:sz="6" w:space="0"/>
            </w:tcBorders>
          </w:tcPr>
          <w:p w:rsidRPr="00AF2C9D" w:rsidR="004621A0" w:rsidP="00774722" w:rsidRDefault="004621A0">
            <w:pPr>
              <w:pStyle w:val="TableParagraph"/>
              <w:spacing w:line="260" w:lineRule="atLeast"/>
              <w:ind w:left="413" w:hanging="130"/>
              <w:rPr>
                <w:rFonts w:ascii="Arial" w:hAnsi="Arial" w:cs="Arial"/>
                <w:sz w:val="16"/>
                <w:szCs w:val="16"/>
              </w:rPr>
            </w:pPr>
            <w:r w:rsidRPr="00AF2C9D">
              <w:rPr>
                <w:rFonts w:ascii="Arial" w:hAnsi="Arial" w:cs="Arial"/>
                <w:spacing w:val="-2"/>
                <w:sz w:val="16"/>
                <w:szCs w:val="16"/>
              </w:rPr>
              <w:t>Prijavljena tražbina</w:t>
            </w:r>
          </w:p>
        </w:tc>
        <w:tc>
          <w:tcPr>
            <w:tcW w:w="1732" w:type="dxa"/>
            <w:tcBorders>
              <w:left w:val="single" w:color="000000" w:sz="6" w:space="0"/>
              <w:right w:val="single" w:color="000000" w:sz="6" w:space="0"/>
            </w:tcBorders>
          </w:tcPr>
          <w:p w:rsidRPr="00AF2C9D" w:rsidR="004621A0" w:rsidP="00774722" w:rsidRDefault="004621A0">
            <w:pPr>
              <w:pStyle w:val="TableParagraph"/>
              <w:spacing w:line="260" w:lineRule="atLeast"/>
              <w:ind w:left="416" w:right="423" w:hanging="1"/>
              <w:rPr>
                <w:rFonts w:ascii="Arial" w:hAnsi="Arial" w:cs="Arial"/>
                <w:sz w:val="16"/>
                <w:szCs w:val="16"/>
              </w:rPr>
            </w:pPr>
            <w:r w:rsidRPr="00AF2C9D">
              <w:rPr>
                <w:rFonts w:ascii="Arial" w:hAnsi="Arial" w:cs="Arial"/>
                <w:spacing w:val="-2"/>
                <w:sz w:val="16"/>
                <w:szCs w:val="16"/>
              </w:rPr>
              <w:t>Priznata tražbina</w:t>
            </w:r>
          </w:p>
        </w:tc>
        <w:tc>
          <w:tcPr>
            <w:tcW w:w="1332" w:type="dxa"/>
            <w:tcBorders>
              <w:left w:val="single" w:color="000000" w:sz="6" w:space="0"/>
            </w:tcBorders>
          </w:tcPr>
          <w:p w:rsidRPr="00AF2C9D" w:rsidR="004621A0" w:rsidP="00774722" w:rsidRDefault="004621A0">
            <w:pPr>
              <w:pStyle w:val="TableParagraph"/>
              <w:spacing w:before="8"/>
              <w:ind w:left="163"/>
              <w:rPr>
                <w:rFonts w:ascii="Arial" w:hAnsi="Arial" w:cs="Arial"/>
                <w:sz w:val="16"/>
                <w:szCs w:val="16"/>
              </w:rPr>
            </w:pPr>
            <w:r w:rsidRPr="00AF2C9D">
              <w:rPr>
                <w:rFonts w:ascii="Arial" w:hAnsi="Arial" w:cs="Arial"/>
                <w:spacing w:val="-2"/>
                <w:sz w:val="16"/>
                <w:szCs w:val="16"/>
              </w:rPr>
              <w:t>Osporeno</w:t>
            </w:r>
          </w:p>
        </w:tc>
      </w:tr>
      <w:tr w:rsidRPr="00AF2C9D" w:rsidR="004621A0" w:rsidTr="00774722">
        <w:trPr>
          <w:trHeight w:val="515"/>
        </w:trPr>
        <w:tc>
          <w:tcPr>
            <w:tcW w:w="3096" w:type="dxa"/>
            <w:tcBorders>
              <w:bottom w:val="single" w:color="000000" w:sz="6" w:space="0"/>
              <w:right w:val="single" w:color="000000" w:sz="6" w:space="0"/>
            </w:tcBorders>
          </w:tcPr>
          <w:p w:rsidRPr="00AF2C9D" w:rsidR="004621A0" w:rsidP="00774722" w:rsidRDefault="004621A0">
            <w:pPr>
              <w:pStyle w:val="TableParagraph"/>
              <w:spacing w:line="260" w:lineRule="exact"/>
              <w:ind w:left="29"/>
              <w:rPr>
                <w:rFonts w:ascii="Arial" w:hAnsi="Arial" w:cs="Arial"/>
                <w:sz w:val="16"/>
                <w:szCs w:val="16"/>
              </w:rPr>
            </w:pPr>
            <w:r w:rsidRPr="00AF2C9D">
              <w:rPr>
                <w:rFonts w:ascii="Arial" w:hAnsi="Arial" w:cs="Arial"/>
                <w:sz w:val="16"/>
                <w:szCs w:val="16"/>
              </w:rPr>
              <w:t>Prijave tražbina vjerovnika I. Višeg isplatnog reda</w:t>
            </w:r>
          </w:p>
        </w:tc>
        <w:tc>
          <w:tcPr>
            <w:tcW w:w="1730" w:type="dxa"/>
            <w:tcBorders>
              <w:left w:val="single" w:color="000000" w:sz="6" w:space="0"/>
              <w:bottom w:val="single" w:color="000000" w:sz="6" w:space="0"/>
              <w:right w:val="single" w:color="000000" w:sz="6" w:space="0"/>
            </w:tcBorders>
          </w:tcPr>
          <w:p w:rsidRPr="00AF2C9D" w:rsidR="004621A0" w:rsidP="00774722" w:rsidRDefault="004621A0">
            <w:pPr>
              <w:pStyle w:val="TableParagraph"/>
              <w:spacing w:before="2"/>
              <w:ind w:right="3"/>
              <w:jc w:val="right"/>
              <w:rPr>
                <w:rFonts w:ascii="Arial" w:hAnsi="Arial" w:cs="Arial"/>
                <w:sz w:val="16"/>
                <w:szCs w:val="16"/>
              </w:rPr>
            </w:pPr>
            <w:r w:rsidRPr="00AF2C9D">
              <w:rPr>
                <w:rFonts w:ascii="Arial" w:hAnsi="Arial" w:cs="Arial"/>
                <w:spacing w:val="-2"/>
                <w:sz w:val="16"/>
                <w:szCs w:val="16"/>
              </w:rPr>
              <w:t>3.613,44</w:t>
            </w:r>
          </w:p>
        </w:tc>
        <w:tc>
          <w:tcPr>
            <w:tcW w:w="1732" w:type="dxa"/>
            <w:tcBorders>
              <w:left w:val="single" w:color="000000" w:sz="6" w:space="0"/>
              <w:bottom w:val="single" w:color="000000" w:sz="6" w:space="0"/>
              <w:right w:val="single" w:color="000000" w:sz="6" w:space="0"/>
            </w:tcBorders>
          </w:tcPr>
          <w:p w:rsidRPr="00AF2C9D" w:rsidR="004621A0" w:rsidP="00774722" w:rsidRDefault="004621A0">
            <w:pPr>
              <w:pStyle w:val="TableParagraph"/>
              <w:spacing w:before="2"/>
              <w:ind w:right="3"/>
              <w:jc w:val="right"/>
              <w:rPr>
                <w:rFonts w:ascii="Arial" w:hAnsi="Arial" w:cs="Arial"/>
                <w:sz w:val="16"/>
                <w:szCs w:val="16"/>
              </w:rPr>
            </w:pPr>
            <w:r w:rsidRPr="00AF2C9D">
              <w:rPr>
                <w:rFonts w:ascii="Arial" w:hAnsi="Arial" w:cs="Arial"/>
                <w:spacing w:val="-2"/>
                <w:sz w:val="16"/>
                <w:szCs w:val="16"/>
              </w:rPr>
              <w:t>3.613,44</w:t>
            </w:r>
          </w:p>
        </w:tc>
        <w:tc>
          <w:tcPr>
            <w:tcW w:w="1332" w:type="dxa"/>
            <w:tcBorders>
              <w:left w:val="single" w:color="000000" w:sz="6" w:space="0"/>
              <w:bottom w:val="single" w:color="000000" w:sz="6" w:space="0"/>
            </w:tcBorders>
          </w:tcPr>
          <w:p w:rsidRPr="00AF2C9D" w:rsidR="004621A0" w:rsidP="00774722" w:rsidRDefault="004621A0">
            <w:pPr>
              <w:pStyle w:val="TableParagraph"/>
              <w:rPr>
                <w:rFonts w:ascii="Arial" w:hAnsi="Arial" w:cs="Arial"/>
                <w:sz w:val="16"/>
                <w:szCs w:val="16"/>
              </w:rPr>
            </w:pPr>
          </w:p>
        </w:tc>
      </w:tr>
      <w:tr w:rsidRPr="00AF2C9D" w:rsidR="004621A0" w:rsidTr="00774722">
        <w:trPr>
          <w:trHeight w:val="515"/>
        </w:trPr>
        <w:tc>
          <w:tcPr>
            <w:tcW w:w="3096" w:type="dxa"/>
            <w:tcBorders>
              <w:top w:val="single" w:color="000000" w:sz="6" w:space="0"/>
              <w:bottom w:val="single" w:color="000000" w:sz="6" w:space="0"/>
              <w:right w:val="single" w:color="000000" w:sz="6" w:space="0"/>
            </w:tcBorders>
          </w:tcPr>
          <w:p w:rsidRPr="00AF2C9D" w:rsidR="004621A0" w:rsidP="00774722" w:rsidRDefault="004621A0">
            <w:pPr>
              <w:pStyle w:val="TableParagraph"/>
              <w:spacing w:before="3"/>
              <w:ind w:left="29"/>
              <w:rPr>
                <w:rFonts w:ascii="Arial" w:hAnsi="Arial" w:cs="Arial"/>
                <w:sz w:val="16"/>
                <w:szCs w:val="16"/>
              </w:rPr>
            </w:pPr>
            <w:r w:rsidRPr="00AF2C9D">
              <w:rPr>
                <w:rFonts w:ascii="Arial" w:hAnsi="Arial" w:cs="Arial"/>
                <w:sz w:val="16"/>
                <w:szCs w:val="16"/>
              </w:rPr>
              <w:t>Prijave</w:t>
            </w:r>
            <w:r w:rsidRPr="00AF2C9D">
              <w:rPr>
                <w:rFonts w:ascii="Arial" w:hAnsi="Arial" w:cs="Arial"/>
                <w:spacing w:val="25"/>
                <w:sz w:val="16"/>
                <w:szCs w:val="16"/>
              </w:rPr>
              <w:t xml:space="preserve">  </w:t>
            </w:r>
            <w:r w:rsidRPr="00AF2C9D">
              <w:rPr>
                <w:rFonts w:ascii="Arial" w:hAnsi="Arial" w:cs="Arial"/>
                <w:sz w:val="16"/>
                <w:szCs w:val="16"/>
              </w:rPr>
              <w:t>tražbina</w:t>
            </w:r>
            <w:r w:rsidRPr="00AF2C9D">
              <w:rPr>
                <w:rFonts w:ascii="Arial" w:hAnsi="Arial" w:cs="Arial"/>
                <w:spacing w:val="27"/>
                <w:sz w:val="16"/>
                <w:szCs w:val="16"/>
              </w:rPr>
              <w:t xml:space="preserve">  </w:t>
            </w:r>
            <w:r w:rsidRPr="00AF2C9D">
              <w:rPr>
                <w:rFonts w:ascii="Arial" w:hAnsi="Arial" w:cs="Arial"/>
                <w:spacing w:val="-2"/>
                <w:sz w:val="16"/>
                <w:szCs w:val="16"/>
              </w:rPr>
              <w:t>vjerovnika</w:t>
            </w:r>
          </w:p>
          <w:p w:rsidRPr="00AF2C9D" w:rsidR="004621A0" w:rsidP="00774722" w:rsidRDefault="004621A0">
            <w:pPr>
              <w:pStyle w:val="TableParagraph"/>
              <w:spacing w:before="6" w:line="233" w:lineRule="exact"/>
              <w:ind w:left="29"/>
              <w:rPr>
                <w:rFonts w:ascii="Arial" w:hAnsi="Arial" w:cs="Arial"/>
                <w:sz w:val="16"/>
                <w:szCs w:val="16"/>
              </w:rPr>
            </w:pPr>
            <w:r w:rsidRPr="00AF2C9D">
              <w:rPr>
                <w:rFonts w:ascii="Arial" w:hAnsi="Arial" w:cs="Arial"/>
                <w:sz w:val="16"/>
                <w:szCs w:val="16"/>
              </w:rPr>
              <w:t>II.</w:t>
            </w:r>
            <w:r w:rsidRPr="00AF2C9D">
              <w:rPr>
                <w:rFonts w:ascii="Arial" w:hAnsi="Arial" w:cs="Arial"/>
                <w:spacing w:val="12"/>
                <w:sz w:val="16"/>
                <w:szCs w:val="16"/>
              </w:rPr>
              <w:t xml:space="preserve"> </w:t>
            </w:r>
            <w:r w:rsidRPr="00AF2C9D">
              <w:rPr>
                <w:rFonts w:ascii="Arial" w:hAnsi="Arial" w:cs="Arial"/>
                <w:sz w:val="16"/>
                <w:szCs w:val="16"/>
              </w:rPr>
              <w:t>Višeg</w:t>
            </w:r>
            <w:r w:rsidRPr="00AF2C9D">
              <w:rPr>
                <w:rFonts w:ascii="Arial" w:hAnsi="Arial" w:cs="Arial"/>
                <w:spacing w:val="14"/>
                <w:sz w:val="16"/>
                <w:szCs w:val="16"/>
              </w:rPr>
              <w:t xml:space="preserve"> </w:t>
            </w:r>
            <w:r w:rsidRPr="00AF2C9D">
              <w:rPr>
                <w:rFonts w:ascii="Arial" w:hAnsi="Arial" w:cs="Arial"/>
                <w:sz w:val="16"/>
                <w:szCs w:val="16"/>
              </w:rPr>
              <w:t>isplatnog</w:t>
            </w:r>
            <w:r w:rsidRPr="00AF2C9D">
              <w:rPr>
                <w:rFonts w:ascii="Arial" w:hAnsi="Arial" w:cs="Arial"/>
                <w:spacing w:val="12"/>
                <w:sz w:val="16"/>
                <w:szCs w:val="16"/>
              </w:rPr>
              <w:t xml:space="preserve"> </w:t>
            </w:r>
            <w:r w:rsidRPr="00AF2C9D">
              <w:rPr>
                <w:rFonts w:ascii="Arial" w:hAnsi="Arial" w:cs="Arial"/>
                <w:spacing w:val="-4"/>
                <w:sz w:val="16"/>
                <w:szCs w:val="16"/>
              </w:rPr>
              <w:t>reda</w:t>
            </w:r>
          </w:p>
        </w:tc>
        <w:tc>
          <w:tcPr>
            <w:tcW w:w="1730" w:type="dxa"/>
            <w:tcBorders>
              <w:top w:val="single" w:color="000000" w:sz="6" w:space="0"/>
              <w:left w:val="single" w:color="000000" w:sz="6" w:space="0"/>
              <w:bottom w:val="single" w:color="000000" w:sz="6" w:space="0"/>
              <w:right w:val="single" w:color="000000" w:sz="6" w:space="0"/>
            </w:tcBorders>
          </w:tcPr>
          <w:p w:rsidRPr="00AF2C9D" w:rsidR="004621A0" w:rsidP="00774722" w:rsidRDefault="004621A0">
            <w:pPr>
              <w:pStyle w:val="TableParagraph"/>
              <w:spacing w:before="3"/>
              <w:ind w:right="5"/>
              <w:jc w:val="right"/>
              <w:rPr>
                <w:rFonts w:ascii="Arial" w:hAnsi="Arial" w:cs="Arial"/>
                <w:sz w:val="16"/>
                <w:szCs w:val="16"/>
              </w:rPr>
            </w:pPr>
            <w:r w:rsidRPr="00AF2C9D">
              <w:rPr>
                <w:rFonts w:ascii="Arial" w:hAnsi="Arial" w:cs="Arial"/>
                <w:spacing w:val="-2"/>
                <w:sz w:val="16"/>
                <w:szCs w:val="16"/>
              </w:rPr>
              <w:t>235.194,55</w:t>
            </w:r>
          </w:p>
        </w:tc>
        <w:tc>
          <w:tcPr>
            <w:tcW w:w="1732" w:type="dxa"/>
            <w:tcBorders>
              <w:top w:val="single" w:color="000000" w:sz="6" w:space="0"/>
              <w:left w:val="single" w:color="000000" w:sz="6" w:space="0"/>
              <w:bottom w:val="single" w:color="000000" w:sz="6" w:space="0"/>
              <w:right w:val="single" w:color="000000" w:sz="6" w:space="0"/>
            </w:tcBorders>
          </w:tcPr>
          <w:p w:rsidRPr="00AF2C9D" w:rsidR="004621A0" w:rsidP="00774722" w:rsidRDefault="004621A0">
            <w:pPr>
              <w:pStyle w:val="TableParagraph"/>
              <w:spacing w:before="3"/>
              <w:ind w:right="3"/>
              <w:jc w:val="right"/>
              <w:rPr>
                <w:rFonts w:ascii="Arial" w:hAnsi="Arial" w:cs="Arial"/>
                <w:sz w:val="16"/>
                <w:szCs w:val="16"/>
              </w:rPr>
            </w:pPr>
            <w:r w:rsidRPr="00AF2C9D">
              <w:rPr>
                <w:rFonts w:ascii="Arial" w:hAnsi="Arial" w:cs="Arial"/>
                <w:spacing w:val="-2"/>
                <w:sz w:val="16"/>
                <w:szCs w:val="16"/>
              </w:rPr>
              <w:t>235.194,55</w:t>
            </w:r>
          </w:p>
        </w:tc>
        <w:tc>
          <w:tcPr>
            <w:tcW w:w="1332" w:type="dxa"/>
            <w:tcBorders>
              <w:top w:val="single" w:color="000000" w:sz="6" w:space="0"/>
              <w:left w:val="single" w:color="000000" w:sz="6" w:space="0"/>
              <w:bottom w:val="single" w:color="000000" w:sz="6" w:space="0"/>
            </w:tcBorders>
          </w:tcPr>
          <w:p w:rsidRPr="00AF2C9D" w:rsidR="004621A0" w:rsidP="00774722" w:rsidRDefault="004621A0">
            <w:pPr>
              <w:pStyle w:val="TableParagraph"/>
              <w:rPr>
                <w:rFonts w:ascii="Arial" w:hAnsi="Arial" w:cs="Arial"/>
                <w:sz w:val="16"/>
                <w:szCs w:val="16"/>
              </w:rPr>
            </w:pPr>
          </w:p>
        </w:tc>
      </w:tr>
      <w:tr w:rsidRPr="00AF2C9D" w:rsidR="004621A0" w:rsidTr="00774722">
        <w:trPr>
          <w:trHeight w:val="257"/>
        </w:trPr>
        <w:tc>
          <w:tcPr>
            <w:tcW w:w="3096" w:type="dxa"/>
            <w:tcBorders>
              <w:top w:val="single" w:color="000000" w:sz="6" w:space="0"/>
              <w:right w:val="single" w:color="000000" w:sz="6" w:space="0"/>
            </w:tcBorders>
          </w:tcPr>
          <w:p w:rsidRPr="00AF2C9D" w:rsidR="004621A0" w:rsidP="00774722" w:rsidRDefault="004621A0">
            <w:pPr>
              <w:pStyle w:val="TableParagraph"/>
              <w:spacing w:before="5" w:line="231" w:lineRule="exact"/>
              <w:ind w:left="29"/>
              <w:rPr>
                <w:rFonts w:ascii="Arial" w:hAnsi="Arial" w:cs="Arial"/>
                <w:sz w:val="16"/>
                <w:szCs w:val="16"/>
              </w:rPr>
            </w:pPr>
            <w:r w:rsidRPr="00AF2C9D">
              <w:rPr>
                <w:rFonts w:ascii="Arial" w:hAnsi="Arial" w:cs="Arial"/>
                <w:spacing w:val="-2"/>
                <w:sz w:val="16"/>
                <w:szCs w:val="16"/>
              </w:rPr>
              <w:t>UKUPNO:</w:t>
            </w:r>
          </w:p>
        </w:tc>
        <w:tc>
          <w:tcPr>
            <w:tcW w:w="1730" w:type="dxa"/>
            <w:tcBorders>
              <w:top w:val="single" w:color="000000" w:sz="6" w:space="0"/>
              <w:left w:val="single" w:color="000000" w:sz="6" w:space="0"/>
              <w:right w:val="single" w:color="000000" w:sz="6" w:space="0"/>
            </w:tcBorders>
          </w:tcPr>
          <w:p w:rsidRPr="00AF2C9D" w:rsidR="004621A0" w:rsidP="00774722" w:rsidRDefault="004621A0">
            <w:pPr>
              <w:pStyle w:val="TableParagraph"/>
              <w:spacing w:before="5" w:line="231" w:lineRule="exact"/>
              <w:jc w:val="right"/>
              <w:rPr>
                <w:rFonts w:ascii="Arial" w:hAnsi="Arial" w:cs="Arial"/>
                <w:sz w:val="16"/>
                <w:szCs w:val="16"/>
              </w:rPr>
            </w:pPr>
            <w:r w:rsidRPr="00AF2C9D">
              <w:rPr>
                <w:rFonts w:ascii="Arial" w:hAnsi="Arial" w:cs="Arial"/>
                <w:spacing w:val="-2"/>
                <w:sz w:val="16"/>
                <w:szCs w:val="16"/>
              </w:rPr>
              <w:t>238.807,99</w:t>
            </w:r>
          </w:p>
        </w:tc>
        <w:tc>
          <w:tcPr>
            <w:tcW w:w="1732" w:type="dxa"/>
            <w:tcBorders>
              <w:top w:val="single" w:color="000000" w:sz="6" w:space="0"/>
              <w:left w:val="single" w:color="000000" w:sz="6" w:space="0"/>
              <w:right w:val="single" w:color="000000" w:sz="6" w:space="0"/>
            </w:tcBorders>
          </w:tcPr>
          <w:p w:rsidRPr="00AF2C9D" w:rsidR="004621A0" w:rsidP="00774722" w:rsidRDefault="004621A0">
            <w:pPr>
              <w:pStyle w:val="TableParagraph"/>
              <w:spacing w:before="5" w:line="231" w:lineRule="exact"/>
              <w:ind w:right="5"/>
              <w:jc w:val="right"/>
              <w:rPr>
                <w:rFonts w:ascii="Arial" w:hAnsi="Arial" w:cs="Arial"/>
                <w:sz w:val="16"/>
                <w:szCs w:val="16"/>
              </w:rPr>
            </w:pPr>
            <w:r w:rsidRPr="00AF2C9D">
              <w:rPr>
                <w:rFonts w:ascii="Arial" w:hAnsi="Arial" w:cs="Arial"/>
                <w:spacing w:val="-2"/>
                <w:sz w:val="16"/>
                <w:szCs w:val="16"/>
              </w:rPr>
              <w:t>238.807,99</w:t>
            </w:r>
          </w:p>
        </w:tc>
        <w:tc>
          <w:tcPr>
            <w:tcW w:w="1332" w:type="dxa"/>
            <w:tcBorders>
              <w:top w:val="single" w:color="000000" w:sz="6" w:space="0"/>
              <w:left w:val="single" w:color="000000" w:sz="6" w:space="0"/>
            </w:tcBorders>
          </w:tcPr>
          <w:p w:rsidRPr="00AF2C9D" w:rsidR="004621A0" w:rsidP="00774722" w:rsidRDefault="004621A0">
            <w:pPr>
              <w:pStyle w:val="TableParagraph"/>
              <w:rPr>
                <w:rFonts w:ascii="Arial" w:hAnsi="Arial" w:cs="Arial"/>
                <w:sz w:val="16"/>
                <w:szCs w:val="16"/>
              </w:rPr>
            </w:pPr>
          </w:p>
        </w:tc>
      </w:tr>
    </w:tbl>
    <w:p w:rsidRPr="00103A8D" w:rsidR="004621A0" w:rsidP="004621A0" w:rsidRDefault="004621A0">
      <w:pPr>
        <w:pStyle w:val="Tijeloteksta"/>
        <w:spacing w:before="10"/>
        <w:rPr>
          <w:rFonts w:cs="Arial"/>
          <w:szCs w:val="24"/>
        </w:rPr>
      </w:pPr>
    </w:p>
    <w:p w:rsidRPr="00103A8D" w:rsidR="004621A0" w:rsidP="004621A0" w:rsidRDefault="004621A0">
      <w:pPr>
        <w:spacing w:before="1"/>
        <w:ind w:left="976"/>
        <w:rPr>
          <w:rFonts w:ascii="Arial" w:hAnsi="Arial" w:cs="Arial"/>
          <w:sz w:val="24"/>
          <w:szCs w:val="24"/>
        </w:rPr>
      </w:pPr>
      <w:r w:rsidRPr="00103A8D">
        <w:rPr>
          <w:rFonts w:ascii="Arial" w:hAnsi="Arial" w:cs="Arial"/>
          <w:sz w:val="24"/>
          <w:szCs w:val="24"/>
        </w:rPr>
        <w:t>Osporenih</w:t>
      </w:r>
      <w:r w:rsidRPr="00103A8D">
        <w:rPr>
          <w:rFonts w:ascii="Arial" w:hAnsi="Arial" w:cs="Arial"/>
          <w:spacing w:val="19"/>
          <w:sz w:val="24"/>
          <w:szCs w:val="24"/>
        </w:rPr>
        <w:t xml:space="preserve"> </w:t>
      </w:r>
      <w:r w:rsidRPr="00103A8D">
        <w:rPr>
          <w:rFonts w:ascii="Arial" w:hAnsi="Arial" w:cs="Arial"/>
          <w:sz w:val="24"/>
          <w:szCs w:val="24"/>
        </w:rPr>
        <w:t>tražbina</w:t>
      </w:r>
      <w:r w:rsidRPr="00103A8D">
        <w:rPr>
          <w:rFonts w:ascii="Arial" w:hAnsi="Arial" w:cs="Arial"/>
          <w:spacing w:val="23"/>
          <w:sz w:val="24"/>
          <w:szCs w:val="24"/>
        </w:rPr>
        <w:t xml:space="preserve"> </w:t>
      </w:r>
      <w:r w:rsidRPr="00103A8D">
        <w:rPr>
          <w:rFonts w:ascii="Arial" w:hAnsi="Arial" w:cs="Arial"/>
          <w:spacing w:val="-4"/>
          <w:sz w:val="24"/>
          <w:szCs w:val="24"/>
        </w:rPr>
        <w:t>nema.</w:t>
      </w:r>
    </w:p>
    <w:p w:rsidRPr="00103A8D" w:rsidR="004621A0" w:rsidP="004621A0" w:rsidRDefault="004621A0">
      <w:pPr>
        <w:pStyle w:val="Tijeloteksta"/>
        <w:spacing w:before="12"/>
        <w:rPr>
          <w:rFonts w:cs="Arial"/>
          <w:szCs w:val="24"/>
        </w:rPr>
      </w:pPr>
    </w:p>
    <w:p w:rsidRPr="00103A8D" w:rsidR="004621A0" w:rsidP="004621A0" w:rsidRDefault="004621A0">
      <w:pPr>
        <w:spacing w:line="244" w:lineRule="auto"/>
        <w:ind w:left="410" w:right="784" w:firstLine="566"/>
        <w:jc w:val="both"/>
        <w:rPr>
          <w:rFonts w:ascii="Arial" w:hAnsi="Arial" w:cs="Arial"/>
          <w:sz w:val="24"/>
          <w:szCs w:val="24"/>
        </w:rPr>
      </w:pPr>
      <w:r w:rsidRPr="00103A8D">
        <w:rPr>
          <w:rFonts w:ascii="Arial" w:hAnsi="Arial" w:cs="Arial"/>
          <w:sz w:val="24"/>
          <w:szCs w:val="24"/>
        </w:rPr>
        <w:t>Nije</w:t>
      </w:r>
      <w:r w:rsidRPr="00103A8D">
        <w:rPr>
          <w:rFonts w:ascii="Arial" w:hAnsi="Arial" w:cs="Arial"/>
          <w:spacing w:val="40"/>
          <w:sz w:val="24"/>
          <w:szCs w:val="24"/>
        </w:rPr>
        <w:t xml:space="preserve"> </w:t>
      </w:r>
      <w:r w:rsidRPr="00103A8D">
        <w:rPr>
          <w:rFonts w:ascii="Arial" w:hAnsi="Arial" w:cs="Arial"/>
          <w:sz w:val="24"/>
          <w:szCs w:val="24"/>
        </w:rPr>
        <w:t>zaprimljena</w:t>
      </w:r>
      <w:r w:rsidRPr="00103A8D">
        <w:rPr>
          <w:rFonts w:ascii="Arial" w:hAnsi="Arial" w:cs="Arial"/>
          <w:spacing w:val="40"/>
          <w:sz w:val="24"/>
          <w:szCs w:val="24"/>
        </w:rPr>
        <w:t xml:space="preserve"> </w:t>
      </w:r>
      <w:r w:rsidRPr="00103A8D">
        <w:rPr>
          <w:rFonts w:ascii="Arial" w:hAnsi="Arial" w:cs="Arial"/>
          <w:sz w:val="24"/>
          <w:szCs w:val="24"/>
        </w:rPr>
        <w:t>niti</w:t>
      </w:r>
      <w:r w:rsidRPr="00103A8D">
        <w:rPr>
          <w:rFonts w:ascii="Arial" w:hAnsi="Arial" w:cs="Arial"/>
          <w:spacing w:val="40"/>
          <w:sz w:val="24"/>
          <w:szCs w:val="24"/>
        </w:rPr>
        <w:t xml:space="preserve"> </w:t>
      </w:r>
      <w:r w:rsidRPr="00103A8D">
        <w:rPr>
          <w:rFonts w:ascii="Arial" w:hAnsi="Arial" w:cs="Arial"/>
          <w:sz w:val="24"/>
          <w:szCs w:val="24"/>
        </w:rPr>
        <w:t>jedna</w:t>
      </w:r>
      <w:r w:rsidRPr="00103A8D">
        <w:rPr>
          <w:rFonts w:ascii="Arial" w:hAnsi="Arial" w:cs="Arial"/>
          <w:spacing w:val="40"/>
          <w:sz w:val="24"/>
          <w:szCs w:val="24"/>
        </w:rPr>
        <w:t xml:space="preserve"> </w:t>
      </w:r>
      <w:r w:rsidRPr="00103A8D">
        <w:rPr>
          <w:rFonts w:ascii="Arial" w:hAnsi="Arial" w:cs="Arial"/>
          <w:sz w:val="24"/>
          <w:szCs w:val="24"/>
        </w:rPr>
        <w:t>obavijest</w:t>
      </w:r>
      <w:r w:rsidRPr="00103A8D">
        <w:rPr>
          <w:rFonts w:ascii="Arial" w:hAnsi="Arial" w:cs="Arial"/>
          <w:spacing w:val="40"/>
          <w:sz w:val="24"/>
          <w:szCs w:val="24"/>
        </w:rPr>
        <w:t xml:space="preserve"> </w:t>
      </w:r>
      <w:r w:rsidRPr="00103A8D">
        <w:rPr>
          <w:rFonts w:ascii="Arial" w:hAnsi="Arial" w:cs="Arial"/>
          <w:sz w:val="24"/>
          <w:szCs w:val="24"/>
        </w:rPr>
        <w:t>o</w:t>
      </w:r>
      <w:r w:rsidRPr="00103A8D">
        <w:rPr>
          <w:rFonts w:ascii="Arial" w:hAnsi="Arial" w:cs="Arial"/>
          <w:spacing w:val="40"/>
          <w:sz w:val="24"/>
          <w:szCs w:val="24"/>
        </w:rPr>
        <w:t xml:space="preserve"> </w:t>
      </w:r>
      <w:r w:rsidRPr="00103A8D">
        <w:rPr>
          <w:rFonts w:ascii="Arial" w:hAnsi="Arial" w:cs="Arial"/>
          <w:sz w:val="24"/>
          <w:szCs w:val="24"/>
        </w:rPr>
        <w:t>razlučnom</w:t>
      </w:r>
      <w:r w:rsidRPr="00103A8D">
        <w:rPr>
          <w:rFonts w:ascii="Arial" w:hAnsi="Arial" w:cs="Arial"/>
          <w:spacing w:val="40"/>
          <w:sz w:val="24"/>
          <w:szCs w:val="24"/>
        </w:rPr>
        <w:t xml:space="preserve"> </w:t>
      </w:r>
      <w:r w:rsidRPr="00103A8D">
        <w:rPr>
          <w:rFonts w:ascii="Arial" w:hAnsi="Arial" w:cs="Arial"/>
          <w:sz w:val="24"/>
          <w:szCs w:val="24"/>
        </w:rPr>
        <w:t>pravu</w:t>
      </w:r>
      <w:r w:rsidRPr="00103A8D">
        <w:rPr>
          <w:rFonts w:ascii="Arial" w:hAnsi="Arial" w:cs="Arial"/>
          <w:spacing w:val="40"/>
          <w:sz w:val="24"/>
          <w:szCs w:val="24"/>
        </w:rPr>
        <w:t xml:space="preserve"> </w:t>
      </w:r>
      <w:r w:rsidRPr="00103A8D">
        <w:rPr>
          <w:rFonts w:ascii="Arial" w:hAnsi="Arial" w:cs="Arial"/>
          <w:sz w:val="24"/>
          <w:szCs w:val="24"/>
        </w:rPr>
        <w:t>niti izlučnom pravu.</w:t>
      </w:r>
    </w:p>
    <w:p w:rsidRPr="00103A8D" w:rsidR="004621A0" w:rsidP="004621A0" w:rsidRDefault="004621A0">
      <w:pPr>
        <w:pStyle w:val="Tijeloteksta"/>
        <w:spacing w:before="11"/>
        <w:rPr>
          <w:rFonts w:cs="Arial"/>
          <w:szCs w:val="24"/>
        </w:rPr>
      </w:pPr>
    </w:p>
    <w:p w:rsidR="004621A0" w:rsidP="004621A0" w:rsidRDefault="004621A0">
      <w:pPr>
        <w:pStyle w:val="Tijeloteksta"/>
        <w:ind w:left="975"/>
        <w:rPr>
          <w:i/>
          <w:spacing w:val="-2"/>
          <w:szCs w:val="24"/>
        </w:rPr>
      </w:pPr>
      <w:r w:rsidRPr="00103A8D">
        <w:rPr>
          <w:rFonts w:cs="Arial"/>
          <w:szCs w:val="24"/>
        </w:rPr>
        <w:t>Tablice</w:t>
      </w:r>
      <w:r w:rsidRPr="00103A8D">
        <w:rPr>
          <w:rFonts w:cs="Arial"/>
          <w:spacing w:val="12"/>
          <w:szCs w:val="24"/>
        </w:rPr>
        <w:t xml:space="preserve"> </w:t>
      </w:r>
      <w:r w:rsidRPr="00103A8D">
        <w:rPr>
          <w:rFonts w:cs="Arial"/>
          <w:szCs w:val="24"/>
        </w:rPr>
        <w:t>prijavljenih</w:t>
      </w:r>
      <w:r w:rsidRPr="00103A8D">
        <w:rPr>
          <w:rFonts w:cs="Arial"/>
          <w:spacing w:val="18"/>
          <w:szCs w:val="24"/>
        </w:rPr>
        <w:t xml:space="preserve"> </w:t>
      </w:r>
      <w:r w:rsidRPr="00103A8D">
        <w:rPr>
          <w:rFonts w:cs="Arial"/>
          <w:szCs w:val="24"/>
        </w:rPr>
        <w:t>tražbina</w:t>
      </w:r>
      <w:r w:rsidRPr="00103A8D">
        <w:rPr>
          <w:rFonts w:cs="Arial"/>
          <w:spacing w:val="14"/>
          <w:szCs w:val="24"/>
        </w:rPr>
        <w:t xml:space="preserve"> </w:t>
      </w:r>
      <w:r w:rsidRPr="00103A8D">
        <w:rPr>
          <w:rFonts w:cs="Arial"/>
          <w:szCs w:val="24"/>
        </w:rPr>
        <w:t>dostavljaju</w:t>
      </w:r>
      <w:r w:rsidRPr="00103A8D">
        <w:rPr>
          <w:rFonts w:cs="Arial"/>
          <w:spacing w:val="18"/>
          <w:szCs w:val="24"/>
        </w:rPr>
        <w:t xml:space="preserve"> </w:t>
      </w:r>
      <w:r w:rsidRPr="00103A8D">
        <w:rPr>
          <w:rFonts w:cs="Arial"/>
          <w:szCs w:val="24"/>
        </w:rPr>
        <w:t>se</w:t>
      </w:r>
      <w:r w:rsidRPr="00103A8D">
        <w:rPr>
          <w:rFonts w:cs="Arial"/>
          <w:spacing w:val="14"/>
          <w:szCs w:val="24"/>
        </w:rPr>
        <w:t xml:space="preserve"> </w:t>
      </w:r>
      <w:r w:rsidRPr="00103A8D">
        <w:rPr>
          <w:rFonts w:cs="Arial"/>
          <w:spacing w:val="-2"/>
          <w:szCs w:val="24"/>
        </w:rPr>
        <w:t>posebno.</w:t>
      </w:r>
    </w:p>
    <w:p w:rsidRPr="00103A8D" w:rsidR="004621A0" w:rsidP="004621A0" w:rsidRDefault="004621A0">
      <w:pPr>
        <w:pStyle w:val="Tijeloteksta"/>
        <w:ind w:left="975"/>
        <w:rPr>
          <w:rFonts w:cs="Arial"/>
          <w:szCs w:val="24"/>
        </w:rPr>
      </w:pPr>
    </w:p>
    <w:p w:rsidRPr="00103A8D" w:rsidR="004621A0" w:rsidP="004621A0" w:rsidRDefault="004621A0">
      <w:pPr>
        <w:pStyle w:val="Naslov1"/>
        <w:keepNext w:val="false"/>
        <w:widowControl w:val="false"/>
        <w:numPr>
          <w:ilvl w:val="0"/>
          <w:numId w:val="37"/>
        </w:numPr>
        <w:tabs>
          <w:tab w:val="left" w:pos="999"/>
        </w:tabs>
        <w:overflowPunct/>
        <w:adjustRightInd/>
        <w:spacing w:before="79"/>
        <w:ind w:left="999" w:hanging="589"/>
        <w:textAlignment w:val="auto"/>
        <w:rPr>
          <w:rFonts w:ascii="Arial" w:hAnsi="Arial" w:cs="Arial"/>
          <w:b w:val="false"/>
          <w:szCs w:val="24"/>
        </w:rPr>
      </w:pPr>
      <w:r w:rsidRPr="00103A8D">
        <w:rPr>
          <w:rFonts w:ascii="Arial" w:hAnsi="Arial" w:cs="Arial"/>
          <w:b w:val="false"/>
          <w:szCs w:val="24"/>
        </w:rPr>
        <w:t>PREDRAČUN</w:t>
      </w:r>
      <w:r w:rsidRPr="00103A8D">
        <w:rPr>
          <w:rFonts w:ascii="Arial" w:hAnsi="Arial" w:cs="Arial"/>
          <w:b w:val="false"/>
          <w:spacing w:val="26"/>
          <w:szCs w:val="24"/>
        </w:rPr>
        <w:t xml:space="preserve"> </w:t>
      </w:r>
      <w:r w:rsidRPr="00103A8D">
        <w:rPr>
          <w:rFonts w:ascii="Arial" w:hAnsi="Arial" w:cs="Arial"/>
          <w:b w:val="false"/>
          <w:spacing w:val="-2"/>
          <w:szCs w:val="24"/>
        </w:rPr>
        <w:t>TROŠKOVA</w:t>
      </w:r>
    </w:p>
    <w:p w:rsidRPr="00103A8D" w:rsidR="004621A0" w:rsidP="004621A0" w:rsidRDefault="004621A0">
      <w:pPr>
        <w:pStyle w:val="Tijeloteksta"/>
        <w:spacing w:before="12"/>
        <w:rPr>
          <w:rFonts w:cs="Arial"/>
          <w:szCs w:val="24"/>
        </w:rPr>
      </w:pPr>
    </w:p>
    <w:p w:rsidRPr="00103A8D" w:rsidR="004621A0" w:rsidP="004621A0" w:rsidRDefault="004621A0">
      <w:pPr>
        <w:spacing w:line="244" w:lineRule="auto"/>
        <w:ind w:left="410" w:right="48" w:firstLine="565"/>
        <w:jc w:val="both"/>
        <w:rPr>
          <w:rFonts w:ascii="Arial" w:hAnsi="Arial" w:cs="Arial"/>
          <w:sz w:val="24"/>
          <w:szCs w:val="24"/>
        </w:rPr>
      </w:pPr>
      <w:r w:rsidRPr="00103A8D">
        <w:rPr>
          <w:rFonts w:ascii="Arial" w:hAnsi="Arial" w:cs="Arial"/>
          <w:sz w:val="24"/>
          <w:szCs w:val="24"/>
        </w:rPr>
        <w:t>Predračun troškova sačinjen je za razdoblje od šest (6) mjeseci i obuhvaća obaveze stečajne mase i troškove stečajnog postupka, kako slijedi :</w:t>
      </w:r>
    </w:p>
    <w:p w:rsidRPr="00103A8D" w:rsidR="004621A0" w:rsidP="004621A0" w:rsidRDefault="004621A0">
      <w:pPr>
        <w:pStyle w:val="Tijeloteksta"/>
        <w:spacing w:before="10"/>
        <w:rPr>
          <w:rFonts w:cs="Arial"/>
          <w:szCs w:val="24"/>
        </w:rPr>
      </w:pPr>
    </w:p>
    <w:p w:rsidRPr="00103A8D" w:rsidR="004621A0" w:rsidP="004621A0" w:rsidRDefault="004621A0">
      <w:pPr>
        <w:pStyle w:val="Naslov1"/>
        <w:keepNext w:val="false"/>
        <w:widowControl w:val="false"/>
        <w:numPr>
          <w:ilvl w:val="0"/>
          <w:numId w:val="28"/>
        </w:numPr>
        <w:tabs>
          <w:tab w:val="left" w:pos="976"/>
        </w:tabs>
        <w:overflowPunct/>
        <w:adjustRightInd/>
        <w:textAlignment w:val="auto"/>
        <w:rPr>
          <w:rFonts w:ascii="Arial" w:hAnsi="Arial" w:cs="Arial"/>
          <w:b w:val="false"/>
          <w:szCs w:val="24"/>
        </w:rPr>
      </w:pPr>
      <w:r w:rsidRPr="00103A8D">
        <w:rPr>
          <w:rFonts w:ascii="Arial" w:hAnsi="Arial" w:cs="Arial"/>
          <w:b w:val="false"/>
          <w:szCs w:val="24"/>
        </w:rPr>
        <w:t>PREDRAČUN</w:t>
      </w:r>
      <w:r w:rsidRPr="00103A8D">
        <w:rPr>
          <w:rFonts w:ascii="Arial" w:hAnsi="Arial" w:cs="Arial"/>
          <w:b w:val="false"/>
          <w:spacing w:val="27"/>
          <w:szCs w:val="24"/>
        </w:rPr>
        <w:t xml:space="preserve"> </w:t>
      </w:r>
      <w:r w:rsidRPr="00103A8D">
        <w:rPr>
          <w:rFonts w:ascii="Arial" w:hAnsi="Arial" w:cs="Arial"/>
          <w:b w:val="false"/>
          <w:spacing w:val="-2"/>
          <w:szCs w:val="24"/>
        </w:rPr>
        <w:t>TROŠKOVA</w:t>
      </w:r>
    </w:p>
    <w:p w:rsidRPr="00103A8D" w:rsidR="004621A0" w:rsidP="004621A0" w:rsidRDefault="004621A0">
      <w:pPr>
        <w:pStyle w:val="Tijeloteksta"/>
        <w:spacing w:before="12"/>
        <w:rPr>
          <w:rFonts w:cs="Arial"/>
          <w:szCs w:val="24"/>
        </w:rPr>
      </w:pPr>
    </w:p>
    <w:p w:rsidRPr="00103A8D" w:rsidR="004621A0" w:rsidP="004621A0" w:rsidRDefault="004621A0">
      <w:pPr>
        <w:pStyle w:val="Odlomakpopisa"/>
        <w:widowControl w:val="false"/>
        <w:numPr>
          <w:ilvl w:val="1"/>
          <w:numId w:val="28"/>
        </w:numPr>
        <w:tabs>
          <w:tab w:val="left" w:pos="725"/>
          <w:tab w:val="left" w:leader="dot" w:pos="6521"/>
        </w:tabs>
        <w:autoSpaceDE w:val="false"/>
        <w:autoSpaceDN w:val="false"/>
        <w:spacing w:before="1" w:after="0" w:line="240" w:lineRule="auto"/>
        <w:ind w:left="725" w:hanging="315"/>
        <w:contextualSpacing w:val="false"/>
        <w:rPr>
          <w:rFonts w:ascii="Arial" w:hAnsi="Arial" w:cs="Arial"/>
          <w:sz w:val="24"/>
          <w:szCs w:val="24"/>
        </w:rPr>
      </w:pPr>
      <w:r w:rsidRPr="00103A8D">
        <w:rPr>
          <w:rFonts w:ascii="Arial" w:hAnsi="Arial" w:cs="Arial"/>
          <w:sz w:val="24"/>
          <w:szCs w:val="24"/>
        </w:rPr>
        <w:t>Troškovi</w:t>
      </w:r>
      <w:r w:rsidRPr="00103A8D">
        <w:rPr>
          <w:rFonts w:ascii="Arial" w:hAnsi="Arial" w:cs="Arial"/>
          <w:spacing w:val="17"/>
          <w:sz w:val="24"/>
          <w:szCs w:val="24"/>
        </w:rPr>
        <w:t xml:space="preserve"> </w:t>
      </w:r>
      <w:r w:rsidRPr="00103A8D">
        <w:rPr>
          <w:rFonts w:ascii="Arial" w:hAnsi="Arial" w:cs="Arial"/>
          <w:spacing w:val="-2"/>
          <w:sz w:val="24"/>
          <w:szCs w:val="24"/>
        </w:rPr>
        <w:t>računovodstva</w:t>
      </w:r>
      <w:r w:rsidRPr="00103A8D">
        <w:rPr>
          <w:rFonts w:ascii="Arial" w:hAnsi="Arial" w:cs="Arial"/>
          <w:sz w:val="24"/>
          <w:szCs w:val="24"/>
        </w:rPr>
        <w:tab/>
        <w:t>1.200,00</w:t>
      </w:r>
      <w:r w:rsidRPr="00103A8D">
        <w:rPr>
          <w:rFonts w:ascii="Arial" w:hAnsi="Arial" w:cs="Arial"/>
          <w:spacing w:val="17"/>
          <w:sz w:val="24"/>
          <w:szCs w:val="24"/>
        </w:rPr>
        <w:t xml:space="preserve"> </w:t>
      </w:r>
      <w:r w:rsidRPr="00103A8D">
        <w:rPr>
          <w:rFonts w:ascii="Arial" w:hAnsi="Arial" w:cs="Arial"/>
          <w:spacing w:val="-5"/>
          <w:sz w:val="24"/>
          <w:szCs w:val="24"/>
        </w:rPr>
        <w:t>eur</w:t>
      </w:r>
    </w:p>
    <w:p w:rsidRPr="00103A8D" w:rsidR="004621A0" w:rsidP="004621A0" w:rsidRDefault="004621A0">
      <w:pPr>
        <w:pStyle w:val="Odlomakpopisa"/>
        <w:widowControl w:val="false"/>
        <w:numPr>
          <w:ilvl w:val="1"/>
          <w:numId w:val="28"/>
        </w:numPr>
        <w:tabs>
          <w:tab w:val="left" w:pos="725"/>
          <w:tab w:val="left" w:leader="dot" w:pos="6533"/>
        </w:tabs>
        <w:autoSpaceDE w:val="false"/>
        <w:autoSpaceDN w:val="false"/>
        <w:spacing w:before="6" w:after="0" w:line="240" w:lineRule="auto"/>
        <w:ind w:left="725" w:hanging="315"/>
        <w:contextualSpacing w:val="false"/>
        <w:rPr>
          <w:rFonts w:ascii="Arial" w:hAnsi="Arial" w:cs="Arial"/>
          <w:sz w:val="24"/>
          <w:szCs w:val="24"/>
        </w:rPr>
      </w:pPr>
      <w:r w:rsidRPr="00103A8D">
        <w:rPr>
          <w:rFonts w:ascii="Arial" w:hAnsi="Arial" w:cs="Arial"/>
          <w:sz w:val="24"/>
          <w:szCs w:val="24"/>
        </w:rPr>
        <w:t>Odvjetnički</w:t>
      </w:r>
      <w:r w:rsidRPr="00103A8D">
        <w:rPr>
          <w:rFonts w:ascii="Arial" w:hAnsi="Arial" w:cs="Arial"/>
          <w:spacing w:val="23"/>
          <w:sz w:val="24"/>
          <w:szCs w:val="24"/>
        </w:rPr>
        <w:t xml:space="preserve"> </w:t>
      </w:r>
      <w:r w:rsidRPr="00103A8D">
        <w:rPr>
          <w:rFonts w:ascii="Arial" w:hAnsi="Arial" w:cs="Arial"/>
          <w:spacing w:val="-2"/>
          <w:sz w:val="24"/>
          <w:szCs w:val="24"/>
        </w:rPr>
        <w:t>troškovi</w:t>
      </w:r>
      <w:r w:rsidRPr="00103A8D">
        <w:rPr>
          <w:rFonts w:ascii="Arial" w:hAnsi="Arial" w:cs="Arial"/>
          <w:sz w:val="24"/>
          <w:szCs w:val="24"/>
        </w:rPr>
        <w:tab/>
        <w:t>1.500,00</w:t>
      </w:r>
      <w:r w:rsidRPr="00103A8D">
        <w:rPr>
          <w:rFonts w:ascii="Arial" w:hAnsi="Arial" w:cs="Arial"/>
          <w:spacing w:val="17"/>
          <w:sz w:val="24"/>
          <w:szCs w:val="24"/>
        </w:rPr>
        <w:t xml:space="preserve"> </w:t>
      </w:r>
      <w:r w:rsidRPr="00103A8D">
        <w:rPr>
          <w:rFonts w:ascii="Arial" w:hAnsi="Arial" w:cs="Arial"/>
          <w:spacing w:val="-5"/>
          <w:sz w:val="24"/>
          <w:szCs w:val="24"/>
        </w:rPr>
        <w:t>eur</w:t>
      </w:r>
    </w:p>
    <w:p w:rsidRPr="00103A8D" w:rsidR="004621A0" w:rsidP="004621A0" w:rsidRDefault="004621A0">
      <w:pPr>
        <w:pStyle w:val="Odlomakpopisa"/>
        <w:widowControl w:val="false"/>
        <w:numPr>
          <w:ilvl w:val="1"/>
          <w:numId w:val="28"/>
        </w:numPr>
        <w:tabs>
          <w:tab w:val="left" w:pos="725"/>
          <w:tab w:val="left" w:pos="6684"/>
        </w:tabs>
        <w:autoSpaceDE w:val="false"/>
        <w:autoSpaceDN w:val="false"/>
        <w:spacing w:before="8" w:after="0" w:line="240" w:lineRule="auto"/>
        <w:ind w:left="725" w:hanging="315"/>
        <w:contextualSpacing w:val="false"/>
        <w:rPr>
          <w:rFonts w:ascii="Arial" w:hAnsi="Arial" w:cs="Arial"/>
          <w:sz w:val="24"/>
          <w:szCs w:val="24"/>
        </w:rPr>
      </w:pPr>
      <w:r w:rsidRPr="00103A8D">
        <w:rPr>
          <w:rFonts w:ascii="Arial" w:hAnsi="Arial" w:cs="Arial"/>
          <w:sz w:val="24"/>
          <w:szCs w:val="24"/>
        </w:rPr>
        <w:t>Materijalni</w:t>
      </w:r>
      <w:r w:rsidRPr="00103A8D">
        <w:rPr>
          <w:rFonts w:ascii="Arial" w:hAnsi="Arial" w:cs="Arial"/>
          <w:spacing w:val="14"/>
          <w:sz w:val="24"/>
          <w:szCs w:val="24"/>
        </w:rPr>
        <w:t xml:space="preserve"> </w:t>
      </w:r>
      <w:r w:rsidRPr="00103A8D">
        <w:rPr>
          <w:rFonts w:ascii="Arial" w:hAnsi="Arial" w:cs="Arial"/>
          <w:sz w:val="24"/>
          <w:szCs w:val="24"/>
        </w:rPr>
        <w:t>troškovi</w:t>
      </w:r>
      <w:r w:rsidRPr="00103A8D">
        <w:rPr>
          <w:rFonts w:ascii="Arial" w:hAnsi="Arial" w:cs="Arial"/>
          <w:spacing w:val="12"/>
          <w:sz w:val="24"/>
          <w:szCs w:val="24"/>
        </w:rPr>
        <w:t xml:space="preserve"> </w:t>
      </w:r>
      <w:r w:rsidRPr="00103A8D">
        <w:rPr>
          <w:rFonts w:ascii="Arial" w:hAnsi="Arial" w:cs="Arial"/>
          <w:sz w:val="24"/>
          <w:szCs w:val="24"/>
        </w:rPr>
        <w:t>(putni</w:t>
      </w:r>
      <w:r w:rsidRPr="00103A8D">
        <w:rPr>
          <w:rFonts w:ascii="Arial" w:hAnsi="Arial" w:cs="Arial"/>
          <w:spacing w:val="14"/>
          <w:sz w:val="24"/>
          <w:szCs w:val="24"/>
        </w:rPr>
        <w:t xml:space="preserve"> </w:t>
      </w:r>
      <w:r w:rsidRPr="00103A8D">
        <w:rPr>
          <w:rFonts w:ascii="Arial" w:hAnsi="Arial" w:cs="Arial"/>
          <w:sz w:val="24"/>
          <w:szCs w:val="24"/>
        </w:rPr>
        <w:t>troškovi</w:t>
      </w:r>
      <w:r w:rsidRPr="00103A8D">
        <w:rPr>
          <w:rFonts w:ascii="Arial" w:hAnsi="Arial" w:cs="Arial"/>
          <w:spacing w:val="14"/>
          <w:sz w:val="24"/>
          <w:szCs w:val="24"/>
        </w:rPr>
        <w:t xml:space="preserve"> </w:t>
      </w:r>
      <w:r w:rsidRPr="00103A8D">
        <w:rPr>
          <w:rFonts w:ascii="Arial" w:hAnsi="Arial" w:cs="Arial"/>
          <w:sz w:val="24"/>
          <w:szCs w:val="24"/>
        </w:rPr>
        <w:t>x4)</w:t>
      </w:r>
      <w:r w:rsidRPr="00103A8D">
        <w:rPr>
          <w:rFonts w:ascii="Arial" w:hAnsi="Arial" w:cs="Arial"/>
          <w:spacing w:val="17"/>
          <w:sz w:val="24"/>
          <w:szCs w:val="24"/>
        </w:rPr>
        <w:t xml:space="preserve"> </w:t>
      </w:r>
      <w:r w:rsidRPr="00103A8D">
        <w:rPr>
          <w:rFonts w:ascii="Arial" w:hAnsi="Arial" w:cs="Arial"/>
          <w:spacing w:val="-2"/>
          <w:sz w:val="24"/>
          <w:szCs w:val="24"/>
        </w:rPr>
        <w:t>…………….</w:t>
      </w:r>
      <w:r w:rsidRPr="00103A8D">
        <w:rPr>
          <w:rFonts w:ascii="Arial" w:hAnsi="Arial" w:cs="Arial"/>
          <w:sz w:val="24"/>
          <w:szCs w:val="24"/>
        </w:rPr>
        <w:tab/>
        <w:t>800,00</w:t>
      </w:r>
      <w:r w:rsidRPr="00103A8D">
        <w:rPr>
          <w:rFonts w:ascii="Arial" w:hAnsi="Arial" w:cs="Arial"/>
          <w:spacing w:val="15"/>
          <w:sz w:val="24"/>
          <w:szCs w:val="24"/>
        </w:rPr>
        <w:t xml:space="preserve"> </w:t>
      </w:r>
      <w:r w:rsidRPr="00103A8D">
        <w:rPr>
          <w:rFonts w:ascii="Arial" w:hAnsi="Arial" w:cs="Arial"/>
          <w:spacing w:val="-5"/>
          <w:sz w:val="24"/>
          <w:szCs w:val="24"/>
        </w:rPr>
        <w:t>eur</w:t>
      </w:r>
    </w:p>
    <w:p w:rsidRPr="00103A8D" w:rsidR="004621A0" w:rsidP="004621A0" w:rsidRDefault="004621A0">
      <w:pPr>
        <w:pStyle w:val="Odlomakpopisa"/>
        <w:widowControl w:val="false"/>
        <w:numPr>
          <w:ilvl w:val="1"/>
          <w:numId w:val="28"/>
        </w:numPr>
        <w:tabs>
          <w:tab w:val="left" w:pos="725"/>
          <w:tab w:val="left" w:pos="6722"/>
        </w:tabs>
        <w:autoSpaceDE w:val="false"/>
        <w:autoSpaceDN w:val="false"/>
        <w:spacing w:before="7" w:after="0" w:line="240" w:lineRule="auto"/>
        <w:ind w:left="725" w:hanging="315"/>
        <w:contextualSpacing w:val="false"/>
        <w:rPr>
          <w:rFonts w:ascii="Arial" w:hAnsi="Arial" w:cs="Arial"/>
          <w:sz w:val="24"/>
          <w:szCs w:val="24"/>
        </w:rPr>
      </w:pPr>
      <w:r w:rsidRPr="00103A8D">
        <w:rPr>
          <w:rFonts w:ascii="Arial" w:hAnsi="Arial" w:cs="Arial"/>
          <w:sz w:val="24"/>
          <w:szCs w:val="24"/>
        </w:rPr>
        <w:t>Ostali</w:t>
      </w:r>
      <w:r w:rsidRPr="00103A8D">
        <w:rPr>
          <w:rFonts w:ascii="Arial" w:hAnsi="Arial" w:cs="Arial"/>
          <w:spacing w:val="11"/>
          <w:sz w:val="24"/>
          <w:szCs w:val="24"/>
        </w:rPr>
        <w:t xml:space="preserve"> </w:t>
      </w:r>
      <w:r w:rsidRPr="00103A8D">
        <w:rPr>
          <w:rFonts w:ascii="Arial" w:hAnsi="Arial" w:cs="Arial"/>
          <w:sz w:val="24"/>
          <w:szCs w:val="24"/>
        </w:rPr>
        <w:t>troškovi</w:t>
      </w:r>
      <w:r w:rsidRPr="00103A8D">
        <w:rPr>
          <w:rFonts w:ascii="Arial" w:hAnsi="Arial" w:cs="Arial"/>
          <w:spacing w:val="11"/>
          <w:sz w:val="24"/>
          <w:szCs w:val="24"/>
        </w:rPr>
        <w:t xml:space="preserve"> </w:t>
      </w:r>
      <w:r w:rsidRPr="00103A8D">
        <w:rPr>
          <w:rFonts w:ascii="Arial" w:hAnsi="Arial" w:cs="Arial"/>
          <w:sz w:val="24"/>
          <w:szCs w:val="24"/>
        </w:rPr>
        <w:t>(pošta,</w:t>
      </w:r>
      <w:r w:rsidRPr="00103A8D">
        <w:rPr>
          <w:rFonts w:ascii="Arial" w:hAnsi="Arial" w:cs="Arial"/>
          <w:spacing w:val="9"/>
          <w:sz w:val="24"/>
          <w:szCs w:val="24"/>
        </w:rPr>
        <w:t xml:space="preserve"> </w:t>
      </w:r>
      <w:r w:rsidRPr="00103A8D">
        <w:rPr>
          <w:rFonts w:ascii="Arial" w:hAnsi="Arial" w:cs="Arial"/>
          <w:sz w:val="24"/>
          <w:szCs w:val="24"/>
        </w:rPr>
        <w:t>pečat,</w:t>
      </w:r>
      <w:r w:rsidRPr="00103A8D">
        <w:rPr>
          <w:rFonts w:ascii="Arial" w:hAnsi="Arial" w:cs="Arial"/>
          <w:spacing w:val="7"/>
          <w:sz w:val="24"/>
          <w:szCs w:val="24"/>
        </w:rPr>
        <w:t xml:space="preserve"> </w:t>
      </w:r>
      <w:r w:rsidRPr="00103A8D">
        <w:rPr>
          <w:rFonts w:ascii="Arial" w:hAnsi="Arial" w:cs="Arial"/>
          <w:sz w:val="24"/>
          <w:szCs w:val="24"/>
        </w:rPr>
        <w:t>i</w:t>
      </w:r>
      <w:r w:rsidRPr="00103A8D">
        <w:rPr>
          <w:rFonts w:ascii="Arial" w:hAnsi="Arial" w:cs="Arial"/>
          <w:spacing w:val="11"/>
          <w:sz w:val="24"/>
          <w:szCs w:val="24"/>
        </w:rPr>
        <w:t xml:space="preserve"> </w:t>
      </w:r>
      <w:r w:rsidRPr="00103A8D">
        <w:rPr>
          <w:rFonts w:ascii="Arial" w:hAnsi="Arial" w:cs="Arial"/>
          <w:sz w:val="24"/>
          <w:szCs w:val="24"/>
        </w:rPr>
        <w:t>dr.)</w:t>
      </w:r>
      <w:r w:rsidRPr="00103A8D">
        <w:rPr>
          <w:rFonts w:ascii="Arial" w:hAnsi="Arial" w:cs="Arial"/>
          <w:spacing w:val="15"/>
          <w:sz w:val="24"/>
          <w:szCs w:val="24"/>
        </w:rPr>
        <w:t xml:space="preserve"> </w:t>
      </w:r>
      <w:r w:rsidRPr="00103A8D">
        <w:rPr>
          <w:rFonts w:ascii="Arial" w:hAnsi="Arial" w:cs="Arial"/>
          <w:spacing w:val="-2"/>
          <w:sz w:val="24"/>
          <w:szCs w:val="24"/>
        </w:rPr>
        <w:t>…………………</w:t>
      </w:r>
      <w:r w:rsidRPr="00103A8D">
        <w:rPr>
          <w:rFonts w:ascii="Arial" w:hAnsi="Arial" w:cs="Arial"/>
          <w:sz w:val="24"/>
          <w:szCs w:val="24"/>
        </w:rPr>
        <w:tab/>
        <w:t>200,00</w:t>
      </w:r>
      <w:r w:rsidRPr="00103A8D">
        <w:rPr>
          <w:rFonts w:ascii="Arial" w:hAnsi="Arial" w:cs="Arial"/>
          <w:spacing w:val="11"/>
          <w:sz w:val="24"/>
          <w:szCs w:val="24"/>
        </w:rPr>
        <w:t xml:space="preserve"> </w:t>
      </w:r>
      <w:r w:rsidRPr="00103A8D">
        <w:rPr>
          <w:rFonts w:ascii="Arial" w:hAnsi="Arial" w:cs="Arial"/>
          <w:spacing w:val="-5"/>
          <w:sz w:val="24"/>
          <w:szCs w:val="24"/>
        </w:rPr>
        <w:t>eur</w:t>
      </w:r>
    </w:p>
    <w:p w:rsidRPr="00103A8D" w:rsidR="004621A0" w:rsidP="004621A0" w:rsidRDefault="004621A0">
      <w:pPr>
        <w:pStyle w:val="Odlomakpopisa"/>
        <w:widowControl w:val="false"/>
        <w:numPr>
          <w:ilvl w:val="1"/>
          <w:numId w:val="28"/>
        </w:numPr>
        <w:tabs>
          <w:tab w:val="left" w:pos="725"/>
          <w:tab w:val="left" w:leader="dot" w:pos="6484"/>
        </w:tabs>
        <w:autoSpaceDE w:val="false"/>
        <w:autoSpaceDN w:val="false"/>
        <w:spacing w:before="6" w:after="0" w:line="240" w:lineRule="auto"/>
        <w:ind w:left="725" w:hanging="315"/>
        <w:contextualSpacing w:val="false"/>
        <w:rPr>
          <w:rFonts w:ascii="Arial" w:hAnsi="Arial" w:cs="Arial"/>
          <w:sz w:val="24"/>
          <w:szCs w:val="24"/>
        </w:rPr>
      </w:pPr>
      <w:r w:rsidRPr="00103A8D">
        <w:rPr>
          <w:rFonts w:ascii="Arial" w:hAnsi="Arial" w:cs="Arial"/>
          <w:sz w:val="24"/>
          <w:szCs w:val="24"/>
        </w:rPr>
        <w:t>Obaveza</w:t>
      </w:r>
      <w:r w:rsidRPr="00103A8D">
        <w:rPr>
          <w:rFonts w:ascii="Arial" w:hAnsi="Arial" w:cs="Arial"/>
          <w:spacing w:val="16"/>
          <w:sz w:val="24"/>
          <w:szCs w:val="24"/>
        </w:rPr>
        <w:t xml:space="preserve"> </w:t>
      </w:r>
      <w:r w:rsidRPr="00103A8D">
        <w:rPr>
          <w:rFonts w:ascii="Arial" w:hAnsi="Arial" w:cs="Arial"/>
          <w:sz w:val="24"/>
          <w:szCs w:val="24"/>
        </w:rPr>
        <w:t>po</w:t>
      </w:r>
      <w:r w:rsidRPr="00103A8D">
        <w:rPr>
          <w:rFonts w:ascii="Arial" w:hAnsi="Arial" w:cs="Arial"/>
          <w:spacing w:val="18"/>
          <w:sz w:val="24"/>
          <w:szCs w:val="24"/>
        </w:rPr>
        <w:t xml:space="preserve"> </w:t>
      </w:r>
      <w:r w:rsidRPr="00103A8D">
        <w:rPr>
          <w:rFonts w:ascii="Arial" w:hAnsi="Arial" w:cs="Arial"/>
          <w:sz w:val="24"/>
          <w:szCs w:val="24"/>
        </w:rPr>
        <w:t>Privremenom</w:t>
      </w:r>
      <w:r w:rsidRPr="00103A8D">
        <w:rPr>
          <w:rFonts w:ascii="Arial" w:hAnsi="Arial" w:cs="Arial"/>
          <w:spacing w:val="14"/>
          <w:sz w:val="24"/>
          <w:szCs w:val="24"/>
        </w:rPr>
        <w:t xml:space="preserve"> </w:t>
      </w:r>
      <w:r w:rsidRPr="00103A8D">
        <w:rPr>
          <w:rFonts w:ascii="Arial" w:hAnsi="Arial" w:cs="Arial"/>
          <w:spacing w:val="-2"/>
          <w:sz w:val="24"/>
          <w:szCs w:val="24"/>
        </w:rPr>
        <w:t>rješenju</w:t>
      </w:r>
      <w:r w:rsidRPr="00103A8D">
        <w:rPr>
          <w:rFonts w:ascii="Arial" w:hAnsi="Arial" w:cs="Arial"/>
          <w:sz w:val="24"/>
          <w:szCs w:val="24"/>
        </w:rPr>
        <w:tab/>
        <w:t>1.518,76</w:t>
      </w:r>
      <w:r w:rsidRPr="00103A8D">
        <w:rPr>
          <w:rFonts w:ascii="Arial" w:hAnsi="Arial" w:cs="Arial"/>
          <w:spacing w:val="18"/>
          <w:sz w:val="24"/>
          <w:szCs w:val="24"/>
        </w:rPr>
        <w:t xml:space="preserve"> </w:t>
      </w:r>
      <w:r w:rsidRPr="00103A8D">
        <w:rPr>
          <w:rFonts w:ascii="Arial" w:hAnsi="Arial" w:cs="Arial"/>
          <w:spacing w:val="-5"/>
          <w:sz w:val="24"/>
          <w:szCs w:val="24"/>
        </w:rPr>
        <w:t>eur</w:t>
      </w:r>
    </w:p>
    <w:p w:rsidRPr="00103A8D" w:rsidR="004621A0" w:rsidP="004621A0" w:rsidRDefault="00363606">
      <w:pPr>
        <w:pStyle w:val="Odlomakpopisa"/>
        <w:widowControl w:val="false"/>
        <w:numPr>
          <w:ilvl w:val="1"/>
          <w:numId w:val="28"/>
        </w:numPr>
        <w:tabs>
          <w:tab w:val="left" w:pos="725"/>
          <w:tab w:val="left" w:leader="dot" w:pos="6499"/>
        </w:tabs>
        <w:autoSpaceDE w:val="false"/>
        <w:autoSpaceDN w:val="false"/>
        <w:spacing w:before="6" w:after="0" w:line="240" w:lineRule="auto"/>
        <w:ind w:left="725" w:hanging="315"/>
        <w:contextualSpacing w:val="false"/>
        <w:rPr>
          <w:rFonts w:ascii="Arial" w:hAnsi="Arial" w:cs="Arial"/>
          <w:sz w:val="24"/>
          <w:szCs w:val="24"/>
        </w:rPr>
      </w:pPr>
      <w:r>
        <w:rPr>
          <w:rFonts w:ascii="Arial" w:hAnsi="Arial" w:cs="Arial"/>
          <w:noProof/>
          <w:sz w:val="24"/>
          <w:szCs w:val="24"/>
          <w:lang w:eastAsia="hr-HR"/>
        </w:rPr>
        <w:pict>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" coordsize="4993005,17145" style="position:absolute;left:0;text-align:left;margin-left:109.2pt;margin-top:13.85pt;width:393.15pt;height:1.35pt;z-index:-251657216;visibility:visible;mso-wrap-style:square;mso-wrap-distance-left:0;mso-wrap-distance-top:0;mso-wrap-distance-right:0;mso-wrap-distance-bottom:0;mso-position-horizontal:absolute;mso-position-horizontal-relative:page;mso-position-vertical:absolute;mso-position-vertical-relative:text;v-text-anchor:top" id="Graphic 3" o:spid="_x0000_s1029" path="m4992624,16764l,16764,,,4992624,r,16764xe" stroked="f" fillcolor="black">
            <v:path arrowok="t"/>
            <w10:wrap type="topAndBottom" anchorx="page"/>
          </v:shape>
        </w:pict>
      </w:r>
      <w:r w:rsidRPr="00103A8D" w:rsidR="004621A0">
        <w:rPr>
          <w:rFonts w:ascii="Arial" w:hAnsi="Arial" w:cs="Arial"/>
          <w:sz w:val="24"/>
          <w:szCs w:val="24"/>
        </w:rPr>
        <w:t>Plaća</w:t>
      </w:r>
      <w:r w:rsidRPr="00103A8D" w:rsidR="004621A0">
        <w:rPr>
          <w:rFonts w:ascii="Arial" w:hAnsi="Arial" w:cs="Arial"/>
          <w:spacing w:val="15"/>
          <w:sz w:val="24"/>
          <w:szCs w:val="24"/>
        </w:rPr>
        <w:t xml:space="preserve"> </w:t>
      </w:r>
      <w:r w:rsidRPr="00103A8D" w:rsidR="004621A0">
        <w:rPr>
          <w:rFonts w:ascii="Arial" w:hAnsi="Arial" w:cs="Arial"/>
          <w:sz w:val="24"/>
          <w:szCs w:val="24"/>
        </w:rPr>
        <w:t>radnika</w:t>
      </w:r>
      <w:r w:rsidRPr="00103A8D" w:rsidR="004621A0">
        <w:rPr>
          <w:rFonts w:ascii="Arial" w:hAnsi="Arial" w:cs="Arial"/>
          <w:spacing w:val="10"/>
          <w:sz w:val="24"/>
          <w:szCs w:val="24"/>
        </w:rPr>
        <w:t xml:space="preserve"> </w:t>
      </w:r>
      <w:r w:rsidRPr="00103A8D" w:rsidR="004621A0">
        <w:rPr>
          <w:rFonts w:ascii="Arial" w:hAnsi="Arial" w:cs="Arial"/>
          <w:sz w:val="24"/>
          <w:szCs w:val="24"/>
        </w:rPr>
        <w:t>u</w:t>
      </w:r>
      <w:r w:rsidRPr="00103A8D" w:rsidR="004621A0">
        <w:rPr>
          <w:rFonts w:ascii="Arial" w:hAnsi="Arial" w:cs="Arial"/>
          <w:spacing w:val="15"/>
          <w:sz w:val="24"/>
          <w:szCs w:val="24"/>
        </w:rPr>
        <w:t xml:space="preserve"> </w:t>
      </w:r>
      <w:r w:rsidRPr="00103A8D" w:rsidR="004621A0">
        <w:rPr>
          <w:rFonts w:ascii="Arial" w:hAnsi="Arial" w:cs="Arial"/>
          <w:sz w:val="24"/>
          <w:szCs w:val="24"/>
        </w:rPr>
        <w:t>otkaznom</w:t>
      </w:r>
      <w:r w:rsidRPr="00103A8D" w:rsidR="004621A0">
        <w:rPr>
          <w:rFonts w:ascii="Arial" w:hAnsi="Arial" w:cs="Arial"/>
          <w:spacing w:val="9"/>
          <w:sz w:val="24"/>
          <w:szCs w:val="24"/>
        </w:rPr>
        <w:t xml:space="preserve"> </w:t>
      </w:r>
      <w:r w:rsidRPr="00103A8D" w:rsidR="004621A0">
        <w:rPr>
          <w:rFonts w:ascii="Arial" w:hAnsi="Arial" w:cs="Arial"/>
          <w:spacing w:val="-4"/>
          <w:sz w:val="24"/>
          <w:szCs w:val="24"/>
        </w:rPr>
        <w:t>roku</w:t>
      </w:r>
      <w:r w:rsidRPr="00103A8D" w:rsidR="004621A0">
        <w:rPr>
          <w:rFonts w:ascii="Arial" w:hAnsi="Arial" w:cs="Arial"/>
          <w:sz w:val="24"/>
          <w:szCs w:val="24"/>
        </w:rPr>
        <w:tab/>
        <w:t>2.000,00</w:t>
      </w:r>
      <w:r w:rsidRPr="00103A8D" w:rsidR="004621A0">
        <w:rPr>
          <w:rFonts w:ascii="Arial" w:hAnsi="Arial" w:cs="Arial"/>
          <w:spacing w:val="18"/>
          <w:sz w:val="24"/>
          <w:szCs w:val="24"/>
        </w:rPr>
        <w:t xml:space="preserve"> </w:t>
      </w:r>
      <w:r w:rsidRPr="00103A8D" w:rsidR="004621A0">
        <w:rPr>
          <w:rFonts w:ascii="Arial" w:hAnsi="Arial" w:cs="Arial"/>
          <w:spacing w:val="-5"/>
          <w:sz w:val="24"/>
          <w:szCs w:val="24"/>
        </w:rPr>
        <w:t>eur</w:t>
      </w:r>
    </w:p>
    <w:p w:rsidRPr="00103A8D" w:rsidR="004621A0" w:rsidP="004621A0" w:rsidRDefault="004621A0">
      <w:pPr>
        <w:pStyle w:val="Odlomakpopisa"/>
        <w:widowControl w:val="false"/>
        <w:numPr>
          <w:ilvl w:val="1"/>
          <w:numId w:val="28"/>
        </w:numPr>
        <w:tabs>
          <w:tab w:val="left" w:pos="725"/>
          <w:tab w:val="left" w:leader="dot" w:pos="6471"/>
        </w:tabs>
        <w:autoSpaceDE w:val="false"/>
        <w:autoSpaceDN w:val="false"/>
        <w:spacing w:before="9" w:after="0" w:line="240" w:lineRule="auto"/>
        <w:ind w:left="725" w:hanging="315"/>
        <w:contextualSpacing w:val="false"/>
        <w:rPr>
          <w:rFonts w:ascii="Arial" w:hAnsi="Arial" w:cs="Arial"/>
          <w:sz w:val="24"/>
          <w:szCs w:val="24"/>
        </w:rPr>
      </w:pPr>
      <w:r w:rsidRPr="00103A8D">
        <w:rPr>
          <w:rFonts w:ascii="Arial" w:hAnsi="Arial" w:cs="Arial"/>
          <w:sz w:val="24"/>
          <w:szCs w:val="24"/>
        </w:rPr>
        <w:t>OBVEZE</w:t>
      </w:r>
      <w:r w:rsidRPr="00103A8D">
        <w:rPr>
          <w:rFonts w:ascii="Arial" w:hAnsi="Arial" w:cs="Arial"/>
          <w:spacing w:val="19"/>
          <w:sz w:val="24"/>
          <w:szCs w:val="24"/>
        </w:rPr>
        <w:t xml:space="preserve"> </w:t>
      </w:r>
      <w:r w:rsidRPr="00103A8D">
        <w:rPr>
          <w:rFonts w:ascii="Arial" w:hAnsi="Arial" w:cs="Arial"/>
          <w:sz w:val="24"/>
          <w:szCs w:val="24"/>
        </w:rPr>
        <w:t>STEČAJNE</w:t>
      </w:r>
      <w:r w:rsidRPr="00103A8D">
        <w:rPr>
          <w:rFonts w:ascii="Arial" w:hAnsi="Arial" w:cs="Arial"/>
          <w:spacing w:val="24"/>
          <w:sz w:val="24"/>
          <w:szCs w:val="24"/>
        </w:rPr>
        <w:t xml:space="preserve"> </w:t>
      </w:r>
      <w:r w:rsidRPr="00103A8D">
        <w:rPr>
          <w:rFonts w:ascii="Arial" w:hAnsi="Arial" w:cs="Arial"/>
          <w:spacing w:val="-4"/>
          <w:sz w:val="24"/>
          <w:szCs w:val="24"/>
        </w:rPr>
        <w:t>MASE</w:t>
      </w:r>
      <w:r w:rsidRPr="00103A8D">
        <w:rPr>
          <w:rFonts w:ascii="Arial" w:hAnsi="Arial" w:cs="Arial"/>
          <w:sz w:val="24"/>
          <w:szCs w:val="24"/>
        </w:rPr>
        <w:tab/>
        <w:t>7.218,76</w:t>
      </w:r>
      <w:r w:rsidRPr="00103A8D">
        <w:rPr>
          <w:rFonts w:ascii="Arial" w:hAnsi="Arial" w:cs="Arial"/>
          <w:spacing w:val="21"/>
          <w:sz w:val="24"/>
          <w:szCs w:val="24"/>
        </w:rPr>
        <w:t xml:space="preserve"> </w:t>
      </w:r>
      <w:r w:rsidRPr="00103A8D">
        <w:rPr>
          <w:rFonts w:ascii="Arial" w:hAnsi="Arial" w:cs="Arial"/>
          <w:spacing w:val="-5"/>
          <w:sz w:val="24"/>
          <w:szCs w:val="24"/>
        </w:rPr>
        <w:t>eur</w:t>
      </w:r>
    </w:p>
    <w:p w:rsidRPr="00103A8D" w:rsidR="004621A0" w:rsidP="004621A0" w:rsidRDefault="004621A0">
      <w:pPr>
        <w:pStyle w:val="Tijeloteksta"/>
        <w:spacing w:before="13"/>
        <w:rPr>
          <w:rFonts w:cs="Arial"/>
          <w:szCs w:val="24"/>
        </w:rPr>
      </w:pPr>
    </w:p>
    <w:p w:rsidRPr="00103A8D" w:rsidR="004621A0" w:rsidP="004621A0" w:rsidRDefault="004621A0">
      <w:pPr>
        <w:pStyle w:val="Odlomakpopisa"/>
        <w:widowControl w:val="false"/>
        <w:numPr>
          <w:ilvl w:val="1"/>
          <w:numId w:val="28"/>
        </w:numPr>
        <w:tabs>
          <w:tab w:val="left" w:pos="725"/>
          <w:tab w:val="left" w:pos="6725"/>
        </w:tabs>
        <w:autoSpaceDE w:val="false"/>
        <w:autoSpaceDN w:val="false"/>
        <w:spacing w:after="0" w:line="240" w:lineRule="auto"/>
        <w:ind w:left="725" w:hanging="315"/>
        <w:contextualSpacing w:val="false"/>
        <w:rPr>
          <w:rFonts w:ascii="Arial" w:hAnsi="Arial" w:cs="Arial"/>
          <w:sz w:val="24"/>
          <w:szCs w:val="24"/>
        </w:rPr>
      </w:pPr>
      <w:r w:rsidRPr="00103A8D">
        <w:rPr>
          <w:rFonts w:ascii="Arial" w:hAnsi="Arial" w:cs="Arial"/>
          <w:sz w:val="24"/>
          <w:szCs w:val="24"/>
        </w:rPr>
        <w:t>Troškovi</w:t>
      </w:r>
      <w:r w:rsidRPr="00103A8D">
        <w:rPr>
          <w:rFonts w:ascii="Arial" w:hAnsi="Arial" w:cs="Arial"/>
          <w:spacing w:val="14"/>
          <w:sz w:val="24"/>
          <w:szCs w:val="24"/>
        </w:rPr>
        <w:t xml:space="preserve"> </w:t>
      </w:r>
      <w:r w:rsidRPr="00103A8D">
        <w:rPr>
          <w:rFonts w:ascii="Arial" w:hAnsi="Arial" w:cs="Arial"/>
          <w:sz w:val="24"/>
          <w:szCs w:val="24"/>
        </w:rPr>
        <w:t>zbrinjavanja</w:t>
      </w:r>
      <w:r w:rsidRPr="00103A8D">
        <w:rPr>
          <w:rFonts w:ascii="Arial" w:hAnsi="Arial" w:cs="Arial"/>
          <w:spacing w:val="15"/>
          <w:sz w:val="24"/>
          <w:szCs w:val="24"/>
        </w:rPr>
        <w:t xml:space="preserve"> </w:t>
      </w:r>
      <w:r w:rsidRPr="00103A8D">
        <w:rPr>
          <w:rFonts w:ascii="Arial" w:hAnsi="Arial" w:cs="Arial"/>
          <w:sz w:val="24"/>
          <w:szCs w:val="24"/>
        </w:rPr>
        <w:t>i</w:t>
      </w:r>
      <w:r w:rsidRPr="00103A8D">
        <w:rPr>
          <w:rFonts w:ascii="Arial" w:hAnsi="Arial" w:cs="Arial"/>
          <w:spacing w:val="14"/>
          <w:sz w:val="24"/>
          <w:szCs w:val="24"/>
        </w:rPr>
        <w:t xml:space="preserve"> </w:t>
      </w:r>
      <w:r w:rsidRPr="00103A8D">
        <w:rPr>
          <w:rFonts w:ascii="Arial" w:hAnsi="Arial" w:cs="Arial"/>
          <w:sz w:val="24"/>
          <w:szCs w:val="24"/>
        </w:rPr>
        <w:t>čuvanja</w:t>
      </w:r>
      <w:r w:rsidRPr="00103A8D">
        <w:rPr>
          <w:rFonts w:ascii="Arial" w:hAnsi="Arial" w:cs="Arial"/>
          <w:spacing w:val="14"/>
          <w:sz w:val="24"/>
          <w:szCs w:val="24"/>
        </w:rPr>
        <w:t xml:space="preserve"> </w:t>
      </w:r>
      <w:r w:rsidRPr="00103A8D">
        <w:rPr>
          <w:rFonts w:ascii="Arial" w:hAnsi="Arial" w:cs="Arial"/>
          <w:sz w:val="24"/>
          <w:szCs w:val="24"/>
        </w:rPr>
        <w:t>arhive</w:t>
      </w:r>
      <w:r w:rsidRPr="00103A8D">
        <w:rPr>
          <w:rFonts w:ascii="Arial" w:hAnsi="Arial" w:cs="Arial"/>
          <w:spacing w:val="14"/>
          <w:sz w:val="24"/>
          <w:szCs w:val="24"/>
        </w:rPr>
        <w:t xml:space="preserve"> </w:t>
      </w:r>
      <w:r w:rsidRPr="00103A8D">
        <w:rPr>
          <w:rFonts w:ascii="Arial" w:hAnsi="Arial" w:cs="Arial"/>
          <w:spacing w:val="-2"/>
          <w:sz w:val="24"/>
          <w:szCs w:val="24"/>
        </w:rPr>
        <w:t>…………….</w:t>
      </w:r>
      <w:r w:rsidRPr="00103A8D">
        <w:rPr>
          <w:rFonts w:ascii="Arial" w:hAnsi="Arial" w:cs="Arial"/>
          <w:sz w:val="24"/>
          <w:szCs w:val="24"/>
        </w:rPr>
        <w:tab/>
        <w:t>500,00</w:t>
      </w:r>
      <w:r w:rsidRPr="00103A8D">
        <w:rPr>
          <w:rFonts w:ascii="Arial" w:hAnsi="Arial" w:cs="Arial"/>
          <w:spacing w:val="13"/>
          <w:sz w:val="24"/>
          <w:szCs w:val="24"/>
        </w:rPr>
        <w:t xml:space="preserve"> </w:t>
      </w:r>
      <w:r w:rsidRPr="00103A8D">
        <w:rPr>
          <w:rFonts w:ascii="Arial" w:hAnsi="Arial" w:cs="Arial"/>
          <w:spacing w:val="-5"/>
          <w:sz w:val="24"/>
          <w:szCs w:val="24"/>
        </w:rPr>
        <w:t>eur</w:t>
      </w:r>
    </w:p>
    <w:p w:rsidRPr="00103A8D" w:rsidR="004621A0" w:rsidP="004621A0" w:rsidRDefault="004621A0">
      <w:pPr>
        <w:pStyle w:val="Odlomakpopisa"/>
        <w:widowControl w:val="false"/>
        <w:numPr>
          <w:ilvl w:val="1"/>
          <w:numId w:val="28"/>
        </w:numPr>
        <w:tabs>
          <w:tab w:val="left" w:pos="725"/>
          <w:tab w:val="left" w:pos="6948"/>
        </w:tabs>
        <w:autoSpaceDE w:val="false"/>
        <w:autoSpaceDN w:val="false"/>
        <w:spacing w:before="6" w:after="0" w:line="240" w:lineRule="auto"/>
        <w:ind w:left="725" w:hanging="315"/>
        <w:contextualSpacing w:val="false"/>
        <w:rPr>
          <w:rFonts w:ascii="Arial" w:hAnsi="Arial" w:cs="Arial"/>
          <w:sz w:val="24"/>
          <w:szCs w:val="24"/>
        </w:rPr>
      </w:pPr>
      <w:r w:rsidRPr="00103A8D">
        <w:rPr>
          <w:rFonts w:ascii="Arial" w:hAnsi="Arial" w:cs="Arial"/>
          <w:sz w:val="24"/>
          <w:szCs w:val="24"/>
        </w:rPr>
        <w:t>Nagrada</w:t>
      </w:r>
      <w:r w:rsidRPr="00103A8D">
        <w:rPr>
          <w:rFonts w:ascii="Arial" w:hAnsi="Arial" w:cs="Arial"/>
          <w:spacing w:val="19"/>
          <w:sz w:val="24"/>
          <w:szCs w:val="24"/>
        </w:rPr>
        <w:t xml:space="preserve"> </w:t>
      </w:r>
      <w:r w:rsidRPr="00103A8D">
        <w:rPr>
          <w:rFonts w:ascii="Arial" w:hAnsi="Arial" w:cs="Arial"/>
          <w:sz w:val="24"/>
          <w:szCs w:val="24"/>
        </w:rPr>
        <w:t>stečajnom</w:t>
      </w:r>
      <w:r w:rsidRPr="00103A8D">
        <w:rPr>
          <w:rFonts w:ascii="Arial" w:hAnsi="Arial" w:cs="Arial"/>
          <w:spacing w:val="19"/>
          <w:sz w:val="24"/>
          <w:szCs w:val="24"/>
        </w:rPr>
        <w:t xml:space="preserve"> </w:t>
      </w:r>
      <w:r w:rsidRPr="00103A8D">
        <w:rPr>
          <w:rFonts w:ascii="Arial" w:hAnsi="Arial" w:cs="Arial"/>
          <w:sz w:val="24"/>
          <w:szCs w:val="24"/>
        </w:rPr>
        <w:t>upravitelju</w:t>
      </w:r>
      <w:r w:rsidRPr="00103A8D">
        <w:rPr>
          <w:rFonts w:ascii="Arial" w:hAnsi="Arial" w:cs="Arial"/>
          <w:spacing w:val="19"/>
          <w:sz w:val="24"/>
          <w:szCs w:val="24"/>
        </w:rPr>
        <w:t xml:space="preserve"> </w:t>
      </w:r>
      <w:r w:rsidRPr="00103A8D">
        <w:rPr>
          <w:rFonts w:ascii="Arial" w:hAnsi="Arial" w:cs="Arial"/>
          <w:spacing w:val="-2"/>
          <w:sz w:val="24"/>
          <w:szCs w:val="24"/>
        </w:rPr>
        <w:t>…………………….</w:t>
      </w:r>
      <w:r w:rsidRPr="00103A8D">
        <w:rPr>
          <w:rFonts w:ascii="Arial" w:hAnsi="Arial" w:cs="Arial"/>
          <w:sz w:val="24"/>
          <w:szCs w:val="24"/>
        </w:rPr>
        <w:tab/>
        <w:t>0,00</w:t>
      </w:r>
      <w:r w:rsidRPr="00103A8D">
        <w:rPr>
          <w:rFonts w:ascii="Arial" w:hAnsi="Arial" w:cs="Arial"/>
          <w:spacing w:val="12"/>
          <w:sz w:val="24"/>
          <w:szCs w:val="24"/>
        </w:rPr>
        <w:t xml:space="preserve"> </w:t>
      </w:r>
      <w:r w:rsidRPr="00103A8D">
        <w:rPr>
          <w:rFonts w:ascii="Arial" w:hAnsi="Arial" w:cs="Arial"/>
          <w:spacing w:val="-5"/>
          <w:sz w:val="24"/>
          <w:szCs w:val="24"/>
        </w:rPr>
        <w:t>eur</w:t>
      </w:r>
    </w:p>
    <w:p w:rsidRPr="00103A8D" w:rsidR="004621A0" w:rsidP="004621A0" w:rsidRDefault="00363606">
      <w:pPr>
        <w:pStyle w:val="Tijeloteksta"/>
        <w:spacing w:before="4"/>
        <w:rPr>
          <w:rFonts w:cs="Arial"/>
          <w:szCs w:val="24"/>
        </w:rPr>
      </w:pPr>
      <w:r>
        <w:rPr>
          <w:rFonts w:cs="Arial"/>
          <w:noProof/>
          <w:szCs w:val="24"/>
        </w:rPr>
        <w:pict>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" coordsize="4907280,1270" style="position:absolute;left:0;text-align:left;margin-left:110.5pt;margin-top:7.75pt;width:386.4pt;height:.1pt;z-index:-251656192;visibility:visible;mso-wrap-style:square;mso-wrap-distance-left:0;mso-wrap-distance-top:0;mso-wrap-distance-right:0;mso-wrap-distance-bottom:0;mso-position-horizontal:absolute;mso-position-horizontal-relative:page;mso-position-vertical:absolute;mso-position-vertical-relative:text;v-text-anchor:top" id="Graphic 4" o:spid="_x0000_s1028" path="m,l4907017,e" strokeweight=".3495mm" filled="f">
            <v:stroke dashstyle="3 1"/>
            <v:path arrowok="t"/>
            <w10:wrap type="topAndBottom" anchorx="page"/>
          </v:shape>
        </w:pict>
      </w:r>
    </w:p>
    <w:p w:rsidRPr="00103A8D" w:rsidR="004621A0" w:rsidP="004621A0" w:rsidRDefault="004621A0">
      <w:pPr>
        <w:pStyle w:val="Odlomakpopisa"/>
        <w:widowControl w:val="false"/>
        <w:numPr>
          <w:ilvl w:val="1"/>
          <w:numId w:val="28"/>
        </w:numPr>
        <w:tabs>
          <w:tab w:val="left" w:pos="788"/>
          <w:tab w:val="left" w:pos="6701"/>
        </w:tabs>
        <w:autoSpaceDE w:val="false"/>
        <w:autoSpaceDN w:val="false"/>
        <w:spacing w:before="101" w:after="0" w:line="240" w:lineRule="auto"/>
        <w:ind w:left="788" w:hanging="378"/>
        <w:contextualSpacing w:val="false"/>
        <w:rPr>
          <w:rFonts w:ascii="Arial" w:hAnsi="Arial" w:cs="Arial"/>
          <w:sz w:val="24"/>
          <w:szCs w:val="24"/>
        </w:rPr>
      </w:pPr>
      <w:r w:rsidRPr="00103A8D">
        <w:rPr>
          <w:rFonts w:ascii="Arial" w:hAnsi="Arial" w:cs="Arial"/>
          <w:sz w:val="24"/>
          <w:szCs w:val="24"/>
        </w:rPr>
        <w:lastRenderedPageBreak/>
        <w:t>TROŠKOVI</w:t>
      </w:r>
      <w:r w:rsidRPr="00103A8D">
        <w:rPr>
          <w:rFonts w:ascii="Arial" w:hAnsi="Arial" w:cs="Arial"/>
          <w:spacing w:val="27"/>
          <w:sz w:val="24"/>
          <w:szCs w:val="24"/>
        </w:rPr>
        <w:t xml:space="preserve"> </w:t>
      </w:r>
      <w:r w:rsidRPr="00103A8D">
        <w:rPr>
          <w:rFonts w:ascii="Arial" w:hAnsi="Arial" w:cs="Arial"/>
          <w:sz w:val="24"/>
          <w:szCs w:val="24"/>
        </w:rPr>
        <w:t>STEČAJNOG</w:t>
      </w:r>
      <w:r w:rsidRPr="00103A8D">
        <w:rPr>
          <w:rFonts w:ascii="Arial" w:hAnsi="Arial" w:cs="Arial"/>
          <w:spacing w:val="28"/>
          <w:sz w:val="24"/>
          <w:szCs w:val="24"/>
        </w:rPr>
        <w:t xml:space="preserve"> </w:t>
      </w:r>
      <w:r w:rsidRPr="00103A8D">
        <w:rPr>
          <w:rFonts w:ascii="Arial" w:hAnsi="Arial" w:cs="Arial"/>
          <w:sz w:val="24"/>
          <w:szCs w:val="24"/>
        </w:rPr>
        <w:t>POSTUPKA</w:t>
      </w:r>
      <w:r w:rsidRPr="00103A8D">
        <w:rPr>
          <w:rFonts w:ascii="Arial" w:hAnsi="Arial" w:cs="Arial"/>
          <w:spacing w:val="20"/>
          <w:sz w:val="24"/>
          <w:szCs w:val="24"/>
        </w:rPr>
        <w:t xml:space="preserve"> </w:t>
      </w:r>
      <w:r w:rsidRPr="00103A8D">
        <w:rPr>
          <w:rFonts w:ascii="Arial" w:hAnsi="Arial" w:cs="Arial"/>
          <w:spacing w:val="-2"/>
          <w:sz w:val="24"/>
          <w:szCs w:val="24"/>
        </w:rPr>
        <w:t>…….......</w:t>
      </w:r>
      <w:r w:rsidRPr="00103A8D">
        <w:rPr>
          <w:rFonts w:ascii="Arial" w:hAnsi="Arial" w:cs="Arial"/>
          <w:sz w:val="24"/>
          <w:szCs w:val="24"/>
        </w:rPr>
        <w:tab/>
        <w:t>500,00</w:t>
      </w:r>
      <w:r w:rsidRPr="00103A8D">
        <w:rPr>
          <w:rFonts w:ascii="Arial" w:hAnsi="Arial" w:cs="Arial"/>
          <w:spacing w:val="13"/>
          <w:sz w:val="24"/>
          <w:szCs w:val="24"/>
        </w:rPr>
        <w:t xml:space="preserve"> </w:t>
      </w:r>
      <w:r w:rsidRPr="00103A8D">
        <w:rPr>
          <w:rFonts w:ascii="Arial" w:hAnsi="Arial" w:cs="Arial"/>
          <w:spacing w:val="-5"/>
          <w:sz w:val="24"/>
          <w:szCs w:val="24"/>
        </w:rPr>
        <w:t>eur</w:t>
      </w:r>
    </w:p>
    <w:p w:rsidRPr="00103A8D" w:rsidR="004621A0" w:rsidP="004621A0" w:rsidRDefault="004621A0">
      <w:pPr>
        <w:pStyle w:val="Tijeloteksta"/>
        <w:spacing w:before="12"/>
        <w:rPr>
          <w:rFonts w:cs="Arial"/>
          <w:szCs w:val="24"/>
        </w:rPr>
      </w:pPr>
    </w:p>
    <w:p w:rsidRPr="00103A8D" w:rsidR="004621A0" w:rsidP="004621A0" w:rsidRDefault="004621A0">
      <w:pPr>
        <w:pStyle w:val="Odlomakpopisa"/>
        <w:widowControl w:val="false"/>
        <w:numPr>
          <w:ilvl w:val="0"/>
          <w:numId w:val="28"/>
        </w:numPr>
        <w:tabs>
          <w:tab w:val="left" w:pos="660"/>
          <w:tab w:val="left" w:pos="2329"/>
          <w:tab w:val="left" w:leader="dot" w:pos="6478"/>
        </w:tabs>
        <w:autoSpaceDE w:val="false"/>
        <w:autoSpaceDN w:val="false"/>
        <w:spacing w:after="0" w:line="240" w:lineRule="auto"/>
        <w:ind w:left="660" w:hanging="250"/>
        <w:contextualSpacing w:val="false"/>
        <w:rPr>
          <w:rFonts w:ascii="Arial" w:hAnsi="Arial" w:cs="Arial"/>
          <w:sz w:val="24"/>
          <w:szCs w:val="24"/>
        </w:rPr>
      </w:pPr>
      <w:r w:rsidRPr="00103A8D">
        <w:rPr>
          <w:rFonts w:ascii="Arial" w:hAnsi="Arial" w:cs="Arial"/>
          <w:sz w:val="24"/>
          <w:szCs w:val="24"/>
        </w:rPr>
        <w:t>U</w:t>
      </w:r>
      <w:r w:rsidRPr="00103A8D">
        <w:rPr>
          <w:rFonts w:ascii="Arial" w:hAnsi="Arial" w:cs="Arial"/>
          <w:spacing w:val="4"/>
          <w:sz w:val="24"/>
          <w:szCs w:val="24"/>
        </w:rPr>
        <w:t xml:space="preserve"> </w:t>
      </w:r>
      <w:r w:rsidRPr="00103A8D">
        <w:rPr>
          <w:rFonts w:ascii="Arial" w:hAnsi="Arial" w:cs="Arial"/>
          <w:sz w:val="24"/>
          <w:szCs w:val="24"/>
        </w:rPr>
        <w:t>K</w:t>
      </w:r>
      <w:r w:rsidRPr="00103A8D">
        <w:rPr>
          <w:rFonts w:ascii="Arial" w:hAnsi="Arial" w:cs="Arial"/>
          <w:spacing w:val="6"/>
          <w:sz w:val="24"/>
          <w:szCs w:val="24"/>
        </w:rPr>
        <w:t xml:space="preserve"> </w:t>
      </w:r>
      <w:r w:rsidRPr="00103A8D">
        <w:rPr>
          <w:rFonts w:ascii="Arial" w:hAnsi="Arial" w:cs="Arial"/>
          <w:sz w:val="24"/>
          <w:szCs w:val="24"/>
        </w:rPr>
        <w:t>U</w:t>
      </w:r>
      <w:r w:rsidRPr="00103A8D">
        <w:rPr>
          <w:rFonts w:ascii="Arial" w:hAnsi="Arial" w:cs="Arial"/>
          <w:spacing w:val="4"/>
          <w:sz w:val="24"/>
          <w:szCs w:val="24"/>
        </w:rPr>
        <w:t xml:space="preserve"> </w:t>
      </w:r>
      <w:r w:rsidRPr="00103A8D">
        <w:rPr>
          <w:rFonts w:ascii="Arial" w:hAnsi="Arial" w:cs="Arial"/>
          <w:sz w:val="24"/>
          <w:szCs w:val="24"/>
        </w:rPr>
        <w:t>P</w:t>
      </w:r>
      <w:r w:rsidRPr="00103A8D">
        <w:rPr>
          <w:rFonts w:ascii="Arial" w:hAnsi="Arial" w:cs="Arial"/>
          <w:spacing w:val="7"/>
          <w:sz w:val="24"/>
          <w:szCs w:val="24"/>
        </w:rPr>
        <w:t xml:space="preserve"> </w:t>
      </w:r>
      <w:r w:rsidRPr="00103A8D">
        <w:rPr>
          <w:rFonts w:ascii="Arial" w:hAnsi="Arial" w:cs="Arial"/>
          <w:sz w:val="24"/>
          <w:szCs w:val="24"/>
        </w:rPr>
        <w:t>N</w:t>
      </w:r>
      <w:r w:rsidRPr="00103A8D">
        <w:rPr>
          <w:rFonts w:ascii="Arial" w:hAnsi="Arial" w:cs="Arial"/>
          <w:spacing w:val="1"/>
          <w:sz w:val="24"/>
          <w:szCs w:val="24"/>
        </w:rPr>
        <w:t xml:space="preserve"> </w:t>
      </w:r>
      <w:r w:rsidRPr="00103A8D">
        <w:rPr>
          <w:rFonts w:ascii="Arial" w:hAnsi="Arial" w:cs="Arial"/>
          <w:spacing w:val="-10"/>
          <w:sz w:val="24"/>
          <w:szCs w:val="24"/>
        </w:rPr>
        <w:t>O</w:t>
      </w:r>
      <w:r w:rsidRPr="00103A8D">
        <w:rPr>
          <w:rFonts w:ascii="Arial" w:hAnsi="Arial" w:cs="Arial"/>
          <w:sz w:val="24"/>
          <w:szCs w:val="24"/>
        </w:rPr>
        <w:tab/>
        <w:t>7</w:t>
      </w:r>
      <w:r w:rsidRPr="00103A8D">
        <w:rPr>
          <w:rFonts w:ascii="Arial" w:hAnsi="Arial" w:cs="Arial"/>
          <w:spacing w:val="3"/>
          <w:sz w:val="24"/>
          <w:szCs w:val="24"/>
        </w:rPr>
        <w:t xml:space="preserve"> </w:t>
      </w:r>
      <w:r w:rsidRPr="00103A8D">
        <w:rPr>
          <w:rFonts w:ascii="Arial" w:hAnsi="Arial" w:cs="Arial"/>
          <w:sz w:val="24"/>
          <w:szCs w:val="24"/>
        </w:rPr>
        <w:t>+</w:t>
      </w:r>
      <w:r w:rsidRPr="00103A8D">
        <w:rPr>
          <w:rFonts w:ascii="Arial" w:hAnsi="Arial" w:cs="Arial"/>
          <w:spacing w:val="3"/>
          <w:sz w:val="24"/>
          <w:szCs w:val="24"/>
        </w:rPr>
        <w:t xml:space="preserve"> </w:t>
      </w:r>
      <w:r w:rsidRPr="00103A8D">
        <w:rPr>
          <w:rFonts w:ascii="Arial" w:hAnsi="Arial" w:cs="Arial"/>
          <w:spacing w:val="-5"/>
          <w:sz w:val="24"/>
          <w:szCs w:val="24"/>
        </w:rPr>
        <w:t>10</w:t>
      </w:r>
      <w:r w:rsidRPr="00103A8D">
        <w:rPr>
          <w:rFonts w:ascii="Arial" w:hAnsi="Arial" w:cs="Arial"/>
          <w:sz w:val="24"/>
          <w:szCs w:val="24"/>
        </w:rPr>
        <w:tab/>
        <w:t>7.718,76</w:t>
      </w:r>
      <w:r w:rsidRPr="00103A8D">
        <w:rPr>
          <w:rFonts w:ascii="Arial" w:hAnsi="Arial" w:cs="Arial"/>
          <w:spacing w:val="20"/>
          <w:sz w:val="24"/>
          <w:szCs w:val="24"/>
        </w:rPr>
        <w:t xml:space="preserve"> </w:t>
      </w:r>
      <w:r w:rsidRPr="00103A8D">
        <w:rPr>
          <w:rFonts w:ascii="Arial" w:hAnsi="Arial" w:cs="Arial"/>
          <w:spacing w:val="-5"/>
          <w:sz w:val="24"/>
          <w:szCs w:val="24"/>
        </w:rPr>
        <w:t>eur</w:t>
      </w:r>
    </w:p>
    <w:p w:rsidRPr="00103A8D" w:rsidR="004621A0" w:rsidP="004621A0" w:rsidRDefault="004621A0">
      <w:pPr>
        <w:pStyle w:val="Odlomakpopisa"/>
        <w:rPr>
          <w:rFonts w:ascii="Arial" w:hAnsi="Arial" w:cs="Arial"/>
          <w:sz w:val="24"/>
          <w:szCs w:val="24"/>
        </w:rPr>
        <w:sectPr w:rsidRPr="00103A8D" w:rsidR="004621A0" w:rsidSect="004621A0">
          <w:headerReference w:type="default" r:id="rId9"/>
          <w:type w:val="continuous"/>
          <w:pgSz w:w="12240" w:h="15840"/>
          <w:pgMar w:top="1418" w:right="1418" w:bottom="1418" w:left="1418" w:header="720" w:footer="720" w:gutter="0"/>
          <w:cols w:space="720"/>
          <w:titlePg/>
          <w:docGrid w:linePitch="299"/>
        </w:sectPr>
      </w:pPr>
    </w:p>
    <w:p w:rsidRPr="00103A8D" w:rsidR="004621A0" w:rsidP="004621A0" w:rsidRDefault="004621A0">
      <w:pPr>
        <w:pStyle w:val="Naslov1"/>
        <w:keepNext w:val="false"/>
        <w:widowControl w:val="false"/>
        <w:numPr>
          <w:ilvl w:val="0"/>
          <w:numId w:val="37"/>
        </w:numPr>
        <w:tabs>
          <w:tab w:val="left" w:pos="939"/>
        </w:tabs>
        <w:overflowPunct/>
        <w:adjustRightInd/>
        <w:spacing w:before="79"/>
        <w:ind w:left="939" w:hanging="529"/>
        <w:textAlignment w:val="auto"/>
        <w:rPr>
          <w:rFonts w:ascii="Arial" w:hAnsi="Arial" w:cs="Arial"/>
          <w:b w:val="false"/>
          <w:szCs w:val="24"/>
        </w:rPr>
      </w:pPr>
      <w:r w:rsidRPr="00103A8D">
        <w:rPr>
          <w:rFonts w:ascii="Arial" w:hAnsi="Arial" w:cs="Arial"/>
          <w:b w:val="false"/>
          <w:szCs w:val="24"/>
        </w:rPr>
        <w:lastRenderedPageBreak/>
        <w:t>ZAKLJUČAK</w:t>
      </w:r>
      <w:r w:rsidRPr="00103A8D">
        <w:rPr>
          <w:rFonts w:ascii="Arial" w:hAnsi="Arial" w:cs="Arial"/>
          <w:b w:val="false"/>
          <w:spacing w:val="22"/>
          <w:szCs w:val="24"/>
        </w:rPr>
        <w:t xml:space="preserve"> </w:t>
      </w:r>
      <w:r w:rsidRPr="00103A8D">
        <w:rPr>
          <w:rFonts w:ascii="Arial" w:hAnsi="Arial" w:cs="Arial"/>
          <w:b w:val="false"/>
          <w:szCs w:val="24"/>
        </w:rPr>
        <w:t>S</w:t>
      </w:r>
      <w:r w:rsidRPr="00103A8D">
        <w:rPr>
          <w:rFonts w:ascii="Arial" w:hAnsi="Arial" w:cs="Arial"/>
          <w:b w:val="false"/>
          <w:spacing w:val="20"/>
          <w:szCs w:val="24"/>
        </w:rPr>
        <w:t xml:space="preserve"> </w:t>
      </w:r>
      <w:r w:rsidRPr="00103A8D">
        <w:rPr>
          <w:rFonts w:ascii="Arial" w:hAnsi="Arial" w:cs="Arial"/>
          <w:b w:val="false"/>
          <w:szCs w:val="24"/>
        </w:rPr>
        <w:t>PRIJEDLOGOM</w:t>
      </w:r>
      <w:r w:rsidRPr="00103A8D">
        <w:rPr>
          <w:rFonts w:ascii="Arial" w:hAnsi="Arial" w:cs="Arial"/>
          <w:b w:val="false"/>
          <w:spacing w:val="23"/>
          <w:szCs w:val="24"/>
        </w:rPr>
        <w:t xml:space="preserve"> </w:t>
      </w:r>
      <w:r w:rsidRPr="00103A8D">
        <w:rPr>
          <w:rFonts w:ascii="Arial" w:hAnsi="Arial" w:cs="Arial"/>
          <w:b w:val="false"/>
          <w:spacing w:val="-2"/>
          <w:szCs w:val="24"/>
        </w:rPr>
        <w:t>ODLUKA</w:t>
      </w:r>
    </w:p>
    <w:p w:rsidRPr="00103A8D" w:rsidR="004621A0" w:rsidP="004621A0" w:rsidRDefault="004621A0">
      <w:pPr>
        <w:pStyle w:val="Tijeloteksta"/>
        <w:spacing w:before="18"/>
        <w:rPr>
          <w:rFonts w:cs="Arial"/>
          <w:szCs w:val="24"/>
        </w:rPr>
      </w:pPr>
    </w:p>
    <w:p w:rsidRPr="00103A8D" w:rsidR="004621A0" w:rsidP="004621A0" w:rsidRDefault="004621A0">
      <w:pPr>
        <w:pStyle w:val="Tijeloteksta"/>
        <w:spacing w:before="1" w:line="244" w:lineRule="auto"/>
        <w:ind w:left="410" w:right="69" w:firstLine="565"/>
        <w:rPr>
          <w:rFonts w:cs="Arial"/>
          <w:szCs w:val="24"/>
        </w:rPr>
      </w:pPr>
      <w:r w:rsidRPr="00103A8D">
        <w:rPr>
          <w:rFonts w:cs="Arial"/>
          <w:szCs w:val="24"/>
        </w:rPr>
        <w:t>Prema naprijed navedenom, te stvarnom činjeničnom stanju, možemo konstatirati da društvo Dužnik nema kvalitetne, unovčive imovine dostatne za podmirenje minimalnih obaveza stečajne mase i troškova stečajnog postupka navedenih u točki IV. Izvješća – Predračun troškova.</w:t>
      </w:r>
    </w:p>
    <w:p w:rsidRPr="00103A8D" w:rsidR="004621A0" w:rsidP="004621A0" w:rsidRDefault="004621A0">
      <w:pPr>
        <w:pStyle w:val="Tijeloteksta"/>
        <w:spacing w:before="10"/>
        <w:rPr>
          <w:rFonts w:cs="Arial"/>
          <w:szCs w:val="24"/>
        </w:rPr>
      </w:pPr>
    </w:p>
    <w:p w:rsidRPr="00103A8D" w:rsidR="004621A0" w:rsidP="004621A0" w:rsidRDefault="004621A0">
      <w:pPr>
        <w:pStyle w:val="Tijeloteksta"/>
        <w:ind w:left="410"/>
        <w:rPr>
          <w:rFonts w:cs="Arial"/>
          <w:szCs w:val="24"/>
        </w:rPr>
      </w:pPr>
      <w:r w:rsidRPr="00103A8D">
        <w:rPr>
          <w:rFonts w:cs="Arial"/>
          <w:szCs w:val="24"/>
        </w:rPr>
        <w:t>Stečajni</w:t>
      </w:r>
      <w:r w:rsidRPr="00103A8D">
        <w:rPr>
          <w:rFonts w:cs="Arial"/>
          <w:spacing w:val="15"/>
          <w:szCs w:val="24"/>
        </w:rPr>
        <w:t xml:space="preserve"> </w:t>
      </w:r>
      <w:r w:rsidRPr="00103A8D">
        <w:rPr>
          <w:rFonts w:cs="Arial"/>
          <w:szCs w:val="24"/>
        </w:rPr>
        <w:t>upravitelj</w:t>
      </w:r>
      <w:r w:rsidRPr="00103A8D">
        <w:rPr>
          <w:rFonts w:cs="Arial"/>
          <w:spacing w:val="16"/>
          <w:szCs w:val="24"/>
        </w:rPr>
        <w:t xml:space="preserve"> </w:t>
      </w:r>
      <w:r w:rsidRPr="00103A8D">
        <w:rPr>
          <w:rFonts w:cs="Arial"/>
          <w:szCs w:val="24"/>
        </w:rPr>
        <w:t>predlaže</w:t>
      </w:r>
      <w:r w:rsidRPr="00103A8D">
        <w:rPr>
          <w:rFonts w:cs="Arial"/>
          <w:spacing w:val="19"/>
          <w:szCs w:val="24"/>
        </w:rPr>
        <w:t xml:space="preserve"> </w:t>
      </w:r>
      <w:r w:rsidRPr="00103A8D">
        <w:rPr>
          <w:rFonts w:cs="Arial"/>
          <w:szCs w:val="24"/>
        </w:rPr>
        <w:t>donošenje</w:t>
      </w:r>
      <w:r w:rsidRPr="00103A8D">
        <w:rPr>
          <w:rFonts w:cs="Arial"/>
          <w:spacing w:val="17"/>
          <w:szCs w:val="24"/>
        </w:rPr>
        <w:t xml:space="preserve"> </w:t>
      </w:r>
      <w:r w:rsidRPr="00103A8D">
        <w:rPr>
          <w:rFonts w:cs="Arial"/>
          <w:szCs w:val="24"/>
        </w:rPr>
        <w:t>sljedećih</w:t>
      </w:r>
      <w:r w:rsidRPr="00103A8D">
        <w:rPr>
          <w:rFonts w:cs="Arial"/>
          <w:spacing w:val="22"/>
          <w:szCs w:val="24"/>
        </w:rPr>
        <w:t xml:space="preserve"> </w:t>
      </w:r>
      <w:r w:rsidRPr="00103A8D">
        <w:rPr>
          <w:rFonts w:cs="Arial"/>
          <w:szCs w:val="24"/>
        </w:rPr>
        <w:t>odluka</w:t>
      </w:r>
      <w:r w:rsidRPr="00103A8D">
        <w:rPr>
          <w:rFonts w:cs="Arial"/>
          <w:spacing w:val="18"/>
          <w:szCs w:val="24"/>
        </w:rPr>
        <w:t xml:space="preserve"> </w:t>
      </w:r>
      <w:r w:rsidRPr="00103A8D">
        <w:rPr>
          <w:rFonts w:cs="Arial"/>
          <w:spacing w:val="-10"/>
          <w:szCs w:val="24"/>
        </w:rPr>
        <w:t>:</w:t>
      </w:r>
    </w:p>
    <w:p w:rsidRPr="00103A8D" w:rsidR="004621A0" w:rsidP="004621A0" w:rsidRDefault="004621A0">
      <w:pPr>
        <w:pStyle w:val="Tijeloteksta"/>
        <w:spacing w:before="15"/>
        <w:rPr>
          <w:rFonts w:cs="Arial"/>
          <w:szCs w:val="24"/>
        </w:rPr>
      </w:pPr>
    </w:p>
    <w:p w:rsidRPr="00103A8D" w:rsidR="004621A0" w:rsidP="004621A0" w:rsidRDefault="004621A0">
      <w:pPr>
        <w:pStyle w:val="Odlomakpopisa"/>
        <w:widowControl w:val="false"/>
        <w:numPr>
          <w:ilvl w:val="0"/>
          <w:numId w:val="27"/>
        </w:numPr>
        <w:tabs>
          <w:tab w:val="left" w:pos="1353"/>
          <w:tab w:val="left" w:pos="1355"/>
        </w:tabs>
        <w:autoSpaceDE w:val="false"/>
        <w:autoSpaceDN w:val="false"/>
        <w:spacing w:after="0" w:line="244" w:lineRule="auto"/>
        <w:ind w:left="1355" w:right="69"/>
        <w:contextualSpacing w:val="false"/>
        <w:jc w:val="both"/>
        <w:rPr>
          <w:rFonts w:ascii="Arial" w:hAnsi="Arial" w:cs="Arial"/>
          <w:sz w:val="24"/>
          <w:szCs w:val="24"/>
        </w:rPr>
      </w:pPr>
      <w:r w:rsidRPr="00103A8D">
        <w:rPr>
          <w:rFonts w:ascii="Arial" w:hAnsi="Arial" w:cs="Arial"/>
          <w:sz w:val="24"/>
          <w:szCs w:val="24"/>
        </w:rPr>
        <w:t>Prihvaća se izvješće stečajnog upravitelja o gospodarskom položaju</w:t>
      </w:r>
      <w:r w:rsidRPr="00103A8D">
        <w:rPr>
          <w:rFonts w:ascii="Arial" w:hAnsi="Arial" w:cs="Arial"/>
          <w:spacing w:val="40"/>
          <w:sz w:val="24"/>
          <w:szCs w:val="24"/>
        </w:rPr>
        <w:t xml:space="preserve"> </w:t>
      </w:r>
      <w:r w:rsidRPr="00103A8D">
        <w:rPr>
          <w:rFonts w:ascii="Arial" w:hAnsi="Arial" w:cs="Arial"/>
          <w:sz w:val="24"/>
          <w:szCs w:val="24"/>
        </w:rPr>
        <w:t>dužnika,</w:t>
      </w:r>
      <w:r w:rsidRPr="00103A8D">
        <w:rPr>
          <w:rFonts w:ascii="Arial" w:hAnsi="Arial" w:cs="Arial"/>
          <w:spacing w:val="40"/>
          <w:sz w:val="24"/>
          <w:szCs w:val="24"/>
        </w:rPr>
        <w:t xml:space="preserve"> </w:t>
      </w:r>
      <w:r w:rsidRPr="00103A8D">
        <w:rPr>
          <w:rFonts w:ascii="Arial" w:hAnsi="Arial" w:cs="Arial"/>
          <w:sz w:val="24"/>
          <w:szCs w:val="24"/>
        </w:rPr>
        <w:t>te</w:t>
      </w:r>
      <w:r w:rsidRPr="00103A8D">
        <w:rPr>
          <w:rFonts w:ascii="Arial" w:hAnsi="Arial" w:cs="Arial"/>
          <w:spacing w:val="40"/>
          <w:sz w:val="24"/>
          <w:szCs w:val="24"/>
        </w:rPr>
        <w:t xml:space="preserve"> </w:t>
      </w:r>
      <w:r w:rsidRPr="00103A8D">
        <w:rPr>
          <w:rFonts w:ascii="Arial" w:hAnsi="Arial" w:cs="Arial"/>
          <w:sz w:val="24"/>
          <w:szCs w:val="24"/>
        </w:rPr>
        <w:t>provedenim</w:t>
      </w:r>
      <w:r w:rsidRPr="00103A8D">
        <w:rPr>
          <w:rFonts w:ascii="Arial" w:hAnsi="Arial" w:cs="Arial"/>
          <w:spacing w:val="40"/>
          <w:sz w:val="24"/>
          <w:szCs w:val="24"/>
        </w:rPr>
        <w:t xml:space="preserve"> </w:t>
      </w:r>
      <w:r w:rsidRPr="00103A8D">
        <w:rPr>
          <w:rFonts w:ascii="Arial" w:hAnsi="Arial" w:cs="Arial"/>
          <w:sz w:val="24"/>
          <w:szCs w:val="24"/>
        </w:rPr>
        <w:t>aktivnostima</w:t>
      </w:r>
      <w:r w:rsidRPr="00103A8D">
        <w:rPr>
          <w:rFonts w:ascii="Arial" w:hAnsi="Arial" w:cs="Arial"/>
          <w:spacing w:val="40"/>
          <w:sz w:val="24"/>
          <w:szCs w:val="24"/>
        </w:rPr>
        <w:t xml:space="preserve"> </w:t>
      </w:r>
      <w:r w:rsidRPr="00103A8D">
        <w:rPr>
          <w:rFonts w:ascii="Arial" w:hAnsi="Arial" w:cs="Arial"/>
          <w:sz w:val="24"/>
          <w:szCs w:val="24"/>
        </w:rPr>
        <w:t>od</w:t>
      </w:r>
      <w:r w:rsidRPr="00103A8D">
        <w:rPr>
          <w:rFonts w:ascii="Arial" w:hAnsi="Arial" w:cs="Arial"/>
          <w:spacing w:val="40"/>
          <w:sz w:val="24"/>
          <w:szCs w:val="24"/>
        </w:rPr>
        <w:t xml:space="preserve"> </w:t>
      </w:r>
      <w:r w:rsidRPr="00103A8D">
        <w:rPr>
          <w:rFonts w:ascii="Arial" w:hAnsi="Arial" w:cs="Arial"/>
          <w:sz w:val="24"/>
          <w:szCs w:val="24"/>
        </w:rPr>
        <w:t>dana otvaranja stečajnog postupka do izvještajnog ročišta, te odobravaju poduzete radnje stečajnog upravitelja,</w:t>
      </w:r>
    </w:p>
    <w:p w:rsidRPr="00103A8D" w:rsidR="004621A0" w:rsidP="004621A0" w:rsidRDefault="004621A0">
      <w:pPr>
        <w:pStyle w:val="Tijeloteksta"/>
        <w:spacing w:before="10"/>
        <w:rPr>
          <w:rFonts w:cs="Arial"/>
          <w:szCs w:val="24"/>
        </w:rPr>
      </w:pPr>
    </w:p>
    <w:p w:rsidRPr="00103A8D" w:rsidR="004621A0" w:rsidP="004621A0" w:rsidRDefault="004621A0">
      <w:pPr>
        <w:pStyle w:val="Odlomakpopisa"/>
        <w:widowControl w:val="false"/>
        <w:numPr>
          <w:ilvl w:val="0"/>
          <w:numId w:val="27"/>
        </w:numPr>
        <w:tabs>
          <w:tab w:val="left" w:pos="1355"/>
        </w:tabs>
        <w:autoSpaceDE w:val="false"/>
        <w:autoSpaceDN w:val="false"/>
        <w:spacing w:after="0" w:line="240" w:lineRule="auto"/>
        <w:ind w:left="1355" w:hanging="338"/>
        <w:contextualSpacing w:val="false"/>
        <w:rPr>
          <w:rFonts w:ascii="Arial" w:hAnsi="Arial" w:cs="Arial"/>
          <w:sz w:val="24"/>
          <w:szCs w:val="24"/>
        </w:rPr>
      </w:pPr>
      <w:r w:rsidRPr="00103A8D">
        <w:rPr>
          <w:rFonts w:ascii="Arial" w:hAnsi="Arial" w:cs="Arial"/>
          <w:sz w:val="24"/>
          <w:szCs w:val="24"/>
        </w:rPr>
        <w:t>Poslovanje</w:t>
      </w:r>
      <w:r w:rsidRPr="00103A8D">
        <w:rPr>
          <w:rFonts w:ascii="Arial" w:hAnsi="Arial" w:cs="Arial"/>
          <w:spacing w:val="14"/>
          <w:sz w:val="24"/>
          <w:szCs w:val="24"/>
        </w:rPr>
        <w:t xml:space="preserve"> </w:t>
      </w:r>
      <w:r w:rsidRPr="00103A8D">
        <w:rPr>
          <w:rFonts w:ascii="Arial" w:hAnsi="Arial" w:cs="Arial"/>
          <w:sz w:val="24"/>
          <w:szCs w:val="24"/>
        </w:rPr>
        <w:t>Dužnika</w:t>
      </w:r>
      <w:r w:rsidRPr="00103A8D">
        <w:rPr>
          <w:rFonts w:ascii="Arial" w:hAnsi="Arial" w:cs="Arial"/>
          <w:spacing w:val="15"/>
          <w:sz w:val="24"/>
          <w:szCs w:val="24"/>
        </w:rPr>
        <w:t xml:space="preserve"> </w:t>
      </w:r>
      <w:r w:rsidRPr="00103A8D">
        <w:rPr>
          <w:rFonts w:ascii="Arial" w:hAnsi="Arial" w:cs="Arial"/>
          <w:sz w:val="24"/>
          <w:szCs w:val="24"/>
        </w:rPr>
        <w:t>se</w:t>
      </w:r>
      <w:r w:rsidRPr="00103A8D">
        <w:rPr>
          <w:rFonts w:ascii="Arial" w:hAnsi="Arial" w:cs="Arial"/>
          <w:spacing w:val="15"/>
          <w:sz w:val="24"/>
          <w:szCs w:val="24"/>
        </w:rPr>
        <w:t xml:space="preserve"> </w:t>
      </w:r>
      <w:r w:rsidRPr="00103A8D">
        <w:rPr>
          <w:rFonts w:ascii="Arial" w:hAnsi="Arial" w:cs="Arial"/>
          <w:sz w:val="24"/>
          <w:szCs w:val="24"/>
        </w:rPr>
        <w:t>neće</w:t>
      </w:r>
      <w:r w:rsidRPr="00103A8D">
        <w:rPr>
          <w:rFonts w:ascii="Arial" w:hAnsi="Arial" w:cs="Arial"/>
          <w:spacing w:val="16"/>
          <w:sz w:val="24"/>
          <w:szCs w:val="24"/>
        </w:rPr>
        <w:t xml:space="preserve"> </w:t>
      </w:r>
      <w:r w:rsidRPr="00103A8D">
        <w:rPr>
          <w:rFonts w:ascii="Arial" w:hAnsi="Arial" w:cs="Arial"/>
          <w:spacing w:val="-2"/>
          <w:sz w:val="24"/>
          <w:szCs w:val="24"/>
        </w:rPr>
        <w:t>nastaviti,</w:t>
      </w:r>
    </w:p>
    <w:p w:rsidRPr="00103A8D" w:rsidR="004621A0" w:rsidP="004621A0" w:rsidRDefault="004621A0">
      <w:pPr>
        <w:pStyle w:val="Tijeloteksta"/>
        <w:spacing w:before="12"/>
        <w:rPr>
          <w:rFonts w:cs="Arial"/>
          <w:szCs w:val="24"/>
        </w:rPr>
      </w:pPr>
    </w:p>
    <w:p w:rsidRPr="00103A8D" w:rsidR="004621A0" w:rsidP="004621A0" w:rsidRDefault="004621A0">
      <w:pPr>
        <w:pStyle w:val="Odlomakpopisa"/>
        <w:widowControl w:val="false"/>
        <w:numPr>
          <w:ilvl w:val="0"/>
          <w:numId w:val="27"/>
        </w:numPr>
        <w:tabs>
          <w:tab w:val="left" w:pos="1353"/>
          <w:tab w:val="left" w:pos="1355"/>
        </w:tabs>
        <w:autoSpaceDE w:val="false"/>
        <w:autoSpaceDN w:val="false"/>
        <w:spacing w:after="0" w:line="247" w:lineRule="auto"/>
        <w:ind w:left="1355" w:right="69"/>
        <w:contextualSpacing w:val="false"/>
        <w:jc w:val="both"/>
        <w:rPr>
          <w:rFonts w:ascii="Arial" w:hAnsi="Arial" w:cs="Arial"/>
          <w:sz w:val="24"/>
          <w:szCs w:val="24"/>
        </w:rPr>
      </w:pPr>
      <w:r w:rsidRPr="00103A8D">
        <w:rPr>
          <w:rFonts w:ascii="Arial" w:hAnsi="Arial" w:cs="Arial"/>
          <w:sz w:val="24"/>
          <w:szCs w:val="24"/>
        </w:rPr>
        <w:t>Obustavlja se stečajni postupak prema članku 293., točka (1) Stečajnog zakona, s obzirom da stečajna masa nije dostatna za namirenje</w:t>
      </w:r>
      <w:r w:rsidRPr="00103A8D">
        <w:rPr>
          <w:rFonts w:ascii="Arial" w:hAnsi="Arial" w:cs="Arial"/>
          <w:spacing w:val="40"/>
          <w:sz w:val="24"/>
          <w:szCs w:val="24"/>
        </w:rPr>
        <w:t xml:space="preserve"> </w:t>
      </w:r>
      <w:r w:rsidRPr="00103A8D">
        <w:rPr>
          <w:rFonts w:ascii="Arial" w:hAnsi="Arial" w:cs="Arial"/>
          <w:sz w:val="24"/>
          <w:szCs w:val="24"/>
        </w:rPr>
        <w:t>troškova</w:t>
      </w:r>
      <w:r w:rsidRPr="00103A8D">
        <w:rPr>
          <w:rFonts w:ascii="Arial" w:hAnsi="Arial" w:cs="Arial"/>
          <w:spacing w:val="40"/>
          <w:sz w:val="24"/>
          <w:szCs w:val="24"/>
        </w:rPr>
        <w:t xml:space="preserve"> </w:t>
      </w:r>
      <w:r w:rsidRPr="00103A8D">
        <w:rPr>
          <w:rFonts w:ascii="Arial" w:hAnsi="Arial" w:cs="Arial"/>
          <w:sz w:val="24"/>
          <w:szCs w:val="24"/>
        </w:rPr>
        <w:t>stečajnog</w:t>
      </w:r>
      <w:r w:rsidRPr="00103A8D">
        <w:rPr>
          <w:rFonts w:ascii="Arial" w:hAnsi="Arial" w:cs="Arial"/>
          <w:spacing w:val="40"/>
          <w:sz w:val="24"/>
          <w:szCs w:val="24"/>
        </w:rPr>
        <w:t xml:space="preserve"> </w:t>
      </w:r>
      <w:r w:rsidRPr="00103A8D">
        <w:rPr>
          <w:rFonts w:ascii="Arial" w:hAnsi="Arial" w:cs="Arial"/>
          <w:sz w:val="24"/>
          <w:szCs w:val="24"/>
        </w:rPr>
        <w:t>postupka</w:t>
      </w:r>
      <w:r w:rsidRPr="00103A8D">
        <w:rPr>
          <w:rFonts w:ascii="Arial" w:hAnsi="Arial" w:cs="Arial"/>
          <w:spacing w:val="40"/>
          <w:sz w:val="24"/>
          <w:szCs w:val="24"/>
        </w:rPr>
        <w:t xml:space="preserve"> </w:t>
      </w:r>
      <w:r w:rsidRPr="00103A8D">
        <w:rPr>
          <w:rFonts w:ascii="Arial" w:hAnsi="Arial" w:cs="Arial"/>
          <w:sz w:val="24"/>
          <w:szCs w:val="24"/>
        </w:rPr>
        <w:t>i</w:t>
      </w:r>
      <w:r w:rsidRPr="00103A8D">
        <w:rPr>
          <w:rFonts w:ascii="Arial" w:hAnsi="Arial" w:cs="Arial"/>
          <w:spacing w:val="40"/>
          <w:sz w:val="24"/>
          <w:szCs w:val="24"/>
        </w:rPr>
        <w:t xml:space="preserve"> </w:t>
      </w:r>
      <w:r w:rsidRPr="00103A8D">
        <w:rPr>
          <w:rFonts w:ascii="Arial" w:hAnsi="Arial" w:cs="Arial"/>
          <w:sz w:val="24"/>
          <w:szCs w:val="24"/>
        </w:rPr>
        <w:t>obaveza</w:t>
      </w:r>
      <w:r w:rsidRPr="00103A8D">
        <w:rPr>
          <w:rFonts w:ascii="Arial" w:hAnsi="Arial" w:cs="Arial"/>
          <w:spacing w:val="40"/>
          <w:sz w:val="24"/>
          <w:szCs w:val="24"/>
        </w:rPr>
        <w:t xml:space="preserve"> </w:t>
      </w:r>
      <w:r w:rsidRPr="00103A8D">
        <w:rPr>
          <w:rFonts w:ascii="Arial" w:hAnsi="Arial" w:cs="Arial"/>
          <w:sz w:val="24"/>
          <w:szCs w:val="24"/>
        </w:rPr>
        <w:t xml:space="preserve">stečajne </w:t>
      </w:r>
      <w:r w:rsidRPr="00103A8D">
        <w:rPr>
          <w:rFonts w:ascii="Arial" w:hAnsi="Arial" w:cs="Arial"/>
          <w:spacing w:val="-4"/>
          <w:sz w:val="24"/>
          <w:szCs w:val="24"/>
        </w:rPr>
        <w:t>mase</w:t>
      </w:r>
    </w:p>
    <w:p w:rsidRPr="00103A8D" w:rsidR="004621A0" w:rsidP="004621A0" w:rsidRDefault="004621A0">
      <w:pPr>
        <w:pStyle w:val="Tijeloteksta"/>
        <w:spacing w:before="8"/>
        <w:rPr>
          <w:rFonts w:cs="Arial"/>
          <w:szCs w:val="24"/>
        </w:rPr>
      </w:pPr>
    </w:p>
    <w:p w:rsidRPr="00103A8D" w:rsidR="004621A0" w:rsidP="004621A0" w:rsidRDefault="004621A0">
      <w:pPr>
        <w:spacing w:line="244" w:lineRule="auto"/>
        <w:ind w:left="410" w:right="69" w:firstLine="504"/>
        <w:jc w:val="both"/>
        <w:rPr>
          <w:rFonts w:ascii="Arial" w:hAnsi="Arial" w:cs="Arial"/>
          <w:sz w:val="24"/>
          <w:szCs w:val="24"/>
        </w:rPr>
      </w:pPr>
      <w:r w:rsidRPr="00103A8D">
        <w:rPr>
          <w:rFonts w:ascii="Arial" w:hAnsi="Arial" w:cs="Arial"/>
          <w:sz w:val="24"/>
          <w:szCs w:val="24"/>
        </w:rPr>
        <w:t>Sukladno odredbi članka 293., točka (2), stečajni vjerovnici će se o prijedlogu stečajnog upravitelja očitovati na Izvještajnom ročištu.</w:t>
      </w:r>
    </w:p>
    <w:p w:rsidRPr="005C60BF" w:rsidR="00350DEE" w:rsidP="004621A0" w:rsidRDefault="00350DEE">
      <w:pPr>
        <w:jc w:val="both"/>
        <w:rPr>
          <w:rFonts w:ascii="Arial" w:hAnsi="Arial" w:cs="Arial"/>
          <w:bCs/>
          <w:sz w:val="24"/>
          <w:szCs w:val="24"/>
        </w:rPr>
      </w:pPr>
    </w:p>
    <w:p w:rsidRPr="005C60BF" w:rsidR="00BA488A" w:rsidP="00BA488A" w:rsidRDefault="00BA488A">
      <w:pPr>
        <w:ind w:firstLine="720"/>
        <w:jc w:val="both"/>
        <w:rPr>
          <w:rFonts w:ascii="Arial" w:hAnsi="Arial" w:cs="Arial"/>
          <w:sz w:val="24"/>
          <w:szCs w:val="24"/>
        </w:rPr>
      </w:pPr>
      <w:r w:rsidRPr="005C60B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C60BF" w:rsidR="008D5115" w:rsidP="00BA488A" w:rsidRDefault="008D5115">
      <w:pPr>
        <w:ind w:firstLine="720"/>
        <w:jc w:val="both"/>
        <w:rPr>
          <w:rFonts w:ascii="Arial" w:hAnsi="Arial" w:cs="Arial"/>
          <w:sz w:val="24"/>
          <w:szCs w:val="24"/>
        </w:rPr>
      </w:pPr>
    </w:p>
    <w:p w:rsidRPr="005C60BF" w:rsidR="00BA488A" w:rsidP="00BA488A" w:rsidRDefault="00BA488A">
      <w:pPr>
        <w:ind w:firstLine="720"/>
        <w:jc w:val="both"/>
        <w:rPr>
          <w:rFonts w:ascii="Arial" w:hAnsi="Arial" w:cs="Arial"/>
          <w:sz w:val="24"/>
          <w:szCs w:val="24"/>
        </w:rPr>
      </w:pPr>
      <w:r w:rsidRPr="005C60BF">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C60BF" w:rsidR="007F1F7D" w:rsidP="00867D87" w:rsidRDefault="007F1F7D">
      <w:pPr>
        <w:ind w:firstLine="720"/>
        <w:jc w:val="both"/>
        <w:rPr>
          <w:rFonts w:ascii="Arial" w:hAnsi="Arial" w:cs="Arial"/>
          <w:sz w:val="24"/>
          <w:szCs w:val="24"/>
        </w:rPr>
      </w:pPr>
    </w:p>
    <w:p w:rsidRPr="005C60BF" w:rsidR="00867D87" w:rsidP="00867D87" w:rsidRDefault="00867D87">
      <w:pPr>
        <w:ind w:firstLine="720"/>
        <w:jc w:val="both"/>
        <w:rPr>
          <w:rFonts w:ascii="Arial" w:hAnsi="Arial" w:cs="Arial"/>
          <w:sz w:val="24"/>
          <w:szCs w:val="24"/>
        </w:rPr>
      </w:pPr>
      <w:r w:rsidRPr="005C60BF">
        <w:rPr>
          <w:rFonts w:ascii="Arial" w:hAnsi="Arial" w:cs="Arial"/>
          <w:sz w:val="24"/>
          <w:szCs w:val="24"/>
        </w:rPr>
        <w:t xml:space="preserve">Sud obavještava vjerovnike kako će se glasovati dizanjem ruke. Nakon glasovanja  sud će objaviti rezultate glasovanja. </w:t>
      </w:r>
    </w:p>
    <w:p w:rsidRPr="005C60BF" w:rsidR="00343A8B" w:rsidP="006A30C3" w:rsidRDefault="00343A8B">
      <w:pPr>
        <w:jc w:val="both"/>
        <w:rPr>
          <w:rFonts w:ascii="Arial" w:hAnsi="Arial" w:cs="Arial"/>
          <w:bCs/>
          <w:sz w:val="24"/>
          <w:szCs w:val="24"/>
        </w:rPr>
      </w:pPr>
    </w:p>
    <w:p w:rsidRPr="005C60BF" w:rsidR="00867D87" w:rsidP="00981595" w:rsidRDefault="00FD60BA">
      <w:pPr>
        <w:ind w:firstLine="720"/>
        <w:jc w:val="both"/>
        <w:rPr>
          <w:rFonts w:ascii="Arial" w:hAnsi="Arial" w:cs="Arial"/>
          <w:bCs/>
          <w:sz w:val="24"/>
          <w:szCs w:val="24"/>
        </w:rPr>
      </w:pPr>
      <w:r w:rsidRPr="005C60BF">
        <w:rPr>
          <w:rFonts w:ascii="Arial" w:hAnsi="Arial" w:cs="Arial"/>
          <w:bCs/>
          <w:sz w:val="24"/>
          <w:szCs w:val="24"/>
        </w:rPr>
        <w:t>Prisutni stečajni vjerovn</w:t>
      </w:r>
      <w:r w:rsidRPr="005C60BF" w:rsidR="00676E1C">
        <w:rPr>
          <w:rFonts w:ascii="Arial" w:hAnsi="Arial" w:cs="Arial"/>
          <w:bCs/>
          <w:sz w:val="24"/>
          <w:szCs w:val="24"/>
        </w:rPr>
        <w:t>ik</w:t>
      </w:r>
      <w:r w:rsidRPr="005C60BF" w:rsidR="00A116A4">
        <w:rPr>
          <w:rFonts w:ascii="Arial" w:hAnsi="Arial" w:cs="Arial"/>
          <w:bCs/>
          <w:sz w:val="24"/>
          <w:szCs w:val="24"/>
        </w:rPr>
        <w:t xml:space="preserve"> </w:t>
      </w:r>
      <w:r w:rsidRPr="005C60BF" w:rsidR="00676E1C">
        <w:rPr>
          <w:rFonts w:ascii="Arial" w:hAnsi="Arial" w:cs="Arial"/>
          <w:bCs/>
          <w:sz w:val="24"/>
          <w:szCs w:val="24"/>
        </w:rPr>
        <w:t>donosi</w:t>
      </w:r>
      <w:r w:rsidRPr="005C60BF" w:rsidR="00A13A8F">
        <w:rPr>
          <w:rFonts w:ascii="Arial" w:hAnsi="Arial" w:cs="Arial"/>
          <w:bCs/>
          <w:sz w:val="24"/>
          <w:szCs w:val="24"/>
        </w:rPr>
        <w:t xml:space="preserve"> </w:t>
      </w:r>
      <w:r w:rsidRPr="005C60BF">
        <w:rPr>
          <w:rFonts w:ascii="Arial" w:hAnsi="Arial" w:cs="Arial"/>
          <w:bCs/>
          <w:sz w:val="24"/>
          <w:szCs w:val="24"/>
        </w:rPr>
        <w:t>slijedeće</w:t>
      </w:r>
      <w:r w:rsidRPr="005C60BF" w:rsidR="00A751A1">
        <w:rPr>
          <w:rFonts w:ascii="Arial" w:hAnsi="Arial" w:cs="Arial"/>
          <w:bCs/>
          <w:sz w:val="24"/>
          <w:szCs w:val="24"/>
        </w:rPr>
        <w:t xml:space="preserve">: </w:t>
      </w:r>
    </w:p>
    <w:p w:rsidRPr="005C60BF" w:rsidR="00867D87" w:rsidP="00867D87" w:rsidRDefault="00867D87">
      <w:pPr>
        <w:jc w:val="both"/>
        <w:rPr>
          <w:rFonts w:ascii="Arial" w:hAnsi="Arial" w:cs="Arial"/>
          <w:bCs/>
          <w:sz w:val="24"/>
          <w:szCs w:val="24"/>
        </w:rPr>
      </w:pPr>
    </w:p>
    <w:p w:rsidRPr="005C60BF" w:rsidR="00380CBB" w:rsidP="00A008E0" w:rsidRDefault="00867D87">
      <w:pPr>
        <w:jc w:val="center"/>
        <w:rPr>
          <w:rFonts w:ascii="Arial" w:hAnsi="Arial" w:cs="Arial"/>
          <w:bCs/>
          <w:sz w:val="24"/>
          <w:szCs w:val="24"/>
        </w:rPr>
      </w:pPr>
      <w:r w:rsidRPr="005C60BF">
        <w:rPr>
          <w:rFonts w:ascii="Arial" w:hAnsi="Arial" w:cs="Arial"/>
          <w:bCs/>
          <w:sz w:val="24"/>
          <w:szCs w:val="24"/>
        </w:rPr>
        <w:t>O D L U K E</w:t>
      </w:r>
    </w:p>
    <w:p w:rsidRPr="005C60BF" w:rsidR="007D7B5F" w:rsidP="00A008E0" w:rsidRDefault="007D7B5F">
      <w:pPr>
        <w:jc w:val="center"/>
        <w:rPr>
          <w:rFonts w:ascii="Arial" w:hAnsi="Arial" w:cs="Arial"/>
          <w:bCs/>
          <w:sz w:val="24"/>
          <w:szCs w:val="24"/>
        </w:rPr>
      </w:pPr>
    </w:p>
    <w:p w:rsidRPr="00115439" w:rsidR="004621A0" w:rsidP="00115439" w:rsidRDefault="004621A0">
      <w:pPr>
        <w:pStyle w:val="Odlomakpopisa"/>
        <w:widowControl w:val="false"/>
        <w:numPr>
          <w:ilvl w:val="0"/>
          <w:numId w:val="27"/>
        </w:numPr>
        <w:tabs>
          <w:tab w:val="left" w:pos="1353"/>
          <w:tab w:val="left" w:pos="1355"/>
        </w:tabs>
        <w:autoSpaceDE w:val="false"/>
        <w:autoSpaceDN w:val="false"/>
        <w:spacing w:after="0" w:line="244" w:lineRule="auto"/>
        <w:ind w:left="1355" w:right="69"/>
        <w:contextualSpacing w:val="false"/>
        <w:jc w:val="both"/>
        <w:rPr>
          <w:rFonts w:ascii="Arial" w:hAnsi="Arial" w:cs="Arial"/>
          <w:sz w:val="24"/>
          <w:szCs w:val="24"/>
        </w:rPr>
      </w:pPr>
      <w:r w:rsidRPr="00103A8D">
        <w:rPr>
          <w:rFonts w:ascii="Arial" w:hAnsi="Arial" w:cs="Arial"/>
          <w:sz w:val="24"/>
          <w:szCs w:val="24"/>
        </w:rPr>
        <w:t>Prihvaća se izvješće stečajnog upravitelja o gospodarskom položaju</w:t>
      </w:r>
      <w:r w:rsidRPr="00103A8D">
        <w:rPr>
          <w:rFonts w:ascii="Arial" w:hAnsi="Arial" w:cs="Arial"/>
          <w:spacing w:val="40"/>
          <w:sz w:val="24"/>
          <w:szCs w:val="24"/>
        </w:rPr>
        <w:t xml:space="preserve"> </w:t>
      </w:r>
      <w:r w:rsidRPr="00103A8D">
        <w:rPr>
          <w:rFonts w:ascii="Arial" w:hAnsi="Arial" w:cs="Arial"/>
          <w:sz w:val="24"/>
          <w:szCs w:val="24"/>
        </w:rPr>
        <w:t>dužnika,</w:t>
      </w:r>
      <w:r w:rsidRPr="00103A8D">
        <w:rPr>
          <w:rFonts w:ascii="Arial" w:hAnsi="Arial" w:cs="Arial"/>
          <w:spacing w:val="40"/>
          <w:sz w:val="24"/>
          <w:szCs w:val="24"/>
        </w:rPr>
        <w:t xml:space="preserve"> </w:t>
      </w:r>
      <w:r w:rsidRPr="00103A8D">
        <w:rPr>
          <w:rFonts w:ascii="Arial" w:hAnsi="Arial" w:cs="Arial"/>
          <w:sz w:val="24"/>
          <w:szCs w:val="24"/>
        </w:rPr>
        <w:t>te</w:t>
      </w:r>
      <w:r w:rsidRPr="00103A8D">
        <w:rPr>
          <w:rFonts w:ascii="Arial" w:hAnsi="Arial" w:cs="Arial"/>
          <w:spacing w:val="40"/>
          <w:sz w:val="24"/>
          <w:szCs w:val="24"/>
        </w:rPr>
        <w:t xml:space="preserve"> </w:t>
      </w:r>
      <w:r w:rsidRPr="00103A8D">
        <w:rPr>
          <w:rFonts w:ascii="Arial" w:hAnsi="Arial" w:cs="Arial"/>
          <w:sz w:val="24"/>
          <w:szCs w:val="24"/>
        </w:rPr>
        <w:t>provedenim</w:t>
      </w:r>
      <w:r w:rsidRPr="00103A8D">
        <w:rPr>
          <w:rFonts w:ascii="Arial" w:hAnsi="Arial" w:cs="Arial"/>
          <w:spacing w:val="40"/>
          <w:sz w:val="24"/>
          <w:szCs w:val="24"/>
        </w:rPr>
        <w:t xml:space="preserve"> </w:t>
      </w:r>
      <w:r w:rsidRPr="00103A8D">
        <w:rPr>
          <w:rFonts w:ascii="Arial" w:hAnsi="Arial" w:cs="Arial"/>
          <w:sz w:val="24"/>
          <w:szCs w:val="24"/>
        </w:rPr>
        <w:t>aktivnostima</w:t>
      </w:r>
      <w:r w:rsidRPr="00103A8D">
        <w:rPr>
          <w:rFonts w:ascii="Arial" w:hAnsi="Arial" w:cs="Arial"/>
          <w:spacing w:val="40"/>
          <w:sz w:val="24"/>
          <w:szCs w:val="24"/>
        </w:rPr>
        <w:t xml:space="preserve"> </w:t>
      </w:r>
      <w:r w:rsidRPr="00103A8D">
        <w:rPr>
          <w:rFonts w:ascii="Arial" w:hAnsi="Arial" w:cs="Arial"/>
          <w:sz w:val="24"/>
          <w:szCs w:val="24"/>
        </w:rPr>
        <w:t>od</w:t>
      </w:r>
      <w:r w:rsidRPr="00103A8D">
        <w:rPr>
          <w:rFonts w:ascii="Arial" w:hAnsi="Arial" w:cs="Arial"/>
          <w:spacing w:val="40"/>
          <w:sz w:val="24"/>
          <w:szCs w:val="24"/>
        </w:rPr>
        <w:t xml:space="preserve"> </w:t>
      </w:r>
      <w:r w:rsidRPr="00103A8D">
        <w:rPr>
          <w:rFonts w:ascii="Arial" w:hAnsi="Arial" w:cs="Arial"/>
          <w:sz w:val="24"/>
          <w:szCs w:val="24"/>
        </w:rPr>
        <w:t>dana otvaranja stečajnog postupka do izvještajnog ročišta, te odobravaju poduzete radnje stečajnog upravitelja,</w:t>
      </w:r>
    </w:p>
    <w:p w:rsidRPr="00115439" w:rsidR="004621A0" w:rsidP="00115439" w:rsidRDefault="004621A0">
      <w:pPr>
        <w:pStyle w:val="Odlomakpopisa"/>
        <w:widowControl w:val="false"/>
        <w:numPr>
          <w:ilvl w:val="0"/>
          <w:numId w:val="27"/>
        </w:numPr>
        <w:tabs>
          <w:tab w:val="left" w:pos="1355"/>
        </w:tabs>
        <w:autoSpaceDE w:val="false"/>
        <w:autoSpaceDN w:val="false"/>
        <w:spacing w:after="0" w:line="240" w:lineRule="auto"/>
        <w:ind w:left="1355" w:hanging="338"/>
        <w:contextualSpacing w:val="false"/>
        <w:rPr>
          <w:rFonts w:ascii="Arial" w:hAnsi="Arial" w:cs="Arial"/>
          <w:sz w:val="24"/>
          <w:szCs w:val="24"/>
        </w:rPr>
      </w:pPr>
      <w:r w:rsidRPr="00103A8D">
        <w:rPr>
          <w:rFonts w:ascii="Arial" w:hAnsi="Arial" w:cs="Arial"/>
          <w:sz w:val="24"/>
          <w:szCs w:val="24"/>
        </w:rPr>
        <w:t>Poslovanje</w:t>
      </w:r>
      <w:r w:rsidRPr="00103A8D">
        <w:rPr>
          <w:rFonts w:ascii="Arial" w:hAnsi="Arial" w:cs="Arial"/>
          <w:spacing w:val="14"/>
          <w:sz w:val="24"/>
          <w:szCs w:val="24"/>
        </w:rPr>
        <w:t xml:space="preserve"> </w:t>
      </w:r>
      <w:r w:rsidRPr="00103A8D">
        <w:rPr>
          <w:rFonts w:ascii="Arial" w:hAnsi="Arial" w:cs="Arial"/>
          <w:sz w:val="24"/>
          <w:szCs w:val="24"/>
        </w:rPr>
        <w:t>Dužnika</w:t>
      </w:r>
      <w:r w:rsidRPr="00103A8D">
        <w:rPr>
          <w:rFonts w:ascii="Arial" w:hAnsi="Arial" w:cs="Arial"/>
          <w:spacing w:val="15"/>
          <w:sz w:val="24"/>
          <w:szCs w:val="24"/>
        </w:rPr>
        <w:t xml:space="preserve"> </w:t>
      </w:r>
      <w:r w:rsidRPr="00103A8D">
        <w:rPr>
          <w:rFonts w:ascii="Arial" w:hAnsi="Arial" w:cs="Arial"/>
          <w:sz w:val="24"/>
          <w:szCs w:val="24"/>
        </w:rPr>
        <w:t>se</w:t>
      </w:r>
      <w:r w:rsidRPr="00103A8D">
        <w:rPr>
          <w:rFonts w:ascii="Arial" w:hAnsi="Arial" w:cs="Arial"/>
          <w:spacing w:val="15"/>
          <w:sz w:val="24"/>
          <w:szCs w:val="24"/>
        </w:rPr>
        <w:t xml:space="preserve"> </w:t>
      </w:r>
      <w:r w:rsidRPr="00103A8D">
        <w:rPr>
          <w:rFonts w:ascii="Arial" w:hAnsi="Arial" w:cs="Arial"/>
          <w:sz w:val="24"/>
          <w:szCs w:val="24"/>
        </w:rPr>
        <w:t>neće</w:t>
      </w:r>
      <w:r w:rsidRPr="00103A8D">
        <w:rPr>
          <w:rFonts w:ascii="Arial" w:hAnsi="Arial" w:cs="Arial"/>
          <w:spacing w:val="16"/>
          <w:sz w:val="24"/>
          <w:szCs w:val="24"/>
        </w:rPr>
        <w:t xml:space="preserve"> </w:t>
      </w:r>
      <w:r w:rsidRPr="00103A8D">
        <w:rPr>
          <w:rFonts w:ascii="Arial" w:hAnsi="Arial" w:cs="Arial"/>
          <w:spacing w:val="-2"/>
          <w:sz w:val="24"/>
          <w:szCs w:val="24"/>
        </w:rPr>
        <w:t>nastaviti,</w:t>
      </w:r>
    </w:p>
    <w:p w:rsidRPr="001077FE" w:rsidR="001077FE" w:rsidP="004621A0" w:rsidRDefault="004621A0">
      <w:pPr>
        <w:pStyle w:val="Odlomakpopisa"/>
        <w:widowControl w:val="false"/>
        <w:numPr>
          <w:ilvl w:val="0"/>
          <w:numId w:val="27"/>
        </w:numPr>
        <w:tabs>
          <w:tab w:val="left" w:pos="1353"/>
          <w:tab w:val="left" w:pos="1355"/>
        </w:tabs>
        <w:autoSpaceDE w:val="false"/>
        <w:autoSpaceDN w:val="false"/>
        <w:spacing w:after="0" w:line="247" w:lineRule="auto"/>
        <w:ind w:left="1355" w:right="69"/>
        <w:contextualSpacing w:val="false"/>
        <w:jc w:val="both"/>
        <w:rPr>
          <w:rFonts w:ascii="Arial" w:hAnsi="Arial" w:cs="Arial"/>
          <w:sz w:val="24"/>
          <w:szCs w:val="24"/>
        </w:rPr>
      </w:pPr>
      <w:r w:rsidRPr="00103A8D">
        <w:rPr>
          <w:rFonts w:ascii="Arial" w:hAnsi="Arial" w:cs="Arial"/>
          <w:sz w:val="24"/>
          <w:szCs w:val="24"/>
        </w:rPr>
        <w:t>Obustavlja se stečajni postupak prema članku 293., točka (1) Stečajnog zakona, s obzirom da stečajna masa nije dostatna za namirenje</w:t>
      </w:r>
      <w:r w:rsidRPr="00103A8D">
        <w:rPr>
          <w:rFonts w:ascii="Arial" w:hAnsi="Arial" w:cs="Arial"/>
          <w:spacing w:val="40"/>
          <w:sz w:val="24"/>
          <w:szCs w:val="24"/>
        </w:rPr>
        <w:t xml:space="preserve"> </w:t>
      </w:r>
      <w:r w:rsidRPr="00103A8D">
        <w:rPr>
          <w:rFonts w:ascii="Arial" w:hAnsi="Arial" w:cs="Arial"/>
          <w:sz w:val="24"/>
          <w:szCs w:val="24"/>
        </w:rPr>
        <w:t>troškova</w:t>
      </w:r>
      <w:r w:rsidRPr="00103A8D">
        <w:rPr>
          <w:rFonts w:ascii="Arial" w:hAnsi="Arial" w:cs="Arial"/>
          <w:spacing w:val="40"/>
          <w:sz w:val="24"/>
          <w:szCs w:val="24"/>
        </w:rPr>
        <w:t xml:space="preserve"> </w:t>
      </w:r>
    </w:p>
    <w:p w:rsidR="001077FE" w:rsidP="001077FE" w:rsidRDefault="001077FE">
      <w:pPr>
        <w:pStyle w:val="Odlomakpopisa"/>
        <w:widowControl w:val="false"/>
        <w:tabs>
          <w:tab w:val="left" w:pos="1353"/>
          <w:tab w:val="left" w:pos="1355"/>
        </w:tabs>
        <w:autoSpaceDE w:val="false"/>
        <w:autoSpaceDN w:val="false"/>
        <w:spacing w:after="0" w:line="247" w:lineRule="auto"/>
        <w:ind w:left="1355" w:right="69"/>
        <w:contextualSpacing w:val="false"/>
        <w:jc w:val="both"/>
        <w:rPr>
          <w:rFonts w:ascii="Arial" w:hAnsi="Arial" w:cs="Arial"/>
          <w:sz w:val="24"/>
          <w:szCs w:val="24"/>
        </w:rPr>
      </w:pPr>
    </w:p>
    <w:p w:rsidR="001077FE" w:rsidP="001077FE" w:rsidRDefault="001077FE">
      <w:pPr>
        <w:pStyle w:val="Odlomakpopisa"/>
        <w:widowControl w:val="false"/>
        <w:tabs>
          <w:tab w:val="left" w:pos="1353"/>
          <w:tab w:val="left" w:pos="1355"/>
        </w:tabs>
        <w:autoSpaceDE w:val="false"/>
        <w:autoSpaceDN w:val="false"/>
        <w:spacing w:after="0" w:line="247" w:lineRule="auto"/>
        <w:ind w:left="1355" w:right="69"/>
        <w:contextualSpacing w:val="false"/>
        <w:jc w:val="both"/>
        <w:rPr>
          <w:rFonts w:ascii="Arial" w:hAnsi="Arial" w:cs="Arial"/>
          <w:sz w:val="24"/>
          <w:szCs w:val="24"/>
        </w:rPr>
      </w:pPr>
    </w:p>
    <w:p w:rsidRPr="001077FE" w:rsidR="001077FE" w:rsidP="001077FE" w:rsidRDefault="001077FE">
      <w:pPr>
        <w:pStyle w:val="Odlomakpopisa"/>
        <w:widowControl w:val="false"/>
        <w:tabs>
          <w:tab w:val="left" w:pos="1353"/>
          <w:tab w:val="left" w:pos="1355"/>
        </w:tabs>
        <w:autoSpaceDE w:val="false"/>
        <w:autoSpaceDN w:val="false"/>
        <w:spacing w:after="0" w:line="247" w:lineRule="auto"/>
        <w:ind w:left="1355" w:right="69"/>
        <w:contextualSpacing w:val="false"/>
        <w:jc w:val="both"/>
        <w:rPr>
          <w:rFonts w:ascii="Arial" w:hAnsi="Arial" w:cs="Arial"/>
          <w:sz w:val="24"/>
          <w:szCs w:val="24"/>
        </w:rPr>
      </w:pPr>
    </w:p>
    <w:p w:rsidRPr="00103A8D" w:rsidR="004621A0" w:rsidP="001077FE" w:rsidRDefault="004621A0">
      <w:pPr>
        <w:pStyle w:val="Odlomakpopisa"/>
        <w:widowControl w:val="false"/>
        <w:tabs>
          <w:tab w:val="left" w:pos="1353"/>
          <w:tab w:val="left" w:pos="1355"/>
        </w:tabs>
        <w:autoSpaceDE w:val="false"/>
        <w:autoSpaceDN w:val="false"/>
        <w:spacing w:after="0" w:line="247" w:lineRule="auto"/>
        <w:ind w:left="1355" w:right="69"/>
        <w:contextualSpacing w:val="false"/>
        <w:jc w:val="both"/>
        <w:rPr>
          <w:rFonts w:ascii="Arial" w:hAnsi="Arial" w:cs="Arial"/>
          <w:sz w:val="24"/>
          <w:szCs w:val="24"/>
        </w:rPr>
      </w:pPr>
      <w:r w:rsidRPr="00103A8D">
        <w:rPr>
          <w:rFonts w:ascii="Arial" w:hAnsi="Arial" w:cs="Arial"/>
          <w:sz w:val="24"/>
          <w:szCs w:val="24"/>
        </w:rPr>
        <w:t>stečajnog</w:t>
      </w:r>
      <w:r w:rsidRPr="00103A8D">
        <w:rPr>
          <w:rFonts w:ascii="Arial" w:hAnsi="Arial" w:cs="Arial"/>
          <w:spacing w:val="40"/>
          <w:sz w:val="24"/>
          <w:szCs w:val="24"/>
        </w:rPr>
        <w:t xml:space="preserve"> </w:t>
      </w:r>
      <w:r w:rsidRPr="00103A8D">
        <w:rPr>
          <w:rFonts w:ascii="Arial" w:hAnsi="Arial" w:cs="Arial"/>
          <w:sz w:val="24"/>
          <w:szCs w:val="24"/>
        </w:rPr>
        <w:t>postupka</w:t>
      </w:r>
      <w:r w:rsidRPr="00103A8D">
        <w:rPr>
          <w:rFonts w:ascii="Arial" w:hAnsi="Arial" w:cs="Arial"/>
          <w:spacing w:val="40"/>
          <w:sz w:val="24"/>
          <w:szCs w:val="24"/>
        </w:rPr>
        <w:t xml:space="preserve"> </w:t>
      </w:r>
      <w:r w:rsidRPr="00103A8D">
        <w:rPr>
          <w:rFonts w:ascii="Arial" w:hAnsi="Arial" w:cs="Arial"/>
          <w:sz w:val="24"/>
          <w:szCs w:val="24"/>
        </w:rPr>
        <w:t>i</w:t>
      </w:r>
      <w:r w:rsidRPr="00103A8D">
        <w:rPr>
          <w:rFonts w:ascii="Arial" w:hAnsi="Arial" w:cs="Arial"/>
          <w:spacing w:val="40"/>
          <w:sz w:val="24"/>
          <w:szCs w:val="24"/>
        </w:rPr>
        <w:t xml:space="preserve"> </w:t>
      </w:r>
      <w:r w:rsidRPr="00103A8D">
        <w:rPr>
          <w:rFonts w:ascii="Arial" w:hAnsi="Arial" w:cs="Arial"/>
          <w:sz w:val="24"/>
          <w:szCs w:val="24"/>
        </w:rPr>
        <w:t>obaveza</w:t>
      </w:r>
      <w:r w:rsidRPr="00103A8D">
        <w:rPr>
          <w:rFonts w:ascii="Arial" w:hAnsi="Arial" w:cs="Arial"/>
          <w:spacing w:val="40"/>
          <w:sz w:val="24"/>
          <w:szCs w:val="24"/>
        </w:rPr>
        <w:t xml:space="preserve"> </w:t>
      </w:r>
      <w:r w:rsidRPr="00103A8D">
        <w:rPr>
          <w:rFonts w:ascii="Arial" w:hAnsi="Arial" w:cs="Arial"/>
          <w:sz w:val="24"/>
          <w:szCs w:val="24"/>
        </w:rPr>
        <w:t xml:space="preserve">stečajne </w:t>
      </w:r>
      <w:r w:rsidRPr="00103A8D">
        <w:rPr>
          <w:rFonts w:ascii="Arial" w:hAnsi="Arial" w:cs="Arial"/>
          <w:spacing w:val="-4"/>
          <w:sz w:val="24"/>
          <w:szCs w:val="24"/>
        </w:rPr>
        <w:t>mase</w:t>
      </w:r>
      <w:r w:rsidR="00E10AE8">
        <w:rPr>
          <w:rFonts w:ascii="Arial" w:hAnsi="Arial" w:cs="Arial"/>
          <w:spacing w:val="-4"/>
          <w:sz w:val="24"/>
          <w:szCs w:val="24"/>
        </w:rPr>
        <w:t xml:space="preserve"> uz prethodni poziv vjerovnicima za uplatu predujma u iznosu od 7.700,00 €</w:t>
      </w:r>
    </w:p>
    <w:p w:rsidRPr="005C60BF" w:rsidR="006350BF" w:rsidP="007D7B5F" w:rsidRDefault="006350BF">
      <w:pPr>
        <w:pStyle w:val="Tijeloteksta"/>
        <w:spacing w:before="8"/>
        <w:ind w:left="720"/>
        <w:rPr>
          <w:rFonts w:cs="Arial"/>
          <w:szCs w:val="24"/>
        </w:rPr>
      </w:pPr>
    </w:p>
    <w:p w:rsidRPr="005C60BF" w:rsidR="00867D87" w:rsidP="008727F5" w:rsidRDefault="00867D87">
      <w:pPr>
        <w:jc w:val="center"/>
        <w:rPr>
          <w:rFonts w:ascii="Arial" w:hAnsi="Arial" w:cs="Arial"/>
          <w:bCs/>
          <w:sz w:val="24"/>
          <w:szCs w:val="24"/>
        </w:rPr>
      </w:pPr>
      <w:r w:rsidRPr="005C60BF">
        <w:rPr>
          <w:rFonts w:ascii="Arial" w:hAnsi="Arial" w:cs="Arial"/>
          <w:bCs/>
          <w:sz w:val="24"/>
          <w:szCs w:val="24"/>
        </w:rPr>
        <w:t>Dovršeno u</w:t>
      </w:r>
      <w:r w:rsidR="00215692">
        <w:rPr>
          <w:rFonts w:ascii="Arial" w:hAnsi="Arial" w:cs="Arial"/>
          <w:bCs/>
          <w:sz w:val="24"/>
          <w:szCs w:val="24"/>
        </w:rPr>
        <w:t xml:space="preserve"> 11,10</w:t>
      </w:r>
      <w:r w:rsidRPr="005C60BF" w:rsidR="00FD0CE9">
        <w:rPr>
          <w:rFonts w:ascii="Arial" w:hAnsi="Arial" w:cs="Arial"/>
          <w:bCs/>
          <w:sz w:val="24"/>
          <w:szCs w:val="24"/>
        </w:rPr>
        <w:t xml:space="preserve"> </w:t>
      </w:r>
      <w:r w:rsidRPr="005C60BF" w:rsidR="000E419D">
        <w:rPr>
          <w:rFonts w:ascii="Arial" w:hAnsi="Arial" w:cs="Arial"/>
          <w:bCs/>
          <w:sz w:val="24"/>
          <w:szCs w:val="24"/>
        </w:rPr>
        <w:t xml:space="preserve"> </w:t>
      </w:r>
      <w:r w:rsidRPr="005C60BF">
        <w:rPr>
          <w:rFonts w:ascii="Arial" w:hAnsi="Arial" w:cs="Arial"/>
          <w:bCs/>
          <w:sz w:val="24"/>
          <w:szCs w:val="24"/>
        </w:rPr>
        <w:t>sati</w:t>
      </w:r>
    </w:p>
    <w:p w:rsidRPr="005C60BF" w:rsidR="00C32F09" w:rsidP="008727F5" w:rsidRDefault="00C32F09">
      <w:pPr>
        <w:jc w:val="center"/>
        <w:rPr>
          <w:rFonts w:ascii="Arial" w:hAnsi="Arial" w:cs="Arial"/>
          <w:bCs/>
          <w:sz w:val="24"/>
          <w:szCs w:val="24"/>
        </w:rPr>
      </w:pPr>
    </w:p>
    <w:p w:rsidRPr="005C60BF" w:rsidR="00C32F09" w:rsidP="008727F5" w:rsidRDefault="00C32F09">
      <w:pPr>
        <w:jc w:val="center"/>
        <w:rPr>
          <w:rFonts w:ascii="Arial" w:hAnsi="Arial" w:cs="Arial"/>
          <w:bCs/>
          <w:sz w:val="24"/>
          <w:szCs w:val="24"/>
        </w:rPr>
      </w:pPr>
    </w:p>
    <w:p w:rsidRPr="005C60BF" w:rsidR="00867D87" w:rsidP="00867D87" w:rsidRDefault="00867D87">
      <w:pPr>
        <w:jc w:val="center"/>
        <w:rPr>
          <w:rFonts w:ascii="Arial" w:hAnsi="Arial" w:cs="Arial"/>
          <w:bCs/>
          <w:sz w:val="24"/>
          <w:szCs w:val="24"/>
        </w:rPr>
      </w:pPr>
      <w:r w:rsidRPr="005C60BF">
        <w:rPr>
          <w:rFonts w:ascii="Arial" w:hAnsi="Arial" w:cs="Arial"/>
          <w:bCs/>
          <w:sz w:val="24"/>
          <w:szCs w:val="24"/>
        </w:rPr>
        <w:t>Sudac:</w:t>
      </w:r>
    </w:p>
    <w:p w:rsidRPr="005C60BF" w:rsidR="00867D87" w:rsidP="00A24C98" w:rsidRDefault="00867D87">
      <w:pPr>
        <w:jc w:val="center"/>
        <w:rPr>
          <w:rFonts w:ascii="Arial" w:hAnsi="Arial" w:cs="Arial"/>
          <w:bCs/>
          <w:sz w:val="24"/>
          <w:szCs w:val="24"/>
        </w:rPr>
      </w:pPr>
      <w:r w:rsidRPr="005C60BF">
        <w:rPr>
          <w:rFonts w:ascii="Arial" w:hAnsi="Arial" w:cs="Arial"/>
          <w:bCs/>
          <w:sz w:val="24"/>
          <w:szCs w:val="24"/>
        </w:rPr>
        <w:t>Vesna Sremac Šoštar</w:t>
      </w:r>
    </w:p>
    <w:p w:rsidRPr="005C60BF" w:rsidR="00867D87" w:rsidP="00867D87" w:rsidRDefault="00867D87">
      <w:pPr>
        <w:jc w:val="center"/>
        <w:rPr>
          <w:rFonts w:ascii="Arial" w:hAnsi="Arial" w:cs="Arial"/>
          <w:bCs/>
          <w:sz w:val="24"/>
          <w:szCs w:val="24"/>
        </w:rPr>
      </w:pPr>
    </w:p>
    <w:p w:rsidRPr="005C60BF" w:rsidR="00867D87" w:rsidP="00867D87" w:rsidRDefault="00867D87">
      <w:pPr>
        <w:jc w:val="center"/>
        <w:rPr>
          <w:rFonts w:ascii="Arial" w:hAnsi="Arial" w:cs="Arial"/>
          <w:bCs/>
          <w:sz w:val="24"/>
          <w:szCs w:val="24"/>
        </w:rPr>
      </w:pPr>
      <w:r w:rsidRPr="005C60BF">
        <w:rPr>
          <w:rFonts w:ascii="Arial" w:hAnsi="Arial" w:cs="Arial"/>
          <w:bCs/>
          <w:sz w:val="24"/>
          <w:szCs w:val="24"/>
        </w:rPr>
        <w:t>Zapisničar:</w:t>
      </w:r>
    </w:p>
    <w:p w:rsidRPr="005C60BF" w:rsidR="00C6395B" w:rsidP="00867D87" w:rsidRDefault="00C6395B">
      <w:pPr>
        <w:jc w:val="center"/>
        <w:rPr>
          <w:rFonts w:ascii="Arial" w:hAnsi="Arial" w:cs="Arial"/>
          <w:bCs/>
          <w:sz w:val="24"/>
          <w:szCs w:val="24"/>
        </w:rPr>
      </w:pPr>
    </w:p>
    <w:p w:rsidRPr="005C60BF" w:rsidR="00867D87" w:rsidP="00867D87" w:rsidRDefault="00867D87">
      <w:pPr>
        <w:jc w:val="center"/>
        <w:rPr>
          <w:rFonts w:ascii="Arial" w:hAnsi="Arial" w:cs="Arial"/>
          <w:bCs/>
          <w:sz w:val="24"/>
          <w:szCs w:val="24"/>
        </w:rPr>
      </w:pPr>
    </w:p>
    <w:p w:rsidRPr="005C60BF" w:rsidR="00867D87" w:rsidP="00867D87" w:rsidRDefault="00867D87">
      <w:pPr>
        <w:jc w:val="both"/>
        <w:rPr>
          <w:rFonts w:ascii="Arial" w:hAnsi="Arial" w:cs="Arial"/>
          <w:bCs/>
          <w:sz w:val="24"/>
          <w:szCs w:val="24"/>
        </w:rPr>
      </w:pPr>
      <w:r w:rsidRPr="005C60BF">
        <w:rPr>
          <w:rFonts w:ascii="Arial" w:hAnsi="Arial" w:cs="Arial"/>
          <w:bCs/>
          <w:sz w:val="24"/>
          <w:szCs w:val="24"/>
        </w:rPr>
        <w:t>Stečajni upravitelj:</w:t>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r>
      <w:r w:rsidRPr="005C60BF">
        <w:rPr>
          <w:rFonts w:ascii="Arial" w:hAnsi="Arial" w:cs="Arial"/>
          <w:bCs/>
          <w:sz w:val="24"/>
          <w:szCs w:val="24"/>
        </w:rPr>
        <w:tab/>
        <w:t xml:space="preserve">  </w:t>
      </w:r>
    </w:p>
    <w:p w:rsidRPr="005C60BF" w:rsidR="00867D87" w:rsidP="00867D87" w:rsidRDefault="00867D87">
      <w:pPr>
        <w:jc w:val="both"/>
        <w:rPr>
          <w:rFonts w:ascii="Arial" w:hAnsi="Arial" w:cs="Arial"/>
          <w:bCs/>
          <w:sz w:val="24"/>
          <w:szCs w:val="24"/>
        </w:rPr>
      </w:pPr>
    </w:p>
    <w:p w:rsidRPr="005C60BF" w:rsidR="00867D87" w:rsidP="00867D87" w:rsidRDefault="00867D87">
      <w:pPr>
        <w:jc w:val="both"/>
        <w:rPr>
          <w:rFonts w:ascii="Arial" w:hAnsi="Arial" w:cs="Arial"/>
          <w:bCs/>
          <w:sz w:val="24"/>
          <w:szCs w:val="24"/>
        </w:rPr>
      </w:pPr>
      <w:r w:rsidRPr="005C60BF">
        <w:rPr>
          <w:rFonts w:ascii="Arial" w:hAnsi="Arial" w:cs="Arial"/>
          <w:bCs/>
          <w:sz w:val="24"/>
          <w:szCs w:val="24"/>
        </w:rPr>
        <w:t xml:space="preserve">Stečajni vjerovnici: </w:t>
      </w:r>
    </w:p>
    <w:p w:rsidRPr="005C60BF" w:rsidR="009E5EDE" w:rsidRDefault="004079E2">
      <w:pPr>
        <w:jc w:val="both"/>
        <w:rPr>
          <w:rFonts w:ascii="Arial" w:hAnsi="Arial" w:cs="Arial"/>
          <w:bCs/>
          <w:sz w:val="24"/>
          <w:szCs w:val="24"/>
        </w:rPr>
      </w:pPr>
      <w:r w:rsidRPr="005C60BF">
        <w:rPr>
          <w:rFonts w:ascii="Arial" w:hAnsi="Arial" w:cs="Arial"/>
          <w:bCs/>
          <w:sz w:val="24"/>
          <w:szCs w:val="24"/>
        </w:rPr>
        <w:t xml:space="preserve"> </w:t>
      </w:r>
    </w:p>
    <w:sectPr w:rsidRPr="005C60BF" w:rsidR="009E5EDE" w:rsidSect="004621A0">
      <w:headerReference w:type="even" r:id="rId10"/>
      <w:headerReference w:type="default" r:id="rId11"/>
      <w:head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6B9D" w:rsidRDefault="007C6B9D">
      <w:r>
        <w:separator/>
      </w:r>
    </w:p>
  </w:endnote>
  <w:endnote w:type="continuationSeparator" w:id="0">
    <w:p w:rsidR="007C6B9D" w:rsidRDefault="007C6B9D">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MT">
    <w:altName w:val="Arial"/>
    <w:charset w:val="01"/>
    <w:family w:val="swiss"/>
    <w:pitch w:val="variable"/>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6B9D" w:rsidRDefault="007C6B9D">
      <w:r>
        <w:separator/>
      </w:r>
    </w:p>
  </w:footnote>
  <w:footnote w:type="continuationSeparator" w:id="0">
    <w:p w:rsidR="007C6B9D" w:rsidRDefault="007C6B9D">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7765571"/>
      <w:docPartObj>
        <w:docPartGallery w:val="Page Numbers (Top of Page)"/>
        <w:docPartUnique/>
      </w:docPartObj>
    </w:sdtPr>
    <w:sdtEndPr>
      <w:rPr>
        <w:rFonts w:ascii="Arial" w:hAnsi="Arial" w:cs="Arial"/>
        <w:sz w:val="24"/>
        <w:szCs w:val="24"/>
      </w:rPr>
    </w:sdtEndPr>
    <w:sdtContent>
      <w:p w:rsidRPr="004621A0" w:rsidR="004621A0" w:rsidP="004621A0" w:rsidRDefault="004621A0">
        <w:pPr>
          <w:pStyle w:val="Zaglavlje"/>
          <w:ind w:firstLine="2722"/>
          <w:jc w:val="center"/>
          <w:rPr>
            <w:rFonts w:ascii="Arial" w:hAnsi="Arial" w:cs="Arial"/>
            <w:sz w:val="24"/>
            <w:szCs w:val="24"/>
          </w:rPr>
        </w:pPr>
        <w:r w:rsidRPr="004621A0">
          <w:rPr>
            <w:rFonts w:ascii="Arial" w:hAnsi="Arial" w:cs="Arial"/>
            <w:sz w:val="24"/>
            <w:szCs w:val="24"/>
          </w:rPr>
          <w:fldChar w:fldCharType="begin"/>
        </w:r>
        <w:r w:rsidRPr="004621A0">
          <w:rPr>
            <w:rFonts w:ascii="Arial" w:hAnsi="Arial" w:cs="Arial"/>
            <w:sz w:val="24"/>
            <w:szCs w:val="24"/>
          </w:rPr>
          <w:instrText>PAGE   \* MERGEFORMAT</w:instrText>
        </w:r>
        <w:r w:rsidRPr="004621A0">
          <w:rPr>
            <w:rFonts w:ascii="Arial" w:hAnsi="Arial" w:cs="Arial"/>
            <w:sz w:val="24"/>
            <w:szCs w:val="24"/>
          </w:rPr>
          <w:fldChar w:fldCharType="separate"/>
        </w:r>
        <w:r w:rsidR="00363606">
          <w:rPr>
            <w:rFonts w:ascii="Arial" w:hAnsi="Arial" w:cs="Arial"/>
            <w:noProof/>
            <w:sz w:val="24"/>
            <w:szCs w:val="24"/>
          </w:rPr>
          <w:t>8</w:t>
        </w:r>
        <w:r w:rsidRPr="004621A0">
          <w:rPr>
            <w:rFonts w:ascii="Arial" w:hAnsi="Arial" w:cs="Arial"/>
            <w:sz w:val="24"/>
            <w:szCs w:val="24"/>
          </w:rPr>
          <w:fldChar w:fldCharType="end"/>
        </w:r>
        <w:r>
          <w:rPr>
            <w:rFonts w:ascii="Arial" w:hAnsi="Arial" w:cs="Arial"/>
            <w:sz w:val="24"/>
            <w:szCs w:val="24"/>
          </w:rPr>
          <w:t xml:space="preserve">                               St-916/2025</w:t>
        </w:r>
      </w:p>
    </w:sdtContent>
  </w:sdt>
  <w:p w:rsidR="004621A0" w:rsidRDefault="004621A0">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C6B9D" w:rsidP="00D81A44" w:rsidRDefault="007C6B9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C6B9D" w:rsidRDefault="007C6B9D">
    <w:pPr>
      <w:pStyle w:val="Zaglavlje"/>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C6B9D" w:rsidP="00D81A44" w:rsidRDefault="007C6B9D">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363606">
      <w:rPr>
        <w:rStyle w:val="Brojstranice"/>
        <w:rFonts w:ascii="Arial" w:hAnsi="Arial" w:cs="Arial"/>
        <w:noProof/>
        <w:sz w:val="24"/>
        <w:szCs w:val="24"/>
      </w:rPr>
      <w:t>10</w:t>
    </w:r>
    <w:r w:rsidRPr="00E44E9F">
      <w:rPr>
        <w:rStyle w:val="Brojstranice"/>
        <w:rFonts w:ascii="Arial" w:hAnsi="Arial" w:cs="Arial"/>
        <w:sz w:val="24"/>
        <w:szCs w:val="24"/>
      </w:rPr>
      <w:fldChar w:fldCharType="end"/>
    </w:r>
  </w:p>
  <w:p w:rsidR="007C6B9D" w:rsidP="003D5E96" w:rsidRDefault="007C6B9D">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C6B9D" w:rsidP="00255E4B" w:rsidRDefault="007C6B9D">
    <w:pPr>
      <w:pStyle w:val="Zaglavlje"/>
      <w:ind w:left="4083"/>
      <w:jc w:val="center"/>
      <w:rPr>
        <w:rFonts w:ascii="Arial" w:hAnsi="Arial" w:cs="Arial"/>
        <w:bCs/>
        <w:sz w:val="24"/>
        <w:szCs w:val="24"/>
      </w:rPr>
    </w:pPr>
    <w:r>
      <w:rPr>
        <w:rFonts w:ascii="Arial" w:hAnsi="Arial" w:cs="Arial"/>
        <w:bCs/>
        <w:sz w:val="24"/>
        <w:szCs w:val="24"/>
      </w:rPr>
      <w:t xml:space="preserve">                                                                                                                                                           </w:t>
    </w:r>
    <w:r w:rsidR="004621A0">
      <w:rPr>
        <w:rFonts w:ascii="Arial" w:hAnsi="Arial" w:cs="Arial"/>
        <w:bCs/>
        <w:sz w:val="24"/>
        <w:szCs w:val="24"/>
      </w:rPr>
      <w:t>St-916</w:t>
    </w:r>
    <w:r>
      <w:rPr>
        <w:rFonts w:ascii="Arial" w:hAnsi="Arial" w:cs="Arial"/>
        <w:bCs/>
        <w:sz w:val="24"/>
        <w:szCs w:val="24"/>
      </w:rPr>
      <w:t>/2025</w:t>
    </w:r>
  </w:p>
  <w:p w:rsidRPr="00A207D6" w:rsidR="007C6B9D" w:rsidP="003D5E96" w:rsidRDefault="007C6B9D">
    <w:pPr>
      <w:pStyle w:val="Zaglavlje"/>
      <w:jc w:val="center"/>
      <w:rPr>
        <w:rFonts w:ascii="Arial" w:hAnsi="Arial" w:cs="Arial"/>
        <w:sz w:val="24"/>
        <w:szCs w:val="24"/>
      </w:rPr>
    </w:pPr>
  </w:p>
</w:hdr>
</file>

<file path=word/header4.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4686039"/>
      <w:docPartObj>
        <w:docPartGallery w:val="Page Numbers (Top of Page)"/>
        <w:docPartUnique/>
      </w:docPartObj>
    </w:sdtPr>
    <w:sdtEndPr>
      <w:rPr>
        <w:rFonts w:ascii="Arial" w:hAnsi="Arial" w:cs="Arial"/>
        <w:sz w:val="24"/>
        <w:szCs w:val="24"/>
      </w:rPr>
    </w:sdtEndPr>
    <w:sdtContent>
      <w:p w:rsidRPr="004621A0" w:rsidR="004621A0" w:rsidP="004621A0" w:rsidRDefault="004621A0">
        <w:pPr>
          <w:pStyle w:val="Zaglavlje"/>
          <w:ind w:firstLine="4083"/>
          <w:jc w:val="center"/>
          <w:rPr>
            <w:rFonts w:ascii="Arial" w:hAnsi="Arial" w:cs="Arial"/>
            <w:sz w:val="24"/>
            <w:szCs w:val="24"/>
          </w:rPr>
        </w:pPr>
        <w:r w:rsidRPr="004621A0">
          <w:rPr>
            <w:rFonts w:ascii="Arial" w:hAnsi="Arial" w:cs="Arial"/>
            <w:sz w:val="24"/>
            <w:szCs w:val="24"/>
          </w:rPr>
          <w:fldChar w:fldCharType="begin"/>
        </w:r>
        <w:r w:rsidRPr="004621A0">
          <w:rPr>
            <w:rFonts w:ascii="Arial" w:hAnsi="Arial" w:cs="Arial"/>
            <w:sz w:val="24"/>
            <w:szCs w:val="24"/>
          </w:rPr>
          <w:instrText>PAGE   \* MERGEFORMAT</w:instrText>
        </w:r>
        <w:r w:rsidRPr="004621A0">
          <w:rPr>
            <w:rFonts w:ascii="Arial" w:hAnsi="Arial" w:cs="Arial"/>
            <w:sz w:val="24"/>
            <w:szCs w:val="24"/>
          </w:rPr>
          <w:fldChar w:fldCharType="separate"/>
        </w:r>
        <w:r w:rsidR="00363606">
          <w:rPr>
            <w:rFonts w:ascii="Arial" w:hAnsi="Arial" w:cs="Arial"/>
            <w:noProof/>
            <w:sz w:val="24"/>
            <w:szCs w:val="24"/>
          </w:rPr>
          <w:t>9</w:t>
        </w:r>
        <w:r w:rsidRPr="004621A0">
          <w:rPr>
            <w:rFonts w:ascii="Arial" w:hAnsi="Arial" w:cs="Arial"/>
            <w:sz w:val="24"/>
            <w:szCs w:val="24"/>
          </w:rPr>
          <w:fldChar w:fldCharType="end"/>
        </w:r>
        <w:r>
          <w:rPr>
            <w:rFonts w:ascii="Arial" w:hAnsi="Arial" w:cs="Arial"/>
            <w:sz w:val="24"/>
            <w:szCs w:val="24"/>
          </w:rPr>
          <w:t xml:space="preserve">                              St-916/2025</w:t>
        </w:r>
      </w:p>
    </w:sdtContent>
  </w:sdt>
  <w:p w:rsidR="007C6B9D" w:rsidRDefault="007C6B9D">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555B87"/>
    <w:multiLevelType w:val="hybridMultilevel"/>
    <w:tmpl w:val="04D4A08C"/>
    <w:lvl w:ilvl="0" w:tplc="A1E44ADA">
      <w:numFmt w:val="bullet"/>
      <w:lvlText w:val="-"/>
      <w:lvlJc w:val="left"/>
      <w:pPr>
        <w:ind w:left="23" w:hanging="123"/>
      </w:pPr>
      <w:rPr>
        <w:rFonts w:hint="default" w:ascii="Arial MT" w:hAnsi="Arial MT" w:eastAsia="Arial MT" w:cs="Arial MT"/>
        <w:b w:val="false"/>
        <w:bCs w:val="false"/>
        <w:i w:val="false"/>
        <w:iCs w:val="false"/>
        <w:spacing w:val="0"/>
        <w:w w:val="99"/>
        <w:sz w:val="20"/>
        <w:szCs w:val="20"/>
        <w:lang w:val="hr-HR" w:eastAsia="en-US" w:bidi="ar-SA"/>
      </w:rPr>
    </w:lvl>
    <w:lvl w:ilvl="1" w:tplc="2668E158">
      <w:numFmt w:val="bullet"/>
      <w:lvlText w:val="•"/>
      <w:lvlJc w:val="left"/>
      <w:pPr>
        <w:ind w:left="925" w:hanging="123"/>
      </w:pPr>
      <w:rPr>
        <w:rFonts w:hint="default"/>
        <w:lang w:val="hr-HR" w:eastAsia="en-US" w:bidi="ar-SA"/>
      </w:rPr>
    </w:lvl>
    <w:lvl w:ilvl="2" w:tplc="9856BE54">
      <w:numFmt w:val="bullet"/>
      <w:lvlText w:val="•"/>
      <w:lvlJc w:val="left"/>
      <w:pPr>
        <w:ind w:left="1830" w:hanging="123"/>
      </w:pPr>
      <w:rPr>
        <w:rFonts w:hint="default"/>
        <w:lang w:val="hr-HR" w:eastAsia="en-US" w:bidi="ar-SA"/>
      </w:rPr>
    </w:lvl>
    <w:lvl w:ilvl="3" w:tplc="3058059E">
      <w:numFmt w:val="bullet"/>
      <w:lvlText w:val="•"/>
      <w:lvlJc w:val="left"/>
      <w:pPr>
        <w:ind w:left="2735" w:hanging="123"/>
      </w:pPr>
      <w:rPr>
        <w:rFonts w:hint="default"/>
        <w:lang w:val="hr-HR" w:eastAsia="en-US" w:bidi="ar-SA"/>
      </w:rPr>
    </w:lvl>
    <w:lvl w:ilvl="4" w:tplc="C0309630">
      <w:numFmt w:val="bullet"/>
      <w:lvlText w:val="•"/>
      <w:lvlJc w:val="left"/>
      <w:pPr>
        <w:ind w:left="3640" w:hanging="123"/>
      </w:pPr>
      <w:rPr>
        <w:rFonts w:hint="default"/>
        <w:lang w:val="hr-HR" w:eastAsia="en-US" w:bidi="ar-SA"/>
      </w:rPr>
    </w:lvl>
    <w:lvl w:ilvl="5" w:tplc="3E826B76">
      <w:numFmt w:val="bullet"/>
      <w:lvlText w:val="•"/>
      <w:lvlJc w:val="left"/>
      <w:pPr>
        <w:ind w:left="4546" w:hanging="123"/>
      </w:pPr>
      <w:rPr>
        <w:rFonts w:hint="default"/>
        <w:lang w:val="hr-HR" w:eastAsia="en-US" w:bidi="ar-SA"/>
      </w:rPr>
    </w:lvl>
    <w:lvl w:ilvl="6" w:tplc="281C36BA">
      <w:numFmt w:val="bullet"/>
      <w:lvlText w:val="•"/>
      <w:lvlJc w:val="left"/>
      <w:pPr>
        <w:ind w:left="5451" w:hanging="123"/>
      </w:pPr>
      <w:rPr>
        <w:rFonts w:hint="default"/>
        <w:lang w:val="hr-HR" w:eastAsia="en-US" w:bidi="ar-SA"/>
      </w:rPr>
    </w:lvl>
    <w:lvl w:ilvl="7" w:tplc="D7B8629C">
      <w:numFmt w:val="bullet"/>
      <w:lvlText w:val="•"/>
      <w:lvlJc w:val="left"/>
      <w:pPr>
        <w:ind w:left="6356" w:hanging="123"/>
      </w:pPr>
      <w:rPr>
        <w:rFonts w:hint="default"/>
        <w:lang w:val="hr-HR" w:eastAsia="en-US" w:bidi="ar-SA"/>
      </w:rPr>
    </w:lvl>
    <w:lvl w:ilvl="8" w:tplc="7F1A84B0">
      <w:numFmt w:val="bullet"/>
      <w:lvlText w:val="•"/>
      <w:lvlJc w:val="left"/>
      <w:pPr>
        <w:ind w:left="7261" w:hanging="123"/>
      </w:pPr>
      <w:rPr>
        <w:rFonts w:hint="default"/>
        <w:lang w:val="hr-HR" w:eastAsia="en-US" w:bidi="ar-SA"/>
      </w:rPr>
    </w:lvl>
  </w:abstractNum>
  <w:abstractNum w:abstractNumId="8">
    <w:nsid w:val="04C520FC"/>
    <w:multiLevelType w:val="hybridMultilevel"/>
    <w:tmpl w:val="16400892"/>
    <w:lvl w:ilvl="0" w:tplc="3FDE7180">
      <w:numFmt w:val="bullet"/>
      <w:lvlText w:val="-"/>
      <w:lvlJc w:val="left"/>
      <w:pPr>
        <w:ind w:left="1356" w:hanging="339"/>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B85AFA6A">
      <w:numFmt w:val="bullet"/>
      <w:lvlText w:val="•"/>
      <w:lvlJc w:val="left"/>
      <w:pPr>
        <w:ind w:left="2124" w:hanging="339"/>
      </w:pPr>
      <w:rPr>
        <w:rFonts w:hint="default"/>
        <w:lang w:val="hr-HR" w:eastAsia="en-US" w:bidi="ar-SA"/>
      </w:rPr>
    </w:lvl>
    <w:lvl w:ilvl="2" w:tplc="798EA0E0">
      <w:numFmt w:val="bullet"/>
      <w:lvlText w:val="•"/>
      <w:lvlJc w:val="left"/>
      <w:pPr>
        <w:ind w:left="2888" w:hanging="339"/>
      </w:pPr>
      <w:rPr>
        <w:rFonts w:hint="default"/>
        <w:lang w:val="hr-HR" w:eastAsia="en-US" w:bidi="ar-SA"/>
      </w:rPr>
    </w:lvl>
    <w:lvl w:ilvl="3" w:tplc="40B4977C">
      <w:numFmt w:val="bullet"/>
      <w:lvlText w:val="•"/>
      <w:lvlJc w:val="left"/>
      <w:pPr>
        <w:ind w:left="3652" w:hanging="339"/>
      </w:pPr>
      <w:rPr>
        <w:rFonts w:hint="default"/>
        <w:lang w:val="hr-HR" w:eastAsia="en-US" w:bidi="ar-SA"/>
      </w:rPr>
    </w:lvl>
    <w:lvl w:ilvl="4" w:tplc="DF58EBF4">
      <w:numFmt w:val="bullet"/>
      <w:lvlText w:val="•"/>
      <w:lvlJc w:val="left"/>
      <w:pPr>
        <w:ind w:left="4416" w:hanging="339"/>
      </w:pPr>
      <w:rPr>
        <w:rFonts w:hint="default"/>
        <w:lang w:val="hr-HR" w:eastAsia="en-US" w:bidi="ar-SA"/>
      </w:rPr>
    </w:lvl>
    <w:lvl w:ilvl="5" w:tplc="74E609E2">
      <w:numFmt w:val="bullet"/>
      <w:lvlText w:val="•"/>
      <w:lvlJc w:val="left"/>
      <w:pPr>
        <w:ind w:left="5180" w:hanging="339"/>
      </w:pPr>
      <w:rPr>
        <w:rFonts w:hint="default"/>
        <w:lang w:val="hr-HR" w:eastAsia="en-US" w:bidi="ar-SA"/>
      </w:rPr>
    </w:lvl>
    <w:lvl w:ilvl="6" w:tplc="847297DE">
      <w:numFmt w:val="bullet"/>
      <w:lvlText w:val="•"/>
      <w:lvlJc w:val="left"/>
      <w:pPr>
        <w:ind w:left="5944" w:hanging="339"/>
      </w:pPr>
      <w:rPr>
        <w:rFonts w:hint="default"/>
        <w:lang w:val="hr-HR" w:eastAsia="en-US" w:bidi="ar-SA"/>
      </w:rPr>
    </w:lvl>
    <w:lvl w:ilvl="7" w:tplc="BE8EE198">
      <w:numFmt w:val="bullet"/>
      <w:lvlText w:val="•"/>
      <w:lvlJc w:val="left"/>
      <w:pPr>
        <w:ind w:left="6708" w:hanging="339"/>
      </w:pPr>
      <w:rPr>
        <w:rFonts w:hint="default"/>
        <w:lang w:val="hr-HR" w:eastAsia="en-US" w:bidi="ar-SA"/>
      </w:rPr>
    </w:lvl>
    <w:lvl w:ilvl="8" w:tplc="126862BC">
      <w:numFmt w:val="bullet"/>
      <w:lvlText w:val="•"/>
      <w:lvlJc w:val="left"/>
      <w:pPr>
        <w:ind w:left="7472" w:hanging="339"/>
      </w:pPr>
      <w:rPr>
        <w:rFonts w:hint="default"/>
        <w:lang w:val="hr-HR" w:eastAsia="en-US" w:bidi="ar-SA"/>
      </w:rPr>
    </w:lvl>
  </w:abstractNum>
  <w:abstractNum w:abstractNumId="9">
    <w:nsid w:val="0B6F5922"/>
    <w:multiLevelType w:val="hybridMultilevel"/>
    <w:tmpl w:val="61FA375A"/>
    <w:lvl w:ilvl="0" w:tplc="CCD6C97C">
      <w:start w:val="1"/>
      <w:numFmt w:val="upperLetter"/>
      <w:lvlText w:val="%1)"/>
      <w:lvlJc w:val="left"/>
      <w:pPr>
        <w:ind w:left="99" w:hanging="217"/>
        <w:jc w:val="left"/>
      </w:pPr>
      <w:rPr>
        <w:rFonts w:hint="default" w:ascii="Microsoft Sans Serif" w:hAnsi="Microsoft Sans Serif" w:eastAsia="Microsoft Sans Serif" w:cs="Microsoft Sans Serif"/>
        <w:b w:val="false"/>
        <w:bCs w:val="false"/>
        <w:i w:val="false"/>
        <w:iCs w:val="false"/>
        <w:spacing w:val="0"/>
        <w:w w:val="99"/>
        <w:sz w:val="17"/>
        <w:szCs w:val="17"/>
        <w:lang w:val="hr-HR" w:eastAsia="en-US" w:bidi="ar-SA"/>
      </w:rPr>
    </w:lvl>
    <w:lvl w:ilvl="1" w:tplc="35903BEE">
      <w:numFmt w:val="bullet"/>
      <w:lvlText w:val="•"/>
      <w:lvlJc w:val="left"/>
      <w:pPr>
        <w:ind w:left="407" w:hanging="217"/>
      </w:pPr>
      <w:rPr>
        <w:rFonts w:hint="default"/>
        <w:lang w:val="hr-HR" w:eastAsia="en-US" w:bidi="ar-SA"/>
      </w:rPr>
    </w:lvl>
    <w:lvl w:ilvl="2" w:tplc="7604D90A">
      <w:numFmt w:val="bullet"/>
      <w:lvlText w:val="•"/>
      <w:lvlJc w:val="left"/>
      <w:pPr>
        <w:ind w:left="715" w:hanging="217"/>
      </w:pPr>
      <w:rPr>
        <w:rFonts w:hint="default"/>
        <w:lang w:val="hr-HR" w:eastAsia="en-US" w:bidi="ar-SA"/>
      </w:rPr>
    </w:lvl>
    <w:lvl w:ilvl="3" w:tplc="E3C49042">
      <w:numFmt w:val="bullet"/>
      <w:lvlText w:val="•"/>
      <w:lvlJc w:val="left"/>
      <w:pPr>
        <w:ind w:left="1023" w:hanging="217"/>
      </w:pPr>
      <w:rPr>
        <w:rFonts w:hint="default"/>
        <w:lang w:val="hr-HR" w:eastAsia="en-US" w:bidi="ar-SA"/>
      </w:rPr>
    </w:lvl>
    <w:lvl w:ilvl="4" w:tplc="A98C1294">
      <w:numFmt w:val="bullet"/>
      <w:lvlText w:val="•"/>
      <w:lvlJc w:val="left"/>
      <w:pPr>
        <w:ind w:left="1330" w:hanging="217"/>
      </w:pPr>
      <w:rPr>
        <w:rFonts w:hint="default"/>
        <w:lang w:val="hr-HR" w:eastAsia="en-US" w:bidi="ar-SA"/>
      </w:rPr>
    </w:lvl>
    <w:lvl w:ilvl="5" w:tplc="2D0C7F26">
      <w:numFmt w:val="bullet"/>
      <w:lvlText w:val="•"/>
      <w:lvlJc w:val="left"/>
      <w:pPr>
        <w:ind w:left="1638" w:hanging="217"/>
      </w:pPr>
      <w:rPr>
        <w:rFonts w:hint="default"/>
        <w:lang w:val="hr-HR" w:eastAsia="en-US" w:bidi="ar-SA"/>
      </w:rPr>
    </w:lvl>
    <w:lvl w:ilvl="6" w:tplc="790E9D6E">
      <w:numFmt w:val="bullet"/>
      <w:lvlText w:val="•"/>
      <w:lvlJc w:val="left"/>
      <w:pPr>
        <w:ind w:left="1946" w:hanging="217"/>
      </w:pPr>
      <w:rPr>
        <w:rFonts w:hint="default"/>
        <w:lang w:val="hr-HR" w:eastAsia="en-US" w:bidi="ar-SA"/>
      </w:rPr>
    </w:lvl>
    <w:lvl w:ilvl="7" w:tplc="1E96B974">
      <w:numFmt w:val="bullet"/>
      <w:lvlText w:val="•"/>
      <w:lvlJc w:val="left"/>
      <w:pPr>
        <w:ind w:left="2253" w:hanging="217"/>
      </w:pPr>
      <w:rPr>
        <w:rFonts w:hint="default"/>
        <w:lang w:val="hr-HR" w:eastAsia="en-US" w:bidi="ar-SA"/>
      </w:rPr>
    </w:lvl>
    <w:lvl w:ilvl="8" w:tplc="49DA7CD0">
      <w:numFmt w:val="bullet"/>
      <w:lvlText w:val="•"/>
      <w:lvlJc w:val="left"/>
      <w:pPr>
        <w:ind w:left="2561" w:hanging="217"/>
      </w:pPr>
      <w:rPr>
        <w:rFonts w:hint="default"/>
        <w:lang w:val="hr-HR" w:eastAsia="en-US" w:bidi="ar-SA"/>
      </w:rPr>
    </w:lvl>
  </w:abstractNum>
  <w:abstractNum w:abstractNumId="10">
    <w:nsid w:val="0E3831B9"/>
    <w:multiLevelType w:val="hybridMultilevel"/>
    <w:tmpl w:val="CA5254D8"/>
    <w:lvl w:ilvl="0" w:tplc="4992C96E">
      <w:start w:val="1"/>
      <w:numFmt w:val="decimal"/>
      <w:lvlText w:val="%1."/>
      <w:lvlJc w:val="left"/>
      <w:pPr>
        <w:ind w:left="960" w:hanging="240"/>
        <w:jc w:val="left"/>
      </w:pPr>
      <w:rPr>
        <w:rFonts w:hint="default" w:ascii="Arial" w:hAnsi="Arial" w:eastAsia="Times New Roman" w:cs="Arial"/>
        <w:b w:val="false"/>
        <w:bCs w:val="false"/>
        <w:i w:val="false"/>
        <w:iCs w:val="false"/>
        <w:spacing w:val="0"/>
        <w:w w:val="100"/>
        <w:sz w:val="24"/>
        <w:szCs w:val="24"/>
        <w:lang w:val="hr-HR" w:eastAsia="en-US" w:bidi="ar-SA"/>
      </w:rPr>
    </w:lvl>
    <w:lvl w:ilvl="1" w:tplc="CBAE898A">
      <w:numFmt w:val="bullet"/>
      <w:lvlText w:val="•"/>
      <w:lvlJc w:val="left"/>
      <w:pPr>
        <w:ind w:left="1872" w:hanging="240"/>
      </w:pPr>
      <w:rPr>
        <w:rFonts w:hint="default"/>
        <w:lang w:val="hr-HR" w:eastAsia="en-US" w:bidi="ar-SA"/>
      </w:rPr>
    </w:lvl>
    <w:lvl w:ilvl="2" w:tplc="E948F0B4">
      <w:numFmt w:val="bullet"/>
      <w:lvlText w:val="•"/>
      <w:lvlJc w:val="left"/>
      <w:pPr>
        <w:ind w:left="2784" w:hanging="240"/>
      </w:pPr>
      <w:rPr>
        <w:rFonts w:hint="default"/>
        <w:lang w:val="hr-HR" w:eastAsia="en-US" w:bidi="ar-SA"/>
      </w:rPr>
    </w:lvl>
    <w:lvl w:ilvl="3" w:tplc="C5980B54">
      <w:numFmt w:val="bullet"/>
      <w:lvlText w:val="•"/>
      <w:lvlJc w:val="left"/>
      <w:pPr>
        <w:ind w:left="3696" w:hanging="240"/>
      </w:pPr>
      <w:rPr>
        <w:rFonts w:hint="default"/>
        <w:lang w:val="hr-HR" w:eastAsia="en-US" w:bidi="ar-SA"/>
      </w:rPr>
    </w:lvl>
    <w:lvl w:ilvl="4" w:tplc="F35EF852">
      <w:numFmt w:val="bullet"/>
      <w:lvlText w:val="•"/>
      <w:lvlJc w:val="left"/>
      <w:pPr>
        <w:ind w:left="4608" w:hanging="240"/>
      </w:pPr>
      <w:rPr>
        <w:rFonts w:hint="default"/>
        <w:lang w:val="hr-HR" w:eastAsia="en-US" w:bidi="ar-SA"/>
      </w:rPr>
    </w:lvl>
    <w:lvl w:ilvl="5" w:tplc="FF748E3E">
      <w:numFmt w:val="bullet"/>
      <w:lvlText w:val="•"/>
      <w:lvlJc w:val="left"/>
      <w:pPr>
        <w:ind w:left="5520" w:hanging="240"/>
      </w:pPr>
      <w:rPr>
        <w:rFonts w:hint="default"/>
        <w:lang w:val="hr-HR" w:eastAsia="en-US" w:bidi="ar-SA"/>
      </w:rPr>
    </w:lvl>
    <w:lvl w:ilvl="6" w:tplc="8604D47A">
      <w:numFmt w:val="bullet"/>
      <w:lvlText w:val="•"/>
      <w:lvlJc w:val="left"/>
      <w:pPr>
        <w:ind w:left="6432" w:hanging="240"/>
      </w:pPr>
      <w:rPr>
        <w:rFonts w:hint="default"/>
        <w:lang w:val="hr-HR" w:eastAsia="en-US" w:bidi="ar-SA"/>
      </w:rPr>
    </w:lvl>
    <w:lvl w:ilvl="7" w:tplc="C8B45C6E">
      <w:numFmt w:val="bullet"/>
      <w:lvlText w:val="•"/>
      <w:lvlJc w:val="left"/>
      <w:pPr>
        <w:ind w:left="7344" w:hanging="240"/>
      </w:pPr>
      <w:rPr>
        <w:rFonts w:hint="default"/>
        <w:lang w:val="hr-HR" w:eastAsia="en-US" w:bidi="ar-SA"/>
      </w:rPr>
    </w:lvl>
    <w:lvl w:ilvl="8" w:tplc="5CDA76A6">
      <w:numFmt w:val="bullet"/>
      <w:lvlText w:val="•"/>
      <w:lvlJc w:val="left"/>
      <w:pPr>
        <w:ind w:left="8256" w:hanging="240"/>
      </w:pPr>
      <w:rPr>
        <w:rFonts w:hint="default"/>
        <w:lang w:val="hr-HR" w:eastAsia="en-US" w:bidi="ar-SA"/>
      </w:rPr>
    </w:lvl>
  </w:abstractNum>
  <w:abstractNum w:abstractNumId="11">
    <w:nsid w:val="107B0078"/>
    <w:multiLevelType w:val="hybridMultilevel"/>
    <w:tmpl w:val="3EA24650"/>
    <w:lvl w:ilvl="0" w:tplc="F8742632">
      <w:numFmt w:val="bullet"/>
      <w:lvlText w:val="-"/>
      <w:lvlJc w:val="left"/>
      <w:pPr>
        <w:ind w:left="1411" w:hanging="394"/>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939EB0BE">
      <w:numFmt w:val="bullet"/>
      <w:lvlText w:val="•"/>
      <w:lvlJc w:val="left"/>
      <w:pPr>
        <w:ind w:left="2178" w:hanging="394"/>
      </w:pPr>
      <w:rPr>
        <w:rFonts w:hint="default"/>
        <w:lang w:val="hr-HR" w:eastAsia="en-US" w:bidi="ar-SA"/>
      </w:rPr>
    </w:lvl>
    <w:lvl w:ilvl="2" w:tplc="08C82ABA">
      <w:numFmt w:val="bullet"/>
      <w:lvlText w:val="•"/>
      <w:lvlJc w:val="left"/>
      <w:pPr>
        <w:ind w:left="2936" w:hanging="394"/>
      </w:pPr>
      <w:rPr>
        <w:rFonts w:hint="default"/>
        <w:lang w:val="hr-HR" w:eastAsia="en-US" w:bidi="ar-SA"/>
      </w:rPr>
    </w:lvl>
    <w:lvl w:ilvl="3" w:tplc="A872A248">
      <w:numFmt w:val="bullet"/>
      <w:lvlText w:val="•"/>
      <w:lvlJc w:val="left"/>
      <w:pPr>
        <w:ind w:left="3694" w:hanging="394"/>
      </w:pPr>
      <w:rPr>
        <w:rFonts w:hint="default"/>
        <w:lang w:val="hr-HR" w:eastAsia="en-US" w:bidi="ar-SA"/>
      </w:rPr>
    </w:lvl>
    <w:lvl w:ilvl="4" w:tplc="15BE6FF4">
      <w:numFmt w:val="bullet"/>
      <w:lvlText w:val="•"/>
      <w:lvlJc w:val="left"/>
      <w:pPr>
        <w:ind w:left="4452" w:hanging="394"/>
      </w:pPr>
      <w:rPr>
        <w:rFonts w:hint="default"/>
        <w:lang w:val="hr-HR" w:eastAsia="en-US" w:bidi="ar-SA"/>
      </w:rPr>
    </w:lvl>
    <w:lvl w:ilvl="5" w:tplc="60341688">
      <w:numFmt w:val="bullet"/>
      <w:lvlText w:val="•"/>
      <w:lvlJc w:val="left"/>
      <w:pPr>
        <w:ind w:left="5210" w:hanging="394"/>
      </w:pPr>
      <w:rPr>
        <w:rFonts w:hint="default"/>
        <w:lang w:val="hr-HR" w:eastAsia="en-US" w:bidi="ar-SA"/>
      </w:rPr>
    </w:lvl>
    <w:lvl w:ilvl="6" w:tplc="A1862580">
      <w:numFmt w:val="bullet"/>
      <w:lvlText w:val="•"/>
      <w:lvlJc w:val="left"/>
      <w:pPr>
        <w:ind w:left="5968" w:hanging="394"/>
      </w:pPr>
      <w:rPr>
        <w:rFonts w:hint="default"/>
        <w:lang w:val="hr-HR" w:eastAsia="en-US" w:bidi="ar-SA"/>
      </w:rPr>
    </w:lvl>
    <w:lvl w:ilvl="7" w:tplc="E2EE52A4">
      <w:numFmt w:val="bullet"/>
      <w:lvlText w:val="•"/>
      <w:lvlJc w:val="left"/>
      <w:pPr>
        <w:ind w:left="6726" w:hanging="394"/>
      </w:pPr>
      <w:rPr>
        <w:rFonts w:hint="default"/>
        <w:lang w:val="hr-HR" w:eastAsia="en-US" w:bidi="ar-SA"/>
      </w:rPr>
    </w:lvl>
    <w:lvl w:ilvl="8" w:tplc="E6CA7C5E">
      <w:numFmt w:val="bullet"/>
      <w:lvlText w:val="•"/>
      <w:lvlJc w:val="left"/>
      <w:pPr>
        <w:ind w:left="7484" w:hanging="394"/>
      </w:pPr>
      <w:rPr>
        <w:rFonts w:hint="default"/>
        <w:lang w:val="hr-HR" w:eastAsia="en-US" w:bidi="ar-SA"/>
      </w:rPr>
    </w:lvl>
  </w:abstractNum>
  <w:abstractNum w:abstractNumId="12">
    <w:nsid w:val="12BC59FA"/>
    <w:multiLevelType w:val="multilevel"/>
    <w:tmpl w:val="E72ADE84"/>
    <w:lvl w:ilvl="0">
      <w:start w:val="3"/>
      <w:numFmt w:val="decimal"/>
      <w:lvlText w:val="%1"/>
      <w:lvlJc w:val="left"/>
      <w:pPr>
        <w:ind w:left="1557" w:hanging="1056"/>
        <w:jc w:val="left"/>
      </w:pPr>
      <w:rPr>
        <w:rFonts w:hint="default"/>
        <w:lang w:val="hr-HR" w:eastAsia="en-US" w:bidi="ar-SA"/>
      </w:rPr>
    </w:lvl>
    <w:lvl w:ilvl="1">
      <w:start w:val="1"/>
      <w:numFmt w:val="decimal"/>
      <w:lvlText w:val="%1.%2."/>
      <w:lvlJc w:val="left"/>
      <w:pPr>
        <w:ind w:left="1557" w:hanging="1056"/>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374" w:hanging="1056"/>
      </w:pPr>
      <w:rPr>
        <w:rFonts w:hint="default"/>
        <w:lang w:val="hr-HR" w:eastAsia="en-US" w:bidi="ar-SA"/>
      </w:rPr>
    </w:lvl>
    <w:lvl w:ilvl="3">
      <w:numFmt w:val="bullet"/>
      <w:lvlText w:val="•"/>
      <w:lvlJc w:val="left"/>
      <w:pPr>
        <w:ind w:left="4281" w:hanging="1056"/>
      </w:pPr>
      <w:rPr>
        <w:rFonts w:hint="default"/>
        <w:lang w:val="hr-HR" w:eastAsia="en-US" w:bidi="ar-SA"/>
      </w:rPr>
    </w:lvl>
    <w:lvl w:ilvl="4">
      <w:numFmt w:val="bullet"/>
      <w:lvlText w:val="•"/>
      <w:lvlJc w:val="left"/>
      <w:pPr>
        <w:ind w:left="5188" w:hanging="1056"/>
      </w:pPr>
      <w:rPr>
        <w:rFonts w:hint="default"/>
        <w:lang w:val="hr-HR" w:eastAsia="en-US" w:bidi="ar-SA"/>
      </w:rPr>
    </w:lvl>
    <w:lvl w:ilvl="5">
      <w:numFmt w:val="bullet"/>
      <w:lvlText w:val="•"/>
      <w:lvlJc w:val="left"/>
      <w:pPr>
        <w:ind w:left="6095" w:hanging="1056"/>
      </w:pPr>
      <w:rPr>
        <w:rFonts w:hint="default"/>
        <w:lang w:val="hr-HR" w:eastAsia="en-US" w:bidi="ar-SA"/>
      </w:rPr>
    </w:lvl>
    <w:lvl w:ilvl="6">
      <w:numFmt w:val="bullet"/>
      <w:lvlText w:val="•"/>
      <w:lvlJc w:val="left"/>
      <w:pPr>
        <w:ind w:left="7002" w:hanging="1056"/>
      </w:pPr>
      <w:rPr>
        <w:rFonts w:hint="default"/>
        <w:lang w:val="hr-HR" w:eastAsia="en-US" w:bidi="ar-SA"/>
      </w:rPr>
    </w:lvl>
    <w:lvl w:ilvl="7">
      <w:numFmt w:val="bullet"/>
      <w:lvlText w:val="•"/>
      <w:lvlJc w:val="left"/>
      <w:pPr>
        <w:ind w:left="7909" w:hanging="1056"/>
      </w:pPr>
      <w:rPr>
        <w:rFonts w:hint="default"/>
        <w:lang w:val="hr-HR" w:eastAsia="en-US" w:bidi="ar-SA"/>
      </w:rPr>
    </w:lvl>
    <w:lvl w:ilvl="8">
      <w:numFmt w:val="bullet"/>
      <w:lvlText w:val="•"/>
      <w:lvlJc w:val="left"/>
      <w:pPr>
        <w:ind w:left="8817" w:hanging="1056"/>
      </w:pPr>
      <w:rPr>
        <w:rFonts w:hint="default"/>
        <w:lang w:val="hr-HR" w:eastAsia="en-US" w:bidi="ar-SA"/>
      </w:rPr>
    </w:lvl>
  </w:abstractNum>
  <w:abstractNum w:abstractNumId="13">
    <w:nsid w:val="1A974164"/>
    <w:multiLevelType w:val="multilevel"/>
    <w:tmpl w:val="09762F02"/>
    <w:lvl w:ilvl="0">
      <w:start w:val="2"/>
      <w:numFmt w:val="decimal"/>
      <w:lvlText w:val="%1"/>
      <w:lvlJc w:val="left"/>
      <w:pPr>
        <w:ind w:left="1764" w:hanging="409"/>
        <w:jc w:val="left"/>
      </w:pPr>
      <w:rPr>
        <w:rFonts w:hint="default"/>
        <w:lang w:val="hr-HR" w:eastAsia="en-US" w:bidi="ar-SA"/>
      </w:rPr>
    </w:lvl>
    <w:lvl w:ilvl="1">
      <w:start w:val="1"/>
      <w:numFmt w:val="decimal"/>
      <w:lvlText w:val="%1.%2."/>
      <w:lvlJc w:val="left"/>
      <w:pPr>
        <w:ind w:left="1764" w:hanging="409"/>
        <w:jc w:val="left"/>
      </w:pPr>
      <w:rPr>
        <w:rFonts w:hint="default" w:ascii="Arial" w:hAnsi="Arial" w:eastAsia="Arial" w:cs="Arial"/>
        <w:b w:val="false"/>
        <w:bCs/>
        <w:i w:val="false"/>
        <w:iCs/>
        <w:spacing w:val="0"/>
        <w:w w:val="102"/>
        <w:sz w:val="22"/>
        <w:szCs w:val="22"/>
        <w:lang w:val="hr-HR" w:eastAsia="en-US" w:bidi="ar-SA"/>
      </w:rPr>
    </w:lvl>
    <w:lvl w:ilvl="2">
      <w:numFmt w:val="bullet"/>
      <w:lvlText w:val="•"/>
      <w:lvlJc w:val="left"/>
      <w:pPr>
        <w:ind w:left="3208" w:hanging="409"/>
      </w:pPr>
      <w:rPr>
        <w:rFonts w:hint="default"/>
        <w:lang w:val="hr-HR" w:eastAsia="en-US" w:bidi="ar-SA"/>
      </w:rPr>
    </w:lvl>
    <w:lvl w:ilvl="3">
      <w:numFmt w:val="bullet"/>
      <w:lvlText w:val="•"/>
      <w:lvlJc w:val="left"/>
      <w:pPr>
        <w:ind w:left="3932" w:hanging="409"/>
      </w:pPr>
      <w:rPr>
        <w:rFonts w:hint="default"/>
        <w:lang w:val="hr-HR" w:eastAsia="en-US" w:bidi="ar-SA"/>
      </w:rPr>
    </w:lvl>
    <w:lvl w:ilvl="4">
      <w:numFmt w:val="bullet"/>
      <w:lvlText w:val="•"/>
      <w:lvlJc w:val="left"/>
      <w:pPr>
        <w:ind w:left="4656" w:hanging="409"/>
      </w:pPr>
      <w:rPr>
        <w:rFonts w:hint="default"/>
        <w:lang w:val="hr-HR" w:eastAsia="en-US" w:bidi="ar-SA"/>
      </w:rPr>
    </w:lvl>
    <w:lvl w:ilvl="5">
      <w:numFmt w:val="bullet"/>
      <w:lvlText w:val="•"/>
      <w:lvlJc w:val="left"/>
      <w:pPr>
        <w:ind w:left="5380" w:hanging="409"/>
      </w:pPr>
      <w:rPr>
        <w:rFonts w:hint="default"/>
        <w:lang w:val="hr-HR" w:eastAsia="en-US" w:bidi="ar-SA"/>
      </w:rPr>
    </w:lvl>
    <w:lvl w:ilvl="6">
      <w:numFmt w:val="bullet"/>
      <w:lvlText w:val="•"/>
      <w:lvlJc w:val="left"/>
      <w:pPr>
        <w:ind w:left="6104" w:hanging="409"/>
      </w:pPr>
      <w:rPr>
        <w:rFonts w:hint="default"/>
        <w:lang w:val="hr-HR" w:eastAsia="en-US" w:bidi="ar-SA"/>
      </w:rPr>
    </w:lvl>
    <w:lvl w:ilvl="7">
      <w:numFmt w:val="bullet"/>
      <w:lvlText w:val="•"/>
      <w:lvlJc w:val="left"/>
      <w:pPr>
        <w:ind w:left="6828" w:hanging="409"/>
      </w:pPr>
      <w:rPr>
        <w:rFonts w:hint="default"/>
        <w:lang w:val="hr-HR" w:eastAsia="en-US" w:bidi="ar-SA"/>
      </w:rPr>
    </w:lvl>
    <w:lvl w:ilvl="8">
      <w:numFmt w:val="bullet"/>
      <w:lvlText w:val="•"/>
      <w:lvlJc w:val="left"/>
      <w:pPr>
        <w:ind w:left="7552" w:hanging="409"/>
      </w:pPr>
      <w:rPr>
        <w:rFonts w:hint="default"/>
        <w:lang w:val="hr-HR" w:eastAsia="en-US" w:bidi="ar-SA"/>
      </w:rPr>
    </w:lvl>
  </w:abstractNum>
  <w:abstractNum w:abstractNumId="14">
    <w:nsid w:val="1B1F381C"/>
    <w:multiLevelType w:val="hybridMultilevel"/>
    <w:tmpl w:val="75C69A1C"/>
    <w:lvl w:ilvl="0" w:tplc="CDA23924">
      <w:numFmt w:val="bullet"/>
      <w:lvlText w:val="*"/>
      <w:lvlJc w:val="left"/>
      <w:pPr>
        <w:ind w:left="1080" w:hanging="72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678ABAD4">
      <w:numFmt w:val="bullet"/>
      <w:lvlText w:val="•"/>
      <w:lvlJc w:val="left"/>
      <w:pPr>
        <w:ind w:left="1980" w:hanging="720"/>
      </w:pPr>
      <w:rPr>
        <w:rFonts w:hint="default"/>
        <w:lang w:val="hr-HR" w:eastAsia="en-US" w:bidi="ar-SA"/>
      </w:rPr>
    </w:lvl>
    <w:lvl w:ilvl="2" w:tplc="FD9CE37A">
      <w:numFmt w:val="bullet"/>
      <w:lvlText w:val="•"/>
      <w:lvlJc w:val="left"/>
      <w:pPr>
        <w:ind w:left="2880" w:hanging="720"/>
      </w:pPr>
      <w:rPr>
        <w:rFonts w:hint="default"/>
        <w:lang w:val="hr-HR" w:eastAsia="en-US" w:bidi="ar-SA"/>
      </w:rPr>
    </w:lvl>
    <w:lvl w:ilvl="3" w:tplc="698480F4">
      <w:numFmt w:val="bullet"/>
      <w:lvlText w:val="•"/>
      <w:lvlJc w:val="left"/>
      <w:pPr>
        <w:ind w:left="3780" w:hanging="720"/>
      </w:pPr>
      <w:rPr>
        <w:rFonts w:hint="default"/>
        <w:lang w:val="hr-HR" w:eastAsia="en-US" w:bidi="ar-SA"/>
      </w:rPr>
    </w:lvl>
    <w:lvl w:ilvl="4" w:tplc="7D3E1B6C">
      <w:numFmt w:val="bullet"/>
      <w:lvlText w:val="•"/>
      <w:lvlJc w:val="left"/>
      <w:pPr>
        <w:ind w:left="4680" w:hanging="720"/>
      </w:pPr>
      <w:rPr>
        <w:rFonts w:hint="default"/>
        <w:lang w:val="hr-HR" w:eastAsia="en-US" w:bidi="ar-SA"/>
      </w:rPr>
    </w:lvl>
    <w:lvl w:ilvl="5" w:tplc="606455C2">
      <w:numFmt w:val="bullet"/>
      <w:lvlText w:val="•"/>
      <w:lvlJc w:val="left"/>
      <w:pPr>
        <w:ind w:left="5580" w:hanging="720"/>
      </w:pPr>
      <w:rPr>
        <w:rFonts w:hint="default"/>
        <w:lang w:val="hr-HR" w:eastAsia="en-US" w:bidi="ar-SA"/>
      </w:rPr>
    </w:lvl>
    <w:lvl w:ilvl="6" w:tplc="568213BA">
      <w:numFmt w:val="bullet"/>
      <w:lvlText w:val="•"/>
      <w:lvlJc w:val="left"/>
      <w:pPr>
        <w:ind w:left="6480" w:hanging="720"/>
      </w:pPr>
      <w:rPr>
        <w:rFonts w:hint="default"/>
        <w:lang w:val="hr-HR" w:eastAsia="en-US" w:bidi="ar-SA"/>
      </w:rPr>
    </w:lvl>
    <w:lvl w:ilvl="7" w:tplc="33E89158">
      <w:numFmt w:val="bullet"/>
      <w:lvlText w:val="•"/>
      <w:lvlJc w:val="left"/>
      <w:pPr>
        <w:ind w:left="7380" w:hanging="720"/>
      </w:pPr>
      <w:rPr>
        <w:rFonts w:hint="default"/>
        <w:lang w:val="hr-HR" w:eastAsia="en-US" w:bidi="ar-SA"/>
      </w:rPr>
    </w:lvl>
    <w:lvl w:ilvl="8" w:tplc="7A02285A">
      <w:numFmt w:val="bullet"/>
      <w:lvlText w:val="•"/>
      <w:lvlJc w:val="left"/>
      <w:pPr>
        <w:ind w:left="8280" w:hanging="720"/>
      </w:pPr>
      <w:rPr>
        <w:rFonts w:hint="default"/>
        <w:lang w:val="hr-HR" w:eastAsia="en-US" w:bidi="ar-SA"/>
      </w:rPr>
    </w:lvl>
  </w:abstractNum>
  <w:abstractNum w:abstractNumId="15">
    <w:nsid w:val="225C502D"/>
    <w:multiLevelType w:val="hybridMultilevel"/>
    <w:tmpl w:val="BC9C37C2"/>
    <w:lvl w:ilvl="0" w:tplc="86F83BD2">
      <w:start w:val="6"/>
      <w:numFmt w:val="decimal"/>
      <w:lvlText w:val="%1."/>
      <w:lvlJc w:val="left"/>
      <w:pPr>
        <w:ind w:left="501" w:hanging="360"/>
        <w:jc w:val="left"/>
      </w:pPr>
      <w:rPr>
        <w:rFonts w:hint="default" w:ascii="Arial" w:hAnsi="Arial" w:eastAsia="Calibri" w:cs="Arial"/>
        <w:b w:val="false"/>
        <w:bCs/>
        <w:i w:val="false"/>
        <w:iCs w:val="false"/>
        <w:spacing w:val="0"/>
        <w:w w:val="100"/>
        <w:sz w:val="24"/>
        <w:szCs w:val="24"/>
        <w:lang w:val="hr-HR" w:eastAsia="en-US" w:bidi="ar-SA"/>
      </w:rPr>
    </w:lvl>
    <w:lvl w:ilvl="1" w:tplc="7652B492">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2" w:tplc="CDC487FA">
      <w:numFmt w:val="bullet"/>
      <w:lvlText w:val="•"/>
      <w:lvlJc w:val="left"/>
      <w:pPr>
        <w:ind w:left="1945" w:hanging="360"/>
      </w:pPr>
      <w:rPr>
        <w:rFonts w:hint="default"/>
        <w:lang w:val="hr-HR" w:eastAsia="en-US" w:bidi="ar-SA"/>
      </w:rPr>
    </w:lvl>
    <w:lvl w:ilvl="3" w:tplc="0E2C0C18">
      <w:numFmt w:val="bullet"/>
      <w:lvlText w:val="•"/>
      <w:lvlJc w:val="left"/>
      <w:pPr>
        <w:ind w:left="3031" w:hanging="360"/>
      </w:pPr>
      <w:rPr>
        <w:rFonts w:hint="default"/>
        <w:lang w:val="hr-HR" w:eastAsia="en-US" w:bidi="ar-SA"/>
      </w:rPr>
    </w:lvl>
    <w:lvl w:ilvl="4" w:tplc="6BFE5176">
      <w:numFmt w:val="bullet"/>
      <w:lvlText w:val="•"/>
      <w:lvlJc w:val="left"/>
      <w:pPr>
        <w:ind w:left="4117" w:hanging="360"/>
      </w:pPr>
      <w:rPr>
        <w:rFonts w:hint="default"/>
        <w:lang w:val="hr-HR" w:eastAsia="en-US" w:bidi="ar-SA"/>
      </w:rPr>
    </w:lvl>
    <w:lvl w:ilvl="5" w:tplc="B1549A32">
      <w:numFmt w:val="bullet"/>
      <w:lvlText w:val="•"/>
      <w:lvlJc w:val="left"/>
      <w:pPr>
        <w:ind w:left="5202" w:hanging="360"/>
      </w:pPr>
      <w:rPr>
        <w:rFonts w:hint="default"/>
        <w:lang w:val="hr-HR" w:eastAsia="en-US" w:bidi="ar-SA"/>
      </w:rPr>
    </w:lvl>
    <w:lvl w:ilvl="6" w:tplc="E7345CD8">
      <w:numFmt w:val="bullet"/>
      <w:lvlText w:val="•"/>
      <w:lvlJc w:val="left"/>
      <w:pPr>
        <w:ind w:left="6288" w:hanging="360"/>
      </w:pPr>
      <w:rPr>
        <w:rFonts w:hint="default"/>
        <w:lang w:val="hr-HR" w:eastAsia="en-US" w:bidi="ar-SA"/>
      </w:rPr>
    </w:lvl>
    <w:lvl w:ilvl="7" w:tplc="4B74F7F0">
      <w:numFmt w:val="bullet"/>
      <w:lvlText w:val="•"/>
      <w:lvlJc w:val="left"/>
      <w:pPr>
        <w:ind w:left="7374" w:hanging="360"/>
      </w:pPr>
      <w:rPr>
        <w:rFonts w:hint="default"/>
        <w:lang w:val="hr-HR" w:eastAsia="en-US" w:bidi="ar-SA"/>
      </w:rPr>
    </w:lvl>
    <w:lvl w:ilvl="8" w:tplc="454852E4">
      <w:numFmt w:val="bullet"/>
      <w:lvlText w:val="•"/>
      <w:lvlJc w:val="left"/>
      <w:pPr>
        <w:ind w:left="8459" w:hanging="360"/>
      </w:pPr>
      <w:rPr>
        <w:rFonts w:hint="default"/>
        <w:lang w:val="hr-HR" w:eastAsia="en-US" w:bidi="ar-SA"/>
      </w:rPr>
    </w:lvl>
  </w:abstractNum>
  <w:abstractNum w:abstractNumId="16">
    <w:nsid w:val="23716D1C"/>
    <w:multiLevelType w:val="multilevel"/>
    <w:tmpl w:val="A3F4695E"/>
    <w:lvl w:ilvl="0">
      <w:start w:val="5"/>
      <w:numFmt w:val="decimal"/>
      <w:lvlText w:val="%1"/>
      <w:lvlJc w:val="left"/>
      <w:pPr>
        <w:ind w:left="1941" w:hanging="720"/>
        <w:jc w:val="left"/>
      </w:pPr>
      <w:rPr>
        <w:rFonts w:hint="default"/>
        <w:lang w:val="hr-HR" w:eastAsia="en-US" w:bidi="ar-SA"/>
      </w:rPr>
    </w:lvl>
    <w:lvl w:ilvl="1">
      <w:start w:val="1"/>
      <w:numFmt w:val="decimal"/>
      <w:lvlText w:val="%1.%2."/>
      <w:lvlJc w:val="left"/>
      <w:pPr>
        <w:ind w:left="1941" w:hanging="720"/>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678" w:hanging="720"/>
      </w:pPr>
      <w:rPr>
        <w:rFonts w:hint="default"/>
        <w:lang w:val="hr-HR" w:eastAsia="en-US" w:bidi="ar-SA"/>
      </w:rPr>
    </w:lvl>
    <w:lvl w:ilvl="3">
      <w:numFmt w:val="bullet"/>
      <w:lvlText w:val="•"/>
      <w:lvlJc w:val="left"/>
      <w:pPr>
        <w:ind w:left="4547" w:hanging="720"/>
      </w:pPr>
      <w:rPr>
        <w:rFonts w:hint="default"/>
        <w:lang w:val="hr-HR" w:eastAsia="en-US" w:bidi="ar-SA"/>
      </w:rPr>
    </w:lvl>
    <w:lvl w:ilvl="4">
      <w:numFmt w:val="bullet"/>
      <w:lvlText w:val="•"/>
      <w:lvlJc w:val="left"/>
      <w:pPr>
        <w:ind w:left="5416" w:hanging="720"/>
      </w:pPr>
      <w:rPr>
        <w:rFonts w:hint="default"/>
        <w:lang w:val="hr-HR" w:eastAsia="en-US" w:bidi="ar-SA"/>
      </w:rPr>
    </w:lvl>
    <w:lvl w:ilvl="5">
      <w:numFmt w:val="bullet"/>
      <w:lvlText w:val="•"/>
      <w:lvlJc w:val="left"/>
      <w:pPr>
        <w:ind w:left="6285" w:hanging="720"/>
      </w:pPr>
      <w:rPr>
        <w:rFonts w:hint="default"/>
        <w:lang w:val="hr-HR" w:eastAsia="en-US" w:bidi="ar-SA"/>
      </w:rPr>
    </w:lvl>
    <w:lvl w:ilvl="6">
      <w:numFmt w:val="bullet"/>
      <w:lvlText w:val="•"/>
      <w:lvlJc w:val="left"/>
      <w:pPr>
        <w:ind w:left="7154" w:hanging="720"/>
      </w:pPr>
      <w:rPr>
        <w:rFonts w:hint="default"/>
        <w:lang w:val="hr-HR" w:eastAsia="en-US" w:bidi="ar-SA"/>
      </w:rPr>
    </w:lvl>
    <w:lvl w:ilvl="7">
      <w:numFmt w:val="bullet"/>
      <w:lvlText w:val="•"/>
      <w:lvlJc w:val="left"/>
      <w:pPr>
        <w:ind w:left="8023" w:hanging="720"/>
      </w:pPr>
      <w:rPr>
        <w:rFonts w:hint="default"/>
        <w:lang w:val="hr-HR" w:eastAsia="en-US" w:bidi="ar-SA"/>
      </w:rPr>
    </w:lvl>
    <w:lvl w:ilvl="8">
      <w:numFmt w:val="bullet"/>
      <w:lvlText w:val="•"/>
      <w:lvlJc w:val="left"/>
      <w:pPr>
        <w:ind w:left="8893" w:hanging="720"/>
      </w:pPr>
      <w:rPr>
        <w:rFonts w:hint="default"/>
        <w:lang w:val="hr-HR" w:eastAsia="en-US" w:bidi="ar-SA"/>
      </w:rPr>
    </w:lvl>
  </w:abstractNum>
  <w:abstractNum w:abstractNumId="17">
    <w:nsid w:val="23C97CE6"/>
    <w:multiLevelType w:val="hybridMultilevel"/>
    <w:tmpl w:val="B672A88E"/>
    <w:lvl w:ilvl="0" w:tplc="D81A162A">
      <w:numFmt w:val="bullet"/>
      <w:lvlText w:val="-"/>
      <w:lvlJc w:val="left"/>
      <w:pPr>
        <w:ind w:left="1411" w:hanging="394"/>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BACEFC18">
      <w:numFmt w:val="bullet"/>
      <w:lvlText w:val="•"/>
      <w:lvlJc w:val="left"/>
      <w:pPr>
        <w:ind w:left="2178" w:hanging="394"/>
      </w:pPr>
      <w:rPr>
        <w:rFonts w:hint="default"/>
        <w:lang w:val="hr-HR" w:eastAsia="en-US" w:bidi="ar-SA"/>
      </w:rPr>
    </w:lvl>
    <w:lvl w:ilvl="2" w:tplc="E8A6A728">
      <w:numFmt w:val="bullet"/>
      <w:lvlText w:val="•"/>
      <w:lvlJc w:val="left"/>
      <w:pPr>
        <w:ind w:left="2936" w:hanging="394"/>
      </w:pPr>
      <w:rPr>
        <w:rFonts w:hint="default"/>
        <w:lang w:val="hr-HR" w:eastAsia="en-US" w:bidi="ar-SA"/>
      </w:rPr>
    </w:lvl>
    <w:lvl w:ilvl="3" w:tplc="401CCCAA">
      <w:numFmt w:val="bullet"/>
      <w:lvlText w:val="•"/>
      <w:lvlJc w:val="left"/>
      <w:pPr>
        <w:ind w:left="3694" w:hanging="394"/>
      </w:pPr>
      <w:rPr>
        <w:rFonts w:hint="default"/>
        <w:lang w:val="hr-HR" w:eastAsia="en-US" w:bidi="ar-SA"/>
      </w:rPr>
    </w:lvl>
    <w:lvl w:ilvl="4" w:tplc="3D3EF66A">
      <w:numFmt w:val="bullet"/>
      <w:lvlText w:val="•"/>
      <w:lvlJc w:val="left"/>
      <w:pPr>
        <w:ind w:left="4452" w:hanging="394"/>
      </w:pPr>
      <w:rPr>
        <w:rFonts w:hint="default"/>
        <w:lang w:val="hr-HR" w:eastAsia="en-US" w:bidi="ar-SA"/>
      </w:rPr>
    </w:lvl>
    <w:lvl w:ilvl="5" w:tplc="D7AEB0BC">
      <w:numFmt w:val="bullet"/>
      <w:lvlText w:val="•"/>
      <w:lvlJc w:val="left"/>
      <w:pPr>
        <w:ind w:left="5210" w:hanging="394"/>
      </w:pPr>
      <w:rPr>
        <w:rFonts w:hint="default"/>
        <w:lang w:val="hr-HR" w:eastAsia="en-US" w:bidi="ar-SA"/>
      </w:rPr>
    </w:lvl>
    <w:lvl w:ilvl="6" w:tplc="979A8E28">
      <w:numFmt w:val="bullet"/>
      <w:lvlText w:val="•"/>
      <w:lvlJc w:val="left"/>
      <w:pPr>
        <w:ind w:left="5968" w:hanging="394"/>
      </w:pPr>
      <w:rPr>
        <w:rFonts w:hint="default"/>
        <w:lang w:val="hr-HR" w:eastAsia="en-US" w:bidi="ar-SA"/>
      </w:rPr>
    </w:lvl>
    <w:lvl w:ilvl="7" w:tplc="0E484A0C">
      <w:numFmt w:val="bullet"/>
      <w:lvlText w:val="•"/>
      <w:lvlJc w:val="left"/>
      <w:pPr>
        <w:ind w:left="6726" w:hanging="394"/>
      </w:pPr>
      <w:rPr>
        <w:rFonts w:hint="default"/>
        <w:lang w:val="hr-HR" w:eastAsia="en-US" w:bidi="ar-SA"/>
      </w:rPr>
    </w:lvl>
    <w:lvl w:ilvl="8" w:tplc="FBCEAAB6">
      <w:numFmt w:val="bullet"/>
      <w:lvlText w:val="•"/>
      <w:lvlJc w:val="left"/>
      <w:pPr>
        <w:ind w:left="7484" w:hanging="394"/>
      </w:pPr>
      <w:rPr>
        <w:rFonts w:hint="default"/>
        <w:lang w:val="hr-HR" w:eastAsia="en-US" w:bidi="ar-SA"/>
      </w:rPr>
    </w:lvl>
  </w:abstractNum>
  <w:abstractNum w:abstractNumId="18">
    <w:nsid w:val="2CB5622D"/>
    <w:multiLevelType w:val="hybridMultilevel"/>
    <w:tmpl w:val="44EED928"/>
    <w:lvl w:ilvl="0" w:tplc="93E2D292">
      <w:numFmt w:val="bullet"/>
      <w:lvlText w:val="-"/>
      <w:lvlJc w:val="left"/>
      <w:pPr>
        <w:ind w:left="1411" w:hanging="394"/>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CF32270E">
      <w:numFmt w:val="bullet"/>
      <w:lvlText w:val="•"/>
      <w:lvlJc w:val="left"/>
      <w:pPr>
        <w:ind w:left="2178" w:hanging="394"/>
      </w:pPr>
      <w:rPr>
        <w:rFonts w:hint="default"/>
        <w:lang w:val="hr-HR" w:eastAsia="en-US" w:bidi="ar-SA"/>
      </w:rPr>
    </w:lvl>
    <w:lvl w:ilvl="2" w:tplc="8A0EAB0A">
      <w:numFmt w:val="bullet"/>
      <w:lvlText w:val="•"/>
      <w:lvlJc w:val="left"/>
      <w:pPr>
        <w:ind w:left="2936" w:hanging="394"/>
      </w:pPr>
      <w:rPr>
        <w:rFonts w:hint="default"/>
        <w:lang w:val="hr-HR" w:eastAsia="en-US" w:bidi="ar-SA"/>
      </w:rPr>
    </w:lvl>
    <w:lvl w:ilvl="3" w:tplc="09AA159A">
      <w:numFmt w:val="bullet"/>
      <w:lvlText w:val="•"/>
      <w:lvlJc w:val="left"/>
      <w:pPr>
        <w:ind w:left="3694" w:hanging="394"/>
      </w:pPr>
      <w:rPr>
        <w:rFonts w:hint="default"/>
        <w:lang w:val="hr-HR" w:eastAsia="en-US" w:bidi="ar-SA"/>
      </w:rPr>
    </w:lvl>
    <w:lvl w:ilvl="4" w:tplc="2ECA4042">
      <w:numFmt w:val="bullet"/>
      <w:lvlText w:val="•"/>
      <w:lvlJc w:val="left"/>
      <w:pPr>
        <w:ind w:left="4452" w:hanging="394"/>
      </w:pPr>
      <w:rPr>
        <w:rFonts w:hint="default"/>
        <w:lang w:val="hr-HR" w:eastAsia="en-US" w:bidi="ar-SA"/>
      </w:rPr>
    </w:lvl>
    <w:lvl w:ilvl="5" w:tplc="84460BC2">
      <w:numFmt w:val="bullet"/>
      <w:lvlText w:val="•"/>
      <w:lvlJc w:val="left"/>
      <w:pPr>
        <w:ind w:left="5210" w:hanging="394"/>
      </w:pPr>
      <w:rPr>
        <w:rFonts w:hint="default"/>
        <w:lang w:val="hr-HR" w:eastAsia="en-US" w:bidi="ar-SA"/>
      </w:rPr>
    </w:lvl>
    <w:lvl w:ilvl="6" w:tplc="64EC0732">
      <w:numFmt w:val="bullet"/>
      <w:lvlText w:val="•"/>
      <w:lvlJc w:val="left"/>
      <w:pPr>
        <w:ind w:left="5968" w:hanging="394"/>
      </w:pPr>
      <w:rPr>
        <w:rFonts w:hint="default"/>
        <w:lang w:val="hr-HR" w:eastAsia="en-US" w:bidi="ar-SA"/>
      </w:rPr>
    </w:lvl>
    <w:lvl w:ilvl="7" w:tplc="87AE94A4">
      <w:numFmt w:val="bullet"/>
      <w:lvlText w:val="•"/>
      <w:lvlJc w:val="left"/>
      <w:pPr>
        <w:ind w:left="6726" w:hanging="394"/>
      </w:pPr>
      <w:rPr>
        <w:rFonts w:hint="default"/>
        <w:lang w:val="hr-HR" w:eastAsia="en-US" w:bidi="ar-SA"/>
      </w:rPr>
    </w:lvl>
    <w:lvl w:ilvl="8" w:tplc="03D4540E">
      <w:numFmt w:val="bullet"/>
      <w:lvlText w:val="•"/>
      <w:lvlJc w:val="left"/>
      <w:pPr>
        <w:ind w:left="7484" w:hanging="394"/>
      </w:pPr>
      <w:rPr>
        <w:rFonts w:hint="default"/>
        <w:lang w:val="hr-HR" w:eastAsia="en-US" w:bidi="ar-SA"/>
      </w:rPr>
    </w:lvl>
  </w:abstractNum>
  <w:abstractNum w:abstractNumId="19">
    <w:nsid w:val="32103EB3"/>
    <w:multiLevelType w:val="hybridMultilevel"/>
    <w:tmpl w:val="E1A2A100"/>
    <w:lvl w:ilvl="0" w:tplc="1612F0E8">
      <w:start w:val="1"/>
      <w:numFmt w:val="upperRoman"/>
      <w:lvlText w:val="%1"/>
      <w:lvlJc w:val="left"/>
      <w:pPr>
        <w:ind w:left="976" w:hanging="566"/>
        <w:jc w:val="left"/>
      </w:pPr>
      <w:rPr>
        <w:rFonts w:hint="default" w:ascii="Arial" w:hAnsi="Arial" w:eastAsia="Arial" w:cs="Arial"/>
        <w:b w:val="false"/>
        <w:bCs/>
        <w:i w:val="false"/>
        <w:iCs/>
        <w:spacing w:val="0"/>
        <w:w w:val="102"/>
        <w:sz w:val="22"/>
        <w:szCs w:val="22"/>
        <w:lang w:val="hr-HR" w:eastAsia="en-US" w:bidi="ar-SA"/>
      </w:rPr>
    </w:lvl>
    <w:lvl w:ilvl="1" w:tplc="182244B6">
      <w:start w:val="1"/>
      <w:numFmt w:val="decimal"/>
      <w:lvlText w:val="%2."/>
      <w:lvlJc w:val="left"/>
      <w:pPr>
        <w:ind w:left="726" w:hanging="316"/>
        <w:jc w:val="left"/>
      </w:pPr>
      <w:rPr>
        <w:rFonts w:hint="default"/>
        <w:spacing w:val="0"/>
        <w:w w:val="102"/>
        <w:lang w:val="hr-HR" w:eastAsia="en-US" w:bidi="ar-SA"/>
      </w:rPr>
    </w:lvl>
    <w:lvl w:ilvl="2" w:tplc="8FC06278">
      <w:numFmt w:val="bullet"/>
      <w:lvlText w:val="•"/>
      <w:lvlJc w:val="left"/>
      <w:pPr>
        <w:ind w:left="1871" w:hanging="316"/>
      </w:pPr>
      <w:rPr>
        <w:rFonts w:hint="default"/>
        <w:lang w:val="hr-HR" w:eastAsia="en-US" w:bidi="ar-SA"/>
      </w:rPr>
    </w:lvl>
    <w:lvl w:ilvl="3" w:tplc="FECC9148">
      <w:numFmt w:val="bullet"/>
      <w:lvlText w:val="•"/>
      <w:lvlJc w:val="left"/>
      <w:pPr>
        <w:ind w:left="2762" w:hanging="316"/>
      </w:pPr>
      <w:rPr>
        <w:rFonts w:hint="default"/>
        <w:lang w:val="hr-HR" w:eastAsia="en-US" w:bidi="ar-SA"/>
      </w:rPr>
    </w:lvl>
    <w:lvl w:ilvl="4" w:tplc="EAEE3ECC">
      <w:numFmt w:val="bullet"/>
      <w:lvlText w:val="•"/>
      <w:lvlJc w:val="left"/>
      <w:pPr>
        <w:ind w:left="3653" w:hanging="316"/>
      </w:pPr>
      <w:rPr>
        <w:rFonts w:hint="default"/>
        <w:lang w:val="hr-HR" w:eastAsia="en-US" w:bidi="ar-SA"/>
      </w:rPr>
    </w:lvl>
    <w:lvl w:ilvl="5" w:tplc="9D4CE492">
      <w:numFmt w:val="bullet"/>
      <w:lvlText w:val="•"/>
      <w:lvlJc w:val="left"/>
      <w:pPr>
        <w:ind w:left="4544" w:hanging="316"/>
      </w:pPr>
      <w:rPr>
        <w:rFonts w:hint="default"/>
        <w:lang w:val="hr-HR" w:eastAsia="en-US" w:bidi="ar-SA"/>
      </w:rPr>
    </w:lvl>
    <w:lvl w:ilvl="6" w:tplc="7B6A08F4">
      <w:numFmt w:val="bullet"/>
      <w:lvlText w:val="•"/>
      <w:lvlJc w:val="left"/>
      <w:pPr>
        <w:ind w:left="5435" w:hanging="316"/>
      </w:pPr>
      <w:rPr>
        <w:rFonts w:hint="default"/>
        <w:lang w:val="hr-HR" w:eastAsia="en-US" w:bidi="ar-SA"/>
      </w:rPr>
    </w:lvl>
    <w:lvl w:ilvl="7" w:tplc="F6ACA8D2">
      <w:numFmt w:val="bullet"/>
      <w:lvlText w:val="•"/>
      <w:lvlJc w:val="left"/>
      <w:pPr>
        <w:ind w:left="6326" w:hanging="316"/>
      </w:pPr>
      <w:rPr>
        <w:rFonts w:hint="default"/>
        <w:lang w:val="hr-HR" w:eastAsia="en-US" w:bidi="ar-SA"/>
      </w:rPr>
    </w:lvl>
    <w:lvl w:ilvl="8" w:tplc="289EB292">
      <w:numFmt w:val="bullet"/>
      <w:lvlText w:val="•"/>
      <w:lvlJc w:val="left"/>
      <w:pPr>
        <w:ind w:left="7217" w:hanging="316"/>
      </w:pPr>
      <w:rPr>
        <w:rFonts w:hint="default"/>
        <w:lang w:val="hr-HR" w:eastAsia="en-US" w:bidi="ar-SA"/>
      </w:rPr>
    </w:lvl>
  </w:abstractNum>
  <w:abstractNum w:abstractNumId="20">
    <w:nsid w:val="34B55139"/>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21">
    <w:nsid w:val="35762C54"/>
    <w:multiLevelType w:val="hybridMultilevel"/>
    <w:tmpl w:val="6D524498"/>
    <w:lvl w:ilvl="0" w:tplc="B788677A">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22">
    <w:nsid w:val="36201D03"/>
    <w:multiLevelType w:val="hybridMultilevel"/>
    <w:tmpl w:val="BF98B83C"/>
    <w:lvl w:ilvl="0" w:tplc="EA101EC6">
      <w:start w:val="1"/>
      <w:numFmt w:val="decimal"/>
      <w:lvlText w:val="%1."/>
      <w:lvlJc w:val="left"/>
      <w:pPr>
        <w:ind w:left="1080" w:hanging="360"/>
        <w:jc w:val="left"/>
      </w:pPr>
      <w:rPr>
        <w:rFonts w:hint="default"/>
        <w:color w:val="auto"/>
        <w:spacing w:val="0"/>
        <w:w w:val="100"/>
        <w:lang w:val="hr-HR" w:eastAsia="en-US" w:bidi="ar-SA"/>
      </w:rPr>
    </w:lvl>
    <w:lvl w:ilvl="1" w:tplc="708E69F8">
      <w:start w:val="1"/>
      <w:numFmt w:val="decimal"/>
      <w:lvlText w:val="%2."/>
      <w:lvlJc w:val="left"/>
      <w:pPr>
        <w:ind w:left="324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2" w:tplc="49EA1A8C">
      <w:numFmt w:val="bullet"/>
      <w:lvlText w:val="•"/>
      <w:lvlJc w:val="left"/>
      <w:pPr>
        <w:ind w:left="4000" w:hanging="360"/>
      </w:pPr>
      <w:rPr>
        <w:rFonts w:hint="default"/>
        <w:lang w:val="hr-HR" w:eastAsia="en-US" w:bidi="ar-SA"/>
      </w:rPr>
    </w:lvl>
    <w:lvl w:ilvl="3" w:tplc="E10C307A">
      <w:numFmt w:val="bullet"/>
      <w:lvlText w:val="•"/>
      <w:lvlJc w:val="left"/>
      <w:pPr>
        <w:ind w:left="4760" w:hanging="360"/>
      </w:pPr>
      <w:rPr>
        <w:rFonts w:hint="default"/>
        <w:lang w:val="hr-HR" w:eastAsia="en-US" w:bidi="ar-SA"/>
      </w:rPr>
    </w:lvl>
    <w:lvl w:ilvl="4" w:tplc="11C4EE02">
      <w:numFmt w:val="bullet"/>
      <w:lvlText w:val="•"/>
      <w:lvlJc w:val="left"/>
      <w:pPr>
        <w:ind w:left="5520" w:hanging="360"/>
      </w:pPr>
      <w:rPr>
        <w:rFonts w:hint="default"/>
        <w:lang w:val="hr-HR" w:eastAsia="en-US" w:bidi="ar-SA"/>
      </w:rPr>
    </w:lvl>
    <w:lvl w:ilvl="5" w:tplc="7D4E78DA">
      <w:numFmt w:val="bullet"/>
      <w:lvlText w:val="•"/>
      <w:lvlJc w:val="left"/>
      <w:pPr>
        <w:ind w:left="6280" w:hanging="360"/>
      </w:pPr>
      <w:rPr>
        <w:rFonts w:hint="default"/>
        <w:lang w:val="hr-HR" w:eastAsia="en-US" w:bidi="ar-SA"/>
      </w:rPr>
    </w:lvl>
    <w:lvl w:ilvl="6" w:tplc="D7906AFA">
      <w:numFmt w:val="bullet"/>
      <w:lvlText w:val="•"/>
      <w:lvlJc w:val="left"/>
      <w:pPr>
        <w:ind w:left="7040" w:hanging="360"/>
      </w:pPr>
      <w:rPr>
        <w:rFonts w:hint="default"/>
        <w:lang w:val="hr-HR" w:eastAsia="en-US" w:bidi="ar-SA"/>
      </w:rPr>
    </w:lvl>
    <w:lvl w:ilvl="7" w:tplc="8522CA3E">
      <w:numFmt w:val="bullet"/>
      <w:lvlText w:val="•"/>
      <w:lvlJc w:val="left"/>
      <w:pPr>
        <w:ind w:left="7800" w:hanging="360"/>
      </w:pPr>
      <w:rPr>
        <w:rFonts w:hint="default"/>
        <w:lang w:val="hr-HR" w:eastAsia="en-US" w:bidi="ar-SA"/>
      </w:rPr>
    </w:lvl>
    <w:lvl w:ilvl="8" w:tplc="45BCAB8C">
      <w:numFmt w:val="bullet"/>
      <w:lvlText w:val="•"/>
      <w:lvlJc w:val="left"/>
      <w:pPr>
        <w:ind w:left="8560" w:hanging="360"/>
      </w:pPr>
      <w:rPr>
        <w:rFonts w:hint="default"/>
        <w:lang w:val="hr-HR" w:eastAsia="en-US" w:bidi="ar-SA"/>
      </w:rPr>
    </w:lvl>
  </w:abstractNum>
  <w:abstractNum w:abstractNumId="23">
    <w:nsid w:val="39DF5919"/>
    <w:multiLevelType w:val="hybridMultilevel"/>
    <w:tmpl w:val="C35059A4"/>
    <w:lvl w:ilvl="0" w:tplc="838891C2">
      <w:start w:val="1"/>
      <w:numFmt w:val="decimal"/>
      <w:lvlText w:val="%1."/>
      <w:lvlJc w:val="left"/>
      <w:pPr>
        <w:ind w:left="861" w:hanging="360"/>
        <w:jc w:val="left"/>
      </w:pPr>
      <w:rPr>
        <w:rFonts w:hint="default" w:ascii="Arial" w:hAnsi="Arial" w:eastAsia="Calibri" w:cs="Arial"/>
        <w:b w:val="false"/>
        <w:bCs/>
        <w:i w:val="false"/>
        <w:iCs w:val="false"/>
        <w:spacing w:val="0"/>
        <w:w w:val="100"/>
        <w:sz w:val="24"/>
        <w:szCs w:val="24"/>
        <w:lang w:val="hr-HR" w:eastAsia="en-US" w:bidi="ar-SA"/>
      </w:rPr>
    </w:lvl>
    <w:lvl w:ilvl="1" w:tplc="9C060438">
      <w:numFmt w:val="bullet"/>
      <w:lvlText w:val="•"/>
      <w:lvlJc w:val="left"/>
      <w:pPr>
        <w:ind w:left="1837" w:hanging="360"/>
      </w:pPr>
      <w:rPr>
        <w:rFonts w:hint="default"/>
        <w:lang w:val="hr-HR" w:eastAsia="en-US" w:bidi="ar-SA"/>
      </w:rPr>
    </w:lvl>
    <w:lvl w:ilvl="2" w:tplc="525E4FB2">
      <w:numFmt w:val="bullet"/>
      <w:lvlText w:val="•"/>
      <w:lvlJc w:val="left"/>
      <w:pPr>
        <w:ind w:left="2814" w:hanging="360"/>
      </w:pPr>
      <w:rPr>
        <w:rFonts w:hint="default"/>
        <w:lang w:val="hr-HR" w:eastAsia="en-US" w:bidi="ar-SA"/>
      </w:rPr>
    </w:lvl>
    <w:lvl w:ilvl="3" w:tplc="C7082ED2">
      <w:numFmt w:val="bullet"/>
      <w:lvlText w:val="•"/>
      <w:lvlJc w:val="left"/>
      <w:pPr>
        <w:ind w:left="3791" w:hanging="360"/>
      </w:pPr>
      <w:rPr>
        <w:rFonts w:hint="default"/>
        <w:lang w:val="hr-HR" w:eastAsia="en-US" w:bidi="ar-SA"/>
      </w:rPr>
    </w:lvl>
    <w:lvl w:ilvl="4" w:tplc="758CE814">
      <w:numFmt w:val="bullet"/>
      <w:lvlText w:val="•"/>
      <w:lvlJc w:val="left"/>
      <w:pPr>
        <w:ind w:left="4768" w:hanging="360"/>
      </w:pPr>
      <w:rPr>
        <w:rFonts w:hint="default"/>
        <w:lang w:val="hr-HR" w:eastAsia="en-US" w:bidi="ar-SA"/>
      </w:rPr>
    </w:lvl>
    <w:lvl w:ilvl="5" w:tplc="E5AC877C">
      <w:numFmt w:val="bullet"/>
      <w:lvlText w:val="•"/>
      <w:lvlJc w:val="left"/>
      <w:pPr>
        <w:ind w:left="5745" w:hanging="360"/>
      </w:pPr>
      <w:rPr>
        <w:rFonts w:hint="default"/>
        <w:lang w:val="hr-HR" w:eastAsia="en-US" w:bidi="ar-SA"/>
      </w:rPr>
    </w:lvl>
    <w:lvl w:ilvl="6" w:tplc="159EB6EA">
      <w:numFmt w:val="bullet"/>
      <w:lvlText w:val="•"/>
      <w:lvlJc w:val="left"/>
      <w:pPr>
        <w:ind w:left="6722" w:hanging="360"/>
      </w:pPr>
      <w:rPr>
        <w:rFonts w:hint="default"/>
        <w:lang w:val="hr-HR" w:eastAsia="en-US" w:bidi="ar-SA"/>
      </w:rPr>
    </w:lvl>
    <w:lvl w:ilvl="7" w:tplc="D79E89AA">
      <w:numFmt w:val="bullet"/>
      <w:lvlText w:val="•"/>
      <w:lvlJc w:val="left"/>
      <w:pPr>
        <w:ind w:left="7699" w:hanging="360"/>
      </w:pPr>
      <w:rPr>
        <w:rFonts w:hint="default"/>
        <w:lang w:val="hr-HR" w:eastAsia="en-US" w:bidi="ar-SA"/>
      </w:rPr>
    </w:lvl>
    <w:lvl w:ilvl="8" w:tplc="DA08127A">
      <w:numFmt w:val="bullet"/>
      <w:lvlText w:val="•"/>
      <w:lvlJc w:val="left"/>
      <w:pPr>
        <w:ind w:left="8677" w:hanging="360"/>
      </w:pPr>
      <w:rPr>
        <w:rFonts w:hint="default"/>
        <w:lang w:val="hr-HR" w:eastAsia="en-US" w:bidi="ar-SA"/>
      </w:rPr>
    </w:lvl>
  </w:abstractNum>
  <w:abstractNum w:abstractNumId="24">
    <w:nsid w:val="3B503AF7"/>
    <w:multiLevelType w:val="multilevel"/>
    <w:tmpl w:val="1C3C7452"/>
    <w:lvl w:ilvl="0">
      <w:start w:val="4"/>
      <w:numFmt w:val="decimal"/>
      <w:lvlText w:val="%1"/>
      <w:lvlJc w:val="left"/>
      <w:pPr>
        <w:ind w:left="1941" w:hanging="720"/>
        <w:jc w:val="left"/>
      </w:pPr>
      <w:rPr>
        <w:rFonts w:hint="default"/>
        <w:lang w:val="hr-HR" w:eastAsia="en-US" w:bidi="ar-SA"/>
      </w:rPr>
    </w:lvl>
    <w:lvl w:ilvl="1">
      <w:start w:val="1"/>
      <w:numFmt w:val="decimal"/>
      <w:lvlText w:val="%1.%2."/>
      <w:lvlJc w:val="left"/>
      <w:pPr>
        <w:ind w:left="1941" w:hanging="720"/>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3678" w:hanging="720"/>
      </w:pPr>
      <w:rPr>
        <w:rFonts w:hint="default"/>
        <w:lang w:val="hr-HR" w:eastAsia="en-US" w:bidi="ar-SA"/>
      </w:rPr>
    </w:lvl>
    <w:lvl w:ilvl="3">
      <w:numFmt w:val="bullet"/>
      <w:lvlText w:val="•"/>
      <w:lvlJc w:val="left"/>
      <w:pPr>
        <w:ind w:left="4547" w:hanging="720"/>
      </w:pPr>
      <w:rPr>
        <w:rFonts w:hint="default"/>
        <w:lang w:val="hr-HR" w:eastAsia="en-US" w:bidi="ar-SA"/>
      </w:rPr>
    </w:lvl>
    <w:lvl w:ilvl="4">
      <w:numFmt w:val="bullet"/>
      <w:lvlText w:val="•"/>
      <w:lvlJc w:val="left"/>
      <w:pPr>
        <w:ind w:left="5416" w:hanging="720"/>
      </w:pPr>
      <w:rPr>
        <w:rFonts w:hint="default"/>
        <w:lang w:val="hr-HR" w:eastAsia="en-US" w:bidi="ar-SA"/>
      </w:rPr>
    </w:lvl>
    <w:lvl w:ilvl="5">
      <w:numFmt w:val="bullet"/>
      <w:lvlText w:val="•"/>
      <w:lvlJc w:val="left"/>
      <w:pPr>
        <w:ind w:left="6285" w:hanging="720"/>
      </w:pPr>
      <w:rPr>
        <w:rFonts w:hint="default"/>
        <w:lang w:val="hr-HR" w:eastAsia="en-US" w:bidi="ar-SA"/>
      </w:rPr>
    </w:lvl>
    <w:lvl w:ilvl="6">
      <w:numFmt w:val="bullet"/>
      <w:lvlText w:val="•"/>
      <w:lvlJc w:val="left"/>
      <w:pPr>
        <w:ind w:left="7154" w:hanging="720"/>
      </w:pPr>
      <w:rPr>
        <w:rFonts w:hint="default"/>
        <w:lang w:val="hr-HR" w:eastAsia="en-US" w:bidi="ar-SA"/>
      </w:rPr>
    </w:lvl>
    <w:lvl w:ilvl="7">
      <w:numFmt w:val="bullet"/>
      <w:lvlText w:val="•"/>
      <w:lvlJc w:val="left"/>
      <w:pPr>
        <w:ind w:left="8023" w:hanging="720"/>
      </w:pPr>
      <w:rPr>
        <w:rFonts w:hint="default"/>
        <w:lang w:val="hr-HR" w:eastAsia="en-US" w:bidi="ar-SA"/>
      </w:rPr>
    </w:lvl>
    <w:lvl w:ilvl="8">
      <w:numFmt w:val="bullet"/>
      <w:lvlText w:val="•"/>
      <w:lvlJc w:val="left"/>
      <w:pPr>
        <w:ind w:left="8893" w:hanging="720"/>
      </w:pPr>
      <w:rPr>
        <w:rFonts w:hint="default"/>
        <w:lang w:val="hr-HR" w:eastAsia="en-US" w:bidi="ar-SA"/>
      </w:rPr>
    </w:lvl>
  </w:abstractNum>
  <w:abstractNum w:abstractNumId="25">
    <w:nsid w:val="3DC61AB3"/>
    <w:multiLevelType w:val="hybridMultilevel"/>
    <w:tmpl w:val="EFF08106"/>
    <w:lvl w:ilvl="0" w:tplc="5B704D60">
      <w:start w:val="8"/>
      <w:numFmt w:val="decimal"/>
      <w:lvlText w:val="%1."/>
      <w:lvlJc w:val="left"/>
      <w:pPr>
        <w:ind w:left="1476" w:hanging="252"/>
        <w:jc w:val="left"/>
      </w:pPr>
      <w:rPr>
        <w:rFonts w:hint="default" w:ascii="Arial" w:hAnsi="Arial" w:eastAsia="Arial" w:cs="Arial"/>
        <w:b w:val="false"/>
        <w:bCs w:val="false"/>
        <w:i/>
        <w:iCs/>
        <w:spacing w:val="0"/>
        <w:w w:val="102"/>
        <w:sz w:val="22"/>
        <w:szCs w:val="22"/>
        <w:lang w:val="hr-HR" w:eastAsia="en-US" w:bidi="ar-SA"/>
      </w:rPr>
    </w:lvl>
    <w:lvl w:ilvl="1" w:tplc="F3F48CEC">
      <w:numFmt w:val="bullet"/>
      <w:lvlText w:val="•"/>
      <w:lvlJc w:val="left"/>
      <w:pPr>
        <w:ind w:left="2232" w:hanging="252"/>
      </w:pPr>
      <w:rPr>
        <w:rFonts w:hint="default"/>
        <w:lang w:val="hr-HR" w:eastAsia="en-US" w:bidi="ar-SA"/>
      </w:rPr>
    </w:lvl>
    <w:lvl w:ilvl="2" w:tplc="D324CA6E">
      <w:numFmt w:val="bullet"/>
      <w:lvlText w:val="•"/>
      <w:lvlJc w:val="left"/>
      <w:pPr>
        <w:ind w:left="2984" w:hanging="252"/>
      </w:pPr>
      <w:rPr>
        <w:rFonts w:hint="default"/>
        <w:lang w:val="hr-HR" w:eastAsia="en-US" w:bidi="ar-SA"/>
      </w:rPr>
    </w:lvl>
    <w:lvl w:ilvl="3" w:tplc="81181946">
      <w:numFmt w:val="bullet"/>
      <w:lvlText w:val="•"/>
      <w:lvlJc w:val="left"/>
      <w:pPr>
        <w:ind w:left="3736" w:hanging="252"/>
      </w:pPr>
      <w:rPr>
        <w:rFonts w:hint="default"/>
        <w:lang w:val="hr-HR" w:eastAsia="en-US" w:bidi="ar-SA"/>
      </w:rPr>
    </w:lvl>
    <w:lvl w:ilvl="4" w:tplc="0E588D2C">
      <w:numFmt w:val="bullet"/>
      <w:lvlText w:val="•"/>
      <w:lvlJc w:val="left"/>
      <w:pPr>
        <w:ind w:left="4488" w:hanging="252"/>
      </w:pPr>
      <w:rPr>
        <w:rFonts w:hint="default"/>
        <w:lang w:val="hr-HR" w:eastAsia="en-US" w:bidi="ar-SA"/>
      </w:rPr>
    </w:lvl>
    <w:lvl w:ilvl="5" w:tplc="65C0CBE2">
      <w:numFmt w:val="bullet"/>
      <w:lvlText w:val="•"/>
      <w:lvlJc w:val="left"/>
      <w:pPr>
        <w:ind w:left="5240" w:hanging="252"/>
      </w:pPr>
      <w:rPr>
        <w:rFonts w:hint="default"/>
        <w:lang w:val="hr-HR" w:eastAsia="en-US" w:bidi="ar-SA"/>
      </w:rPr>
    </w:lvl>
    <w:lvl w:ilvl="6" w:tplc="355C7092">
      <w:numFmt w:val="bullet"/>
      <w:lvlText w:val="•"/>
      <w:lvlJc w:val="left"/>
      <w:pPr>
        <w:ind w:left="5992" w:hanging="252"/>
      </w:pPr>
      <w:rPr>
        <w:rFonts w:hint="default"/>
        <w:lang w:val="hr-HR" w:eastAsia="en-US" w:bidi="ar-SA"/>
      </w:rPr>
    </w:lvl>
    <w:lvl w:ilvl="7" w:tplc="1D9659F8">
      <w:numFmt w:val="bullet"/>
      <w:lvlText w:val="•"/>
      <w:lvlJc w:val="left"/>
      <w:pPr>
        <w:ind w:left="6744" w:hanging="252"/>
      </w:pPr>
      <w:rPr>
        <w:rFonts w:hint="default"/>
        <w:lang w:val="hr-HR" w:eastAsia="en-US" w:bidi="ar-SA"/>
      </w:rPr>
    </w:lvl>
    <w:lvl w:ilvl="8" w:tplc="DB447112">
      <w:numFmt w:val="bullet"/>
      <w:lvlText w:val="•"/>
      <w:lvlJc w:val="left"/>
      <w:pPr>
        <w:ind w:left="7496" w:hanging="252"/>
      </w:pPr>
      <w:rPr>
        <w:rFonts w:hint="default"/>
        <w:lang w:val="hr-HR" w:eastAsia="en-US" w:bidi="ar-SA"/>
      </w:rPr>
    </w:lvl>
  </w:abstractNum>
  <w:abstractNum w:abstractNumId="26">
    <w:nsid w:val="3E7250F0"/>
    <w:multiLevelType w:val="hybridMultilevel"/>
    <w:tmpl w:val="7D7EB196"/>
    <w:lvl w:ilvl="0" w:tplc="338AB39C">
      <w:start w:val="1"/>
      <w:numFmt w:val="decimal"/>
      <w:lvlText w:val="%1."/>
      <w:lvlJc w:val="left"/>
      <w:pPr>
        <w:ind w:left="861" w:hanging="360"/>
        <w:jc w:val="left"/>
      </w:pPr>
      <w:rPr>
        <w:rFonts w:hint="default" w:ascii="Calibri" w:hAnsi="Calibri" w:eastAsia="Calibri" w:cs="Calibri"/>
        <w:b w:val="false"/>
        <w:bCs w:val="false"/>
        <w:i w:val="false"/>
        <w:iCs w:val="false"/>
        <w:spacing w:val="0"/>
        <w:w w:val="100"/>
        <w:sz w:val="24"/>
        <w:szCs w:val="24"/>
        <w:lang w:val="hr-HR" w:eastAsia="en-US" w:bidi="ar-SA"/>
      </w:rPr>
    </w:lvl>
    <w:lvl w:ilvl="1" w:tplc="FCAAC0C4">
      <w:numFmt w:val="bullet"/>
      <w:lvlText w:val="•"/>
      <w:lvlJc w:val="left"/>
      <w:pPr>
        <w:ind w:left="1837" w:hanging="360"/>
      </w:pPr>
      <w:rPr>
        <w:rFonts w:hint="default"/>
        <w:lang w:val="hr-HR" w:eastAsia="en-US" w:bidi="ar-SA"/>
      </w:rPr>
    </w:lvl>
    <w:lvl w:ilvl="2" w:tplc="D67ABEDA">
      <w:numFmt w:val="bullet"/>
      <w:lvlText w:val="•"/>
      <w:lvlJc w:val="left"/>
      <w:pPr>
        <w:ind w:left="2814" w:hanging="360"/>
      </w:pPr>
      <w:rPr>
        <w:rFonts w:hint="default"/>
        <w:lang w:val="hr-HR" w:eastAsia="en-US" w:bidi="ar-SA"/>
      </w:rPr>
    </w:lvl>
    <w:lvl w:ilvl="3" w:tplc="5FE8A64E">
      <w:numFmt w:val="bullet"/>
      <w:lvlText w:val="•"/>
      <w:lvlJc w:val="left"/>
      <w:pPr>
        <w:ind w:left="3791" w:hanging="360"/>
      </w:pPr>
      <w:rPr>
        <w:rFonts w:hint="default"/>
        <w:lang w:val="hr-HR" w:eastAsia="en-US" w:bidi="ar-SA"/>
      </w:rPr>
    </w:lvl>
    <w:lvl w:ilvl="4" w:tplc="700289D8">
      <w:numFmt w:val="bullet"/>
      <w:lvlText w:val="•"/>
      <w:lvlJc w:val="left"/>
      <w:pPr>
        <w:ind w:left="4768" w:hanging="360"/>
      </w:pPr>
      <w:rPr>
        <w:rFonts w:hint="default"/>
        <w:lang w:val="hr-HR" w:eastAsia="en-US" w:bidi="ar-SA"/>
      </w:rPr>
    </w:lvl>
    <w:lvl w:ilvl="5" w:tplc="8E96792C">
      <w:numFmt w:val="bullet"/>
      <w:lvlText w:val="•"/>
      <w:lvlJc w:val="left"/>
      <w:pPr>
        <w:ind w:left="5745" w:hanging="360"/>
      </w:pPr>
      <w:rPr>
        <w:rFonts w:hint="default"/>
        <w:lang w:val="hr-HR" w:eastAsia="en-US" w:bidi="ar-SA"/>
      </w:rPr>
    </w:lvl>
    <w:lvl w:ilvl="6" w:tplc="2C40DEB4">
      <w:numFmt w:val="bullet"/>
      <w:lvlText w:val="•"/>
      <w:lvlJc w:val="left"/>
      <w:pPr>
        <w:ind w:left="6722" w:hanging="360"/>
      </w:pPr>
      <w:rPr>
        <w:rFonts w:hint="default"/>
        <w:lang w:val="hr-HR" w:eastAsia="en-US" w:bidi="ar-SA"/>
      </w:rPr>
    </w:lvl>
    <w:lvl w:ilvl="7" w:tplc="5C7801E8">
      <w:numFmt w:val="bullet"/>
      <w:lvlText w:val="•"/>
      <w:lvlJc w:val="left"/>
      <w:pPr>
        <w:ind w:left="7699" w:hanging="360"/>
      </w:pPr>
      <w:rPr>
        <w:rFonts w:hint="default"/>
        <w:lang w:val="hr-HR" w:eastAsia="en-US" w:bidi="ar-SA"/>
      </w:rPr>
    </w:lvl>
    <w:lvl w:ilvl="8" w:tplc="714AB520">
      <w:numFmt w:val="bullet"/>
      <w:lvlText w:val="•"/>
      <w:lvlJc w:val="left"/>
      <w:pPr>
        <w:ind w:left="8677" w:hanging="360"/>
      </w:pPr>
      <w:rPr>
        <w:rFonts w:hint="default"/>
        <w:lang w:val="hr-HR" w:eastAsia="en-US" w:bidi="ar-SA"/>
      </w:rPr>
    </w:lvl>
  </w:abstractNum>
  <w:abstractNum w:abstractNumId="27">
    <w:nsid w:val="3F5845EC"/>
    <w:multiLevelType w:val="hybridMultilevel"/>
    <w:tmpl w:val="4D1A5416"/>
    <w:lvl w:ilvl="0" w:tplc="4F46B8BE">
      <w:numFmt w:val="bullet"/>
      <w:lvlText w:val="-"/>
      <w:lvlJc w:val="left"/>
      <w:pPr>
        <w:ind w:left="1080" w:hanging="360"/>
      </w:pPr>
      <w:rPr>
        <w:rFonts w:hint="default" w:ascii="Times New Roman" w:hAnsi="Times New Roman" w:eastAsia="Times New Roman" w:cs="Times New Roman"/>
        <w:b w:val="false"/>
        <w:bCs w:val="false"/>
        <w:i w:val="false"/>
        <w:iCs w:val="false"/>
        <w:spacing w:val="0"/>
        <w:w w:val="100"/>
        <w:sz w:val="22"/>
        <w:szCs w:val="22"/>
        <w:lang w:val="hr-HR" w:eastAsia="en-US" w:bidi="ar-SA"/>
      </w:rPr>
    </w:lvl>
    <w:lvl w:ilvl="1" w:tplc="DCAEA1D2">
      <w:numFmt w:val="bullet"/>
      <w:lvlText w:val="•"/>
      <w:lvlJc w:val="left"/>
      <w:pPr>
        <w:ind w:left="1980" w:hanging="360"/>
      </w:pPr>
      <w:rPr>
        <w:rFonts w:hint="default"/>
        <w:lang w:val="hr-HR" w:eastAsia="en-US" w:bidi="ar-SA"/>
      </w:rPr>
    </w:lvl>
    <w:lvl w:ilvl="2" w:tplc="8EE69BF4">
      <w:numFmt w:val="bullet"/>
      <w:lvlText w:val="•"/>
      <w:lvlJc w:val="left"/>
      <w:pPr>
        <w:ind w:left="2880" w:hanging="360"/>
      </w:pPr>
      <w:rPr>
        <w:rFonts w:hint="default"/>
        <w:lang w:val="hr-HR" w:eastAsia="en-US" w:bidi="ar-SA"/>
      </w:rPr>
    </w:lvl>
    <w:lvl w:ilvl="3" w:tplc="45A08AFE">
      <w:numFmt w:val="bullet"/>
      <w:lvlText w:val="•"/>
      <w:lvlJc w:val="left"/>
      <w:pPr>
        <w:ind w:left="3780" w:hanging="360"/>
      </w:pPr>
      <w:rPr>
        <w:rFonts w:hint="default"/>
        <w:lang w:val="hr-HR" w:eastAsia="en-US" w:bidi="ar-SA"/>
      </w:rPr>
    </w:lvl>
    <w:lvl w:ilvl="4" w:tplc="BB148686">
      <w:numFmt w:val="bullet"/>
      <w:lvlText w:val="•"/>
      <w:lvlJc w:val="left"/>
      <w:pPr>
        <w:ind w:left="4680" w:hanging="360"/>
      </w:pPr>
      <w:rPr>
        <w:rFonts w:hint="default"/>
        <w:lang w:val="hr-HR" w:eastAsia="en-US" w:bidi="ar-SA"/>
      </w:rPr>
    </w:lvl>
    <w:lvl w:ilvl="5" w:tplc="6D42E9BA">
      <w:numFmt w:val="bullet"/>
      <w:lvlText w:val="•"/>
      <w:lvlJc w:val="left"/>
      <w:pPr>
        <w:ind w:left="5580" w:hanging="360"/>
      </w:pPr>
      <w:rPr>
        <w:rFonts w:hint="default"/>
        <w:lang w:val="hr-HR" w:eastAsia="en-US" w:bidi="ar-SA"/>
      </w:rPr>
    </w:lvl>
    <w:lvl w:ilvl="6" w:tplc="4266CD56">
      <w:numFmt w:val="bullet"/>
      <w:lvlText w:val="•"/>
      <w:lvlJc w:val="left"/>
      <w:pPr>
        <w:ind w:left="6480" w:hanging="360"/>
      </w:pPr>
      <w:rPr>
        <w:rFonts w:hint="default"/>
        <w:lang w:val="hr-HR" w:eastAsia="en-US" w:bidi="ar-SA"/>
      </w:rPr>
    </w:lvl>
    <w:lvl w:ilvl="7" w:tplc="DF44F292">
      <w:numFmt w:val="bullet"/>
      <w:lvlText w:val="•"/>
      <w:lvlJc w:val="left"/>
      <w:pPr>
        <w:ind w:left="7380" w:hanging="360"/>
      </w:pPr>
      <w:rPr>
        <w:rFonts w:hint="default"/>
        <w:lang w:val="hr-HR" w:eastAsia="en-US" w:bidi="ar-SA"/>
      </w:rPr>
    </w:lvl>
    <w:lvl w:ilvl="8" w:tplc="751401A0">
      <w:numFmt w:val="bullet"/>
      <w:lvlText w:val="•"/>
      <w:lvlJc w:val="left"/>
      <w:pPr>
        <w:ind w:left="8280" w:hanging="360"/>
      </w:pPr>
      <w:rPr>
        <w:rFonts w:hint="default"/>
        <w:lang w:val="hr-HR" w:eastAsia="en-US" w:bidi="ar-SA"/>
      </w:rPr>
    </w:lvl>
  </w:abstractNum>
  <w:abstractNum w:abstractNumId="28">
    <w:nsid w:val="43B409D3"/>
    <w:multiLevelType w:val="hybridMultilevel"/>
    <w:tmpl w:val="DD5C9DB8"/>
    <w:lvl w:ilvl="0" w:tplc="246A4476">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29">
    <w:nsid w:val="458954DC"/>
    <w:multiLevelType w:val="multilevel"/>
    <w:tmpl w:val="82F200E4"/>
    <w:lvl w:ilvl="0">
      <w:start w:val="1"/>
      <w:numFmt w:val="decimal"/>
      <w:lvlText w:val="%1."/>
      <w:lvlJc w:val="left"/>
      <w:pPr>
        <w:ind w:left="1356" w:hanging="339"/>
        <w:jc w:val="left"/>
      </w:pPr>
      <w:rPr>
        <w:rFonts w:hint="default" w:ascii="Arial" w:hAnsi="Arial" w:eastAsia="Arial" w:cs="Arial"/>
        <w:b w:val="false"/>
        <w:bCs w:val="false"/>
        <w:i w:val="false"/>
        <w:iCs/>
        <w:spacing w:val="0"/>
        <w:w w:val="102"/>
        <w:sz w:val="24"/>
        <w:szCs w:val="24"/>
        <w:lang w:val="hr-HR" w:eastAsia="en-US" w:bidi="ar-SA"/>
      </w:rPr>
    </w:lvl>
    <w:lvl w:ilvl="1">
      <w:start w:val="1"/>
      <w:numFmt w:val="decimal"/>
      <w:lvlText w:val="%1.%2."/>
      <w:lvlJc w:val="left"/>
      <w:pPr>
        <w:ind w:left="1478" w:hanging="443"/>
        <w:jc w:val="right"/>
      </w:pPr>
      <w:rPr>
        <w:rFonts w:hint="default" w:ascii="Arial" w:hAnsi="Arial" w:eastAsia="Arial" w:cs="Arial"/>
        <w:b w:val="false"/>
        <w:bCs/>
        <w:i w:val="false"/>
        <w:iCs/>
        <w:spacing w:val="0"/>
        <w:w w:val="102"/>
        <w:sz w:val="22"/>
        <w:szCs w:val="22"/>
        <w:lang w:val="hr-HR" w:eastAsia="en-US" w:bidi="ar-SA"/>
      </w:rPr>
    </w:lvl>
    <w:lvl w:ilvl="2">
      <w:start w:val="1"/>
      <w:numFmt w:val="decimal"/>
      <w:lvlText w:val="%1.%2.%3."/>
      <w:lvlJc w:val="left"/>
      <w:pPr>
        <w:ind w:left="2085" w:hanging="676"/>
        <w:jc w:val="left"/>
      </w:pPr>
      <w:rPr>
        <w:rFonts w:hint="default" w:ascii="Arial" w:hAnsi="Arial" w:eastAsia="Arial" w:cs="Arial"/>
        <w:b w:val="false"/>
        <w:bCs/>
        <w:i w:val="false"/>
        <w:iCs/>
        <w:spacing w:val="-2"/>
        <w:w w:val="102"/>
        <w:sz w:val="22"/>
        <w:szCs w:val="22"/>
        <w:lang w:val="hr-HR" w:eastAsia="en-US" w:bidi="ar-SA"/>
      </w:rPr>
    </w:lvl>
    <w:lvl w:ilvl="3">
      <w:numFmt w:val="bullet"/>
      <w:lvlText w:val="•"/>
      <w:lvlJc w:val="left"/>
      <w:pPr>
        <w:ind w:left="2945" w:hanging="676"/>
      </w:pPr>
      <w:rPr>
        <w:rFonts w:hint="default"/>
        <w:lang w:val="hr-HR" w:eastAsia="en-US" w:bidi="ar-SA"/>
      </w:rPr>
    </w:lvl>
    <w:lvl w:ilvl="4">
      <w:numFmt w:val="bullet"/>
      <w:lvlText w:val="•"/>
      <w:lvlJc w:val="left"/>
      <w:pPr>
        <w:ind w:left="3810" w:hanging="676"/>
      </w:pPr>
      <w:rPr>
        <w:rFonts w:hint="default"/>
        <w:lang w:val="hr-HR" w:eastAsia="en-US" w:bidi="ar-SA"/>
      </w:rPr>
    </w:lvl>
    <w:lvl w:ilvl="5">
      <w:numFmt w:val="bullet"/>
      <w:lvlText w:val="•"/>
      <w:lvlJc w:val="left"/>
      <w:pPr>
        <w:ind w:left="4675" w:hanging="676"/>
      </w:pPr>
      <w:rPr>
        <w:rFonts w:hint="default"/>
        <w:lang w:val="hr-HR" w:eastAsia="en-US" w:bidi="ar-SA"/>
      </w:rPr>
    </w:lvl>
    <w:lvl w:ilvl="6">
      <w:numFmt w:val="bullet"/>
      <w:lvlText w:val="•"/>
      <w:lvlJc w:val="left"/>
      <w:pPr>
        <w:ind w:left="5540" w:hanging="676"/>
      </w:pPr>
      <w:rPr>
        <w:rFonts w:hint="default"/>
        <w:lang w:val="hr-HR" w:eastAsia="en-US" w:bidi="ar-SA"/>
      </w:rPr>
    </w:lvl>
    <w:lvl w:ilvl="7">
      <w:numFmt w:val="bullet"/>
      <w:lvlText w:val="•"/>
      <w:lvlJc w:val="left"/>
      <w:pPr>
        <w:ind w:left="6405" w:hanging="676"/>
      </w:pPr>
      <w:rPr>
        <w:rFonts w:hint="default"/>
        <w:lang w:val="hr-HR" w:eastAsia="en-US" w:bidi="ar-SA"/>
      </w:rPr>
    </w:lvl>
    <w:lvl w:ilvl="8">
      <w:numFmt w:val="bullet"/>
      <w:lvlText w:val="•"/>
      <w:lvlJc w:val="left"/>
      <w:pPr>
        <w:ind w:left="7270" w:hanging="676"/>
      </w:pPr>
      <w:rPr>
        <w:rFonts w:hint="default"/>
        <w:lang w:val="hr-HR" w:eastAsia="en-US" w:bidi="ar-SA"/>
      </w:rPr>
    </w:lvl>
  </w:abstractNum>
  <w:abstractNum w:abstractNumId="30">
    <w:nsid w:val="467F3777"/>
    <w:multiLevelType w:val="hybridMultilevel"/>
    <w:tmpl w:val="3114360A"/>
    <w:lvl w:ilvl="0" w:tplc="6C2EB33E">
      <w:numFmt w:val="bullet"/>
      <w:lvlText w:val="-"/>
      <w:lvlJc w:val="left"/>
      <w:pPr>
        <w:ind w:left="1411" w:hanging="394"/>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CC38253C">
      <w:numFmt w:val="bullet"/>
      <w:lvlText w:val="•"/>
      <w:lvlJc w:val="left"/>
      <w:pPr>
        <w:ind w:left="2178" w:hanging="394"/>
      </w:pPr>
      <w:rPr>
        <w:rFonts w:hint="default"/>
        <w:lang w:val="hr-HR" w:eastAsia="en-US" w:bidi="ar-SA"/>
      </w:rPr>
    </w:lvl>
    <w:lvl w:ilvl="2" w:tplc="D55A8B56">
      <w:numFmt w:val="bullet"/>
      <w:lvlText w:val="•"/>
      <w:lvlJc w:val="left"/>
      <w:pPr>
        <w:ind w:left="2936" w:hanging="394"/>
      </w:pPr>
      <w:rPr>
        <w:rFonts w:hint="default"/>
        <w:lang w:val="hr-HR" w:eastAsia="en-US" w:bidi="ar-SA"/>
      </w:rPr>
    </w:lvl>
    <w:lvl w:ilvl="3" w:tplc="D5C68832">
      <w:numFmt w:val="bullet"/>
      <w:lvlText w:val="•"/>
      <w:lvlJc w:val="left"/>
      <w:pPr>
        <w:ind w:left="3694" w:hanging="394"/>
      </w:pPr>
      <w:rPr>
        <w:rFonts w:hint="default"/>
        <w:lang w:val="hr-HR" w:eastAsia="en-US" w:bidi="ar-SA"/>
      </w:rPr>
    </w:lvl>
    <w:lvl w:ilvl="4" w:tplc="5A142966">
      <w:numFmt w:val="bullet"/>
      <w:lvlText w:val="•"/>
      <w:lvlJc w:val="left"/>
      <w:pPr>
        <w:ind w:left="4452" w:hanging="394"/>
      </w:pPr>
      <w:rPr>
        <w:rFonts w:hint="default"/>
        <w:lang w:val="hr-HR" w:eastAsia="en-US" w:bidi="ar-SA"/>
      </w:rPr>
    </w:lvl>
    <w:lvl w:ilvl="5" w:tplc="B4E4295E">
      <w:numFmt w:val="bullet"/>
      <w:lvlText w:val="•"/>
      <w:lvlJc w:val="left"/>
      <w:pPr>
        <w:ind w:left="5210" w:hanging="394"/>
      </w:pPr>
      <w:rPr>
        <w:rFonts w:hint="default"/>
        <w:lang w:val="hr-HR" w:eastAsia="en-US" w:bidi="ar-SA"/>
      </w:rPr>
    </w:lvl>
    <w:lvl w:ilvl="6" w:tplc="647C40DE">
      <w:numFmt w:val="bullet"/>
      <w:lvlText w:val="•"/>
      <w:lvlJc w:val="left"/>
      <w:pPr>
        <w:ind w:left="5968" w:hanging="394"/>
      </w:pPr>
      <w:rPr>
        <w:rFonts w:hint="default"/>
        <w:lang w:val="hr-HR" w:eastAsia="en-US" w:bidi="ar-SA"/>
      </w:rPr>
    </w:lvl>
    <w:lvl w:ilvl="7" w:tplc="D0000862">
      <w:numFmt w:val="bullet"/>
      <w:lvlText w:val="•"/>
      <w:lvlJc w:val="left"/>
      <w:pPr>
        <w:ind w:left="6726" w:hanging="394"/>
      </w:pPr>
      <w:rPr>
        <w:rFonts w:hint="default"/>
        <w:lang w:val="hr-HR" w:eastAsia="en-US" w:bidi="ar-SA"/>
      </w:rPr>
    </w:lvl>
    <w:lvl w:ilvl="8" w:tplc="00AE95C8">
      <w:numFmt w:val="bullet"/>
      <w:lvlText w:val="•"/>
      <w:lvlJc w:val="left"/>
      <w:pPr>
        <w:ind w:left="7484" w:hanging="394"/>
      </w:pPr>
      <w:rPr>
        <w:rFonts w:hint="default"/>
        <w:lang w:val="hr-HR" w:eastAsia="en-US" w:bidi="ar-SA"/>
      </w:rPr>
    </w:lvl>
  </w:abstractNum>
  <w:abstractNum w:abstractNumId="31">
    <w:nsid w:val="47C50393"/>
    <w:multiLevelType w:val="hybridMultilevel"/>
    <w:tmpl w:val="08A8624A"/>
    <w:lvl w:ilvl="0" w:tplc="3A4CF976">
      <w:start w:val="1"/>
      <w:numFmt w:val="decimal"/>
      <w:lvlText w:val="%1."/>
      <w:lvlJc w:val="left"/>
      <w:pPr>
        <w:ind w:left="2089" w:hanging="245"/>
        <w:jc w:val="left"/>
      </w:pPr>
      <w:rPr>
        <w:rFonts w:hint="default" w:ascii="Arial" w:hAnsi="Arial" w:eastAsia="Arial" w:cs="Arial"/>
        <w:b w:val="false"/>
        <w:bCs/>
        <w:i w:val="false"/>
        <w:iCs w:val="false"/>
        <w:spacing w:val="0"/>
        <w:w w:val="100"/>
        <w:sz w:val="24"/>
        <w:szCs w:val="24"/>
        <w:lang w:val="hr-HR" w:eastAsia="en-US" w:bidi="ar-SA"/>
      </w:rPr>
    </w:lvl>
    <w:lvl w:ilvl="1" w:tplc="AF48CCA4">
      <w:numFmt w:val="bullet"/>
      <w:lvlText w:val=""/>
      <w:lvlJc w:val="left"/>
      <w:pPr>
        <w:ind w:left="2564" w:hanging="360"/>
      </w:pPr>
      <w:rPr>
        <w:rFonts w:hint="default" w:ascii="Symbol" w:hAnsi="Symbol" w:eastAsia="Symbol" w:cs="Symbol"/>
        <w:spacing w:val="0"/>
        <w:w w:val="99"/>
        <w:lang w:val="hr-HR" w:eastAsia="en-US" w:bidi="ar-SA"/>
      </w:rPr>
    </w:lvl>
    <w:lvl w:ilvl="2" w:tplc="5B60D09A">
      <w:start w:val="1"/>
      <w:numFmt w:val="decimal"/>
      <w:lvlText w:val="%3."/>
      <w:lvlJc w:val="left"/>
      <w:pPr>
        <w:ind w:left="3284"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3" w:tplc="36723E90">
      <w:numFmt w:val="bullet"/>
      <w:lvlText w:val="•"/>
      <w:lvlJc w:val="left"/>
      <w:pPr>
        <w:ind w:left="4232" w:hanging="360"/>
      </w:pPr>
      <w:rPr>
        <w:rFonts w:hint="default"/>
        <w:lang w:val="hr-HR" w:eastAsia="en-US" w:bidi="ar-SA"/>
      </w:rPr>
    </w:lvl>
    <w:lvl w:ilvl="4" w:tplc="88440250">
      <w:numFmt w:val="bullet"/>
      <w:lvlText w:val="•"/>
      <w:lvlJc w:val="left"/>
      <w:pPr>
        <w:ind w:left="5184" w:hanging="360"/>
      </w:pPr>
      <w:rPr>
        <w:rFonts w:hint="default"/>
        <w:lang w:val="hr-HR" w:eastAsia="en-US" w:bidi="ar-SA"/>
      </w:rPr>
    </w:lvl>
    <w:lvl w:ilvl="5" w:tplc="0ED0A720">
      <w:numFmt w:val="bullet"/>
      <w:lvlText w:val="•"/>
      <w:lvlJc w:val="left"/>
      <w:pPr>
        <w:ind w:left="6135" w:hanging="360"/>
      </w:pPr>
      <w:rPr>
        <w:rFonts w:hint="default"/>
        <w:lang w:val="hr-HR" w:eastAsia="en-US" w:bidi="ar-SA"/>
      </w:rPr>
    </w:lvl>
    <w:lvl w:ilvl="6" w:tplc="2446F17C">
      <w:numFmt w:val="bullet"/>
      <w:lvlText w:val="•"/>
      <w:lvlJc w:val="left"/>
      <w:pPr>
        <w:ind w:left="7087" w:hanging="360"/>
      </w:pPr>
      <w:rPr>
        <w:rFonts w:hint="default"/>
        <w:lang w:val="hr-HR" w:eastAsia="en-US" w:bidi="ar-SA"/>
      </w:rPr>
    </w:lvl>
    <w:lvl w:ilvl="7" w:tplc="C58C0976">
      <w:numFmt w:val="bullet"/>
      <w:lvlText w:val="•"/>
      <w:lvlJc w:val="left"/>
      <w:pPr>
        <w:ind w:left="8038" w:hanging="360"/>
      </w:pPr>
      <w:rPr>
        <w:rFonts w:hint="default"/>
        <w:lang w:val="hr-HR" w:eastAsia="en-US" w:bidi="ar-SA"/>
      </w:rPr>
    </w:lvl>
    <w:lvl w:ilvl="8" w:tplc="4810F3FC">
      <w:numFmt w:val="bullet"/>
      <w:lvlText w:val="•"/>
      <w:lvlJc w:val="left"/>
      <w:pPr>
        <w:ind w:left="8990" w:hanging="360"/>
      </w:pPr>
      <w:rPr>
        <w:rFonts w:hint="default"/>
        <w:lang w:val="hr-HR" w:eastAsia="en-US" w:bidi="ar-SA"/>
      </w:rPr>
    </w:lvl>
  </w:abstractNum>
  <w:abstractNum w:abstractNumId="32">
    <w:nsid w:val="4B0E1C11"/>
    <w:multiLevelType w:val="hybridMultilevel"/>
    <w:tmpl w:val="D28842BA"/>
    <w:lvl w:ilvl="0" w:tplc="64D824E0">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1" w:tplc="24C2B360">
      <w:numFmt w:val="bullet"/>
      <w:lvlText w:val="•"/>
      <w:lvlJc w:val="left"/>
      <w:pPr>
        <w:ind w:left="1837" w:hanging="360"/>
      </w:pPr>
      <w:rPr>
        <w:rFonts w:hint="default"/>
        <w:lang w:val="hr-HR" w:eastAsia="en-US" w:bidi="ar-SA"/>
      </w:rPr>
    </w:lvl>
    <w:lvl w:ilvl="2" w:tplc="F2600F14">
      <w:numFmt w:val="bullet"/>
      <w:lvlText w:val="•"/>
      <w:lvlJc w:val="left"/>
      <w:pPr>
        <w:ind w:left="2814" w:hanging="360"/>
      </w:pPr>
      <w:rPr>
        <w:rFonts w:hint="default"/>
        <w:lang w:val="hr-HR" w:eastAsia="en-US" w:bidi="ar-SA"/>
      </w:rPr>
    </w:lvl>
    <w:lvl w:ilvl="3" w:tplc="C62C1F5A">
      <w:numFmt w:val="bullet"/>
      <w:lvlText w:val="•"/>
      <w:lvlJc w:val="left"/>
      <w:pPr>
        <w:ind w:left="3791" w:hanging="360"/>
      </w:pPr>
      <w:rPr>
        <w:rFonts w:hint="default"/>
        <w:lang w:val="hr-HR" w:eastAsia="en-US" w:bidi="ar-SA"/>
      </w:rPr>
    </w:lvl>
    <w:lvl w:ilvl="4" w:tplc="05BA2A68">
      <w:numFmt w:val="bullet"/>
      <w:lvlText w:val="•"/>
      <w:lvlJc w:val="left"/>
      <w:pPr>
        <w:ind w:left="4768" w:hanging="360"/>
      </w:pPr>
      <w:rPr>
        <w:rFonts w:hint="default"/>
        <w:lang w:val="hr-HR" w:eastAsia="en-US" w:bidi="ar-SA"/>
      </w:rPr>
    </w:lvl>
    <w:lvl w:ilvl="5" w:tplc="5D40FBD8">
      <w:numFmt w:val="bullet"/>
      <w:lvlText w:val="•"/>
      <w:lvlJc w:val="left"/>
      <w:pPr>
        <w:ind w:left="5745" w:hanging="360"/>
      </w:pPr>
      <w:rPr>
        <w:rFonts w:hint="default"/>
        <w:lang w:val="hr-HR" w:eastAsia="en-US" w:bidi="ar-SA"/>
      </w:rPr>
    </w:lvl>
    <w:lvl w:ilvl="6" w:tplc="12D4B8E0">
      <w:numFmt w:val="bullet"/>
      <w:lvlText w:val="•"/>
      <w:lvlJc w:val="left"/>
      <w:pPr>
        <w:ind w:left="6722" w:hanging="360"/>
      </w:pPr>
      <w:rPr>
        <w:rFonts w:hint="default"/>
        <w:lang w:val="hr-HR" w:eastAsia="en-US" w:bidi="ar-SA"/>
      </w:rPr>
    </w:lvl>
    <w:lvl w:ilvl="7" w:tplc="F3F0C088">
      <w:numFmt w:val="bullet"/>
      <w:lvlText w:val="•"/>
      <w:lvlJc w:val="left"/>
      <w:pPr>
        <w:ind w:left="7699" w:hanging="360"/>
      </w:pPr>
      <w:rPr>
        <w:rFonts w:hint="default"/>
        <w:lang w:val="hr-HR" w:eastAsia="en-US" w:bidi="ar-SA"/>
      </w:rPr>
    </w:lvl>
    <w:lvl w:ilvl="8" w:tplc="93E8AF54">
      <w:numFmt w:val="bullet"/>
      <w:lvlText w:val="•"/>
      <w:lvlJc w:val="left"/>
      <w:pPr>
        <w:ind w:left="8677" w:hanging="360"/>
      </w:pPr>
      <w:rPr>
        <w:rFonts w:hint="default"/>
        <w:lang w:val="hr-HR" w:eastAsia="en-US" w:bidi="ar-SA"/>
      </w:rPr>
    </w:lvl>
  </w:abstractNum>
  <w:abstractNum w:abstractNumId="33">
    <w:nsid w:val="55BE1298"/>
    <w:multiLevelType w:val="hybridMultilevel"/>
    <w:tmpl w:val="20E40B92"/>
    <w:lvl w:ilvl="0" w:tplc="E6A4CA56">
      <w:start w:val="1"/>
      <w:numFmt w:val="decimal"/>
      <w:lvlText w:val="%1."/>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68F61D8"/>
    <w:multiLevelType w:val="hybridMultilevel"/>
    <w:tmpl w:val="D488215E"/>
    <w:lvl w:ilvl="0" w:tplc="6D0CDCF4">
      <w:start w:val="1"/>
      <w:numFmt w:val="decimal"/>
      <w:lvlText w:val="%1."/>
      <w:lvlJc w:val="left"/>
      <w:pPr>
        <w:ind w:left="102" w:hanging="190"/>
        <w:jc w:val="left"/>
      </w:pPr>
      <w:rPr>
        <w:rFonts w:hint="default" w:ascii="Microsoft Sans Serif" w:hAnsi="Microsoft Sans Serif" w:eastAsia="Microsoft Sans Serif" w:cs="Microsoft Sans Serif"/>
        <w:b w:val="false"/>
        <w:bCs w:val="false"/>
        <w:i w:val="false"/>
        <w:iCs w:val="false"/>
        <w:spacing w:val="-2"/>
        <w:w w:val="99"/>
        <w:sz w:val="17"/>
        <w:szCs w:val="17"/>
        <w:lang w:val="hr-HR" w:eastAsia="en-US" w:bidi="ar-SA"/>
      </w:rPr>
    </w:lvl>
    <w:lvl w:ilvl="1" w:tplc="261ECF9C">
      <w:numFmt w:val="bullet"/>
      <w:lvlText w:val="•"/>
      <w:lvlJc w:val="left"/>
      <w:pPr>
        <w:ind w:left="394" w:hanging="190"/>
      </w:pPr>
      <w:rPr>
        <w:rFonts w:hint="default"/>
        <w:lang w:val="hr-HR" w:eastAsia="en-US" w:bidi="ar-SA"/>
      </w:rPr>
    </w:lvl>
    <w:lvl w:ilvl="2" w:tplc="17BCD07E">
      <w:numFmt w:val="bullet"/>
      <w:lvlText w:val="•"/>
      <w:lvlJc w:val="left"/>
      <w:pPr>
        <w:ind w:left="689" w:hanging="190"/>
      </w:pPr>
      <w:rPr>
        <w:rFonts w:hint="default"/>
        <w:lang w:val="hr-HR" w:eastAsia="en-US" w:bidi="ar-SA"/>
      </w:rPr>
    </w:lvl>
    <w:lvl w:ilvl="3" w:tplc="22B277A2">
      <w:numFmt w:val="bullet"/>
      <w:lvlText w:val="•"/>
      <w:lvlJc w:val="left"/>
      <w:pPr>
        <w:ind w:left="983" w:hanging="190"/>
      </w:pPr>
      <w:rPr>
        <w:rFonts w:hint="default"/>
        <w:lang w:val="hr-HR" w:eastAsia="en-US" w:bidi="ar-SA"/>
      </w:rPr>
    </w:lvl>
    <w:lvl w:ilvl="4" w:tplc="F4A4FD5A">
      <w:numFmt w:val="bullet"/>
      <w:lvlText w:val="•"/>
      <w:lvlJc w:val="left"/>
      <w:pPr>
        <w:ind w:left="1278" w:hanging="190"/>
      </w:pPr>
      <w:rPr>
        <w:rFonts w:hint="default"/>
        <w:lang w:val="hr-HR" w:eastAsia="en-US" w:bidi="ar-SA"/>
      </w:rPr>
    </w:lvl>
    <w:lvl w:ilvl="5" w:tplc="0CE4F7A0">
      <w:numFmt w:val="bullet"/>
      <w:lvlText w:val="•"/>
      <w:lvlJc w:val="left"/>
      <w:pPr>
        <w:ind w:left="1573" w:hanging="190"/>
      </w:pPr>
      <w:rPr>
        <w:rFonts w:hint="default"/>
        <w:lang w:val="hr-HR" w:eastAsia="en-US" w:bidi="ar-SA"/>
      </w:rPr>
    </w:lvl>
    <w:lvl w:ilvl="6" w:tplc="3A961CB8">
      <w:numFmt w:val="bullet"/>
      <w:lvlText w:val="•"/>
      <w:lvlJc w:val="left"/>
      <w:pPr>
        <w:ind w:left="1867" w:hanging="190"/>
      </w:pPr>
      <w:rPr>
        <w:rFonts w:hint="default"/>
        <w:lang w:val="hr-HR" w:eastAsia="en-US" w:bidi="ar-SA"/>
      </w:rPr>
    </w:lvl>
    <w:lvl w:ilvl="7" w:tplc="0BF639D4">
      <w:numFmt w:val="bullet"/>
      <w:lvlText w:val="•"/>
      <w:lvlJc w:val="left"/>
      <w:pPr>
        <w:ind w:left="2162" w:hanging="190"/>
      </w:pPr>
      <w:rPr>
        <w:rFonts w:hint="default"/>
        <w:lang w:val="hr-HR" w:eastAsia="en-US" w:bidi="ar-SA"/>
      </w:rPr>
    </w:lvl>
    <w:lvl w:ilvl="8" w:tplc="02387714">
      <w:numFmt w:val="bullet"/>
      <w:lvlText w:val="•"/>
      <w:lvlJc w:val="left"/>
      <w:pPr>
        <w:ind w:left="2456" w:hanging="190"/>
      </w:pPr>
      <w:rPr>
        <w:rFonts w:hint="default"/>
        <w:lang w:val="hr-HR" w:eastAsia="en-US" w:bidi="ar-SA"/>
      </w:rPr>
    </w:lvl>
  </w:abstractNum>
  <w:abstractNum w:abstractNumId="35">
    <w:nsid w:val="60184E99"/>
    <w:multiLevelType w:val="hybridMultilevel"/>
    <w:tmpl w:val="2442625C"/>
    <w:lvl w:ilvl="0" w:tplc="CAA6005A">
      <w:start w:val="1"/>
      <w:numFmt w:val="lowerLetter"/>
      <w:lvlText w:val="%1)"/>
      <w:lvlJc w:val="left"/>
      <w:pPr>
        <w:ind w:left="255" w:hanging="233"/>
        <w:jc w:val="left"/>
      </w:pPr>
      <w:rPr>
        <w:rFonts w:hint="default" w:ascii="Arial MT" w:hAnsi="Arial MT" w:eastAsia="Arial MT" w:cs="Arial MT"/>
        <w:b w:val="false"/>
        <w:bCs w:val="false"/>
        <w:i w:val="false"/>
        <w:iCs w:val="false"/>
        <w:spacing w:val="0"/>
        <w:w w:val="99"/>
        <w:sz w:val="20"/>
        <w:szCs w:val="20"/>
        <w:lang w:val="hr-HR" w:eastAsia="en-US" w:bidi="ar-SA"/>
      </w:rPr>
    </w:lvl>
    <w:lvl w:ilvl="1" w:tplc="C5AC0218">
      <w:numFmt w:val="bullet"/>
      <w:lvlText w:val=""/>
      <w:lvlJc w:val="left"/>
      <w:pPr>
        <w:ind w:left="803" w:hanging="360"/>
      </w:pPr>
      <w:rPr>
        <w:rFonts w:hint="default" w:ascii="Symbol" w:hAnsi="Symbol" w:eastAsia="Symbol" w:cs="Symbol"/>
        <w:b w:val="false"/>
        <w:bCs w:val="false"/>
        <w:i w:val="false"/>
        <w:iCs w:val="false"/>
        <w:spacing w:val="0"/>
        <w:w w:val="99"/>
        <w:sz w:val="20"/>
        <w:szCs w:val="20"/>
        <w:lang w:val="hr-HR" w:eastAsia="en-US" w:bidi="ar-SA"/>
      </w:rPr>
    </w:lvl>
    <w:lvl w:ilvl="2" w:tplc="AE32452E">
      <w:numFmt w:val="bullet"/>
      <w:lvlText w:val="•"/>
      <w:lvlJc w:val="left"/>
      <w:pPr>
        <w:ind w:left="800" w:hanging="360"/>
      </w:pPr>
      <w:rPr>
        <w:rFonts w:hint="default"/>
        <w:lang w:val="hr-HR" w:eastAsia="en-US" w:bidi="ar-SA"/>
      </w:rPr>
    </w:lvl>
    <w:lvl w:ilvl="3" w:tplc="5E240D5A">
      <w:numFmt w:val="bullet"/>
      <w:lvlText w:val="•"/>
      <w:lvlJc w:val="left"/>
      <w:pPr>
        <w:ind w:left="1834" w:hanging="360"/>
      </w:pPr>
      <w:rPr>
        <w:rFonts w:hint="default"/>
        <w:lang w:val="hr-HR" w:eastAsia="en-US" w:bidi="ar-SA"/>
      </w:rPr>
    </w:lvl>
    <w:lvl w:ilvl="4" w:tplc="B1CA4200">
      <w:numFmt w:val="bullet"/>
      <w:lvlText w:val="•"/>
      <w:lvlJc w:val="left"/>
      <w:pPr>
        <w:ind w:left="2868" w:hanging="360"/>
      </w:pPr>
      <w:rPr>
        <w:rFonts w:hint="default"/>
        <w:lang w:val="hr-HR" w:eastAsia="en-US" w:bidi="ar-SA"/>
      </w:rPr>
    </w:lvl>
    <w:lvl w:ilvl="5" w:tplc="480EAC56">
      <w:numFmt w:val="bullet"/>
      <w:lvlText w:val="•"/>
      <w:lvlJc w:val="left"/>
      <w:pPr>
        <w:ind w:left="3902" w:hanging="360"/>
      </w:pPr>
      <w:rPr>
        <w:rFonts w:hint="default"/>
        <w:lang w:val="hr-HR" w:eastAsia="en-US" w:bidi="ar-SA"/>
      </w:rPr>
    </w:lvl>
    <w:lvl w:ilvl="6" w:tplc="D9A8B52C">
      <w:numFmt w:val="bullet"/>
      <w:lvlText w:val="•"/>
      <w:lvlJc w:val="left"/>
      <w:pPr>
        <w:ind w:left="4936" w:hanging="360"/>
      </w:pPr>
      <w:rPr>
        <w:rFonts w:hint="default"/>
        <w:lang w:val="hr-HR" w:eastAsia="en-US" w:bidi="ar-SA"/>
      </w:rPr>
    </w:lvl>
    <w:lvl w:ilvl="7" w:tplc="CE24B56C">
      <w:numFmt w:val="bullet"/>
      <w:lvlText w:val="•"/>
      <w:lvlJc w:val="left"/>
      <w:pPr>
        <w:ind w:left="5970" w:hanging="360"/>
      </w:pPr>
      <w:rPr>
        <w:rFonts w:hint="default"/>
        <w:lang w:val="hr-HR" w:eastAsia="en-US" w:bidi="ar-SA"/>
      </w:rPr>
    </w:lvl>
    <w:lvl w:ilvl="8" w:tplc="8B8E5446">
      <w:numFmt w:val="bullet"/>
      <w:lvlText w:val="•"/>
      <w:lvlJc w:val="left"/>
      <w:pPr>
        <w:ind w:left="7004" w:hanging="360"/>
      </w:pPr>
      <w:rPr>
        <w:rFonts w:hint="default"/>
        <w:lang w:val="hr-HR" w:eastAsia="en-US" w:bidi="ar-SA"/>
      </w:rPr>
    </w:lvl>
  </w:abstractNum>
  <w:abstractNum w:abstractNumId="36">
    <w:nsid w:val="6173505C"/>
    <w:multiLevelType w:val="hybridMultilevel"/>
    <w:tmpl w:val="887EE912"/>
    <w:lvl w:ilvl="0" w:tplc="FEC45B1E">
      <w:start w:val="1"/>
      <w:numFmt w:val="upperRoman"/>
      <w:lvlText w:val="%1"/>
      <w:lvlJc w:val="left"/>
      <w:pPr>
        <w:ind w:left="976" w:hanging="566"/>
        <w:jc w:val="left"/>
      </w:pPr>
      <w:rPr>
        <w:rFonts w:hint="default" w:ascii="Arial" w:hAnsi="Arial" w:eastAsia="Arial" w:cs="Arial"/>
        <w:b w:val="false"/>
        <w:bCs/>
        <w:i w:val="false"/>
        <w:iCs/>
        <w:spacing w:val="0"/>
        <w:w w:val="102"/>
        <w:sz w:val="22"/>
        <w:szCs w:val="22"/>
        <w:lang w:val="hr-HR" w:eastAsia="en-US" w:bidi="ar-SA"/>
      </w:rPr>
    </w:lvl>
    <w:lvl w:ilvl="1" w:tplc="B0C4BBE4">
      <w:start w:val="3"/>
      <w:numFmt w:val="decimal"/>
      <w:lvlText w:val="%2."/>
      <w:lvlJc w:val="left"/>
      <w:pPr>
        <w:ind w:left="1539" w:hanging="249"/>
        <w:jc w:val="left"/>
      </w:pPr>
      <w:rPr>
        <w:rFonts w:hint="default" w:ascii="Arial" w:hAnsi="Arial" w:eastAsia="Arial" w:cs="Arial"/>
        <w:b w:val="false"/>
        <w:bCs w:val="false"/>
        <w:i/>
        <w:iCs/>
        <w:spacing w:val="-2"/>
        <w:w w:val="102"/>
        <w:sz w:val="22"/>
        <w:szCs w:val="22"/>
        <w:lang w:val="hr-HR" w:eastAsia="en-US" w:bidi="ar-SA"/>
      </w:rPr>
    </w:lvl>
    <w:lvl w:ilvl="2" w:tplc="D45A01F4">
      <w:numFmt w:val="bullet"/>
      <w:lvlText w:val="•"/>
      <w:lvlJc w:val="left"/>
      <w:pPr>
        <w:ind w:left="2368" w:hanging="249"/>
      </w:pPr>
      <w:rPr>
        <w:rFonts w:hint="default"/>
        <w:lang w:val="hr-HR" w:eastAsia="en-US" w:bidi="ar-SA"/>
      </w:rPr>
    </w:lvl>
    <w:lvl w:ilvl="3" w:tplc="3AE00AC4">
      <w:numFmt w:val="bullet"/>
      <w:lvlText w:val="•"/>
      <w:lvlJc w:val="left"/>
      <w:pPr>
        <w:ind w:left="3197" w:hanging="249"/>
      </w:pPr>
      <w:rPr>
        <w:rFonts w:hint="default"/>
        <w:lang w:val="hr-HR" w:eastAsia="en-US" w:bidi="ar-SA"/>
      </w:rPr>
    </w:lvl>
    <w:lvl w:ilvl="4" w:tplc="63F2A890">
      <w:numFmt w:val="bullet"/>
      <w:lvlText w:val="•"/>
      <w:lvlJc w:val="left"/>
      <w:pPr>
        <w:ind w:left="4026" w:hanging="249"/>
      </w:pPr>
      <w:rPr>
        <w:rFonts w:hint="default"/>
        <w:lang w:val="hr-HR" w:eastAsia="en-US" w:bidi="ar-SA"/>
      </w:rPr>
    </w:lvl>
    <w:lvl w:ilvl="5" w:tplc="12BE6184">
      <w:numFmt w:val="bullet"/>
      <w:lvlText w:val="•"/>
      <w:lvlJc w:val="left"/>
      <w:pPr>
        <w:ind w:left="4855" w:hanging="249"/>
      </w:pPr>
      <w:rPr>
        <w:rFonts w:hint="default"/>
        <w:lang w:val="hr-HR" w:eastAsia="en-US" w:bidi="ar-SA"/>
      </w:rPr>
    </w:lvl>
    <w:lvl w:ilvl="6" w:tplc="81BCB2A0">
      <w:numFmt w:val="bullet"/>
      <w:lvlText w:val="•"/>
      <w:lvlJc w:val="left"/>
      <w:pPr>
        <w:ind w:left="5684" w:hanging="249"/>
      </w:pPr>
      <w:rPr>
        <w:rFonts w:hint="default"/>
        <w:lang w:val="hr-HR" w:eastAsia="en-US" w:bidi="ar-SA"/>
      </w:rPr>
    </w:lvl>
    <w:lvl w:ilvl="7" w:tplc="226C050E">
      <w:numFmt w:val="bullet"/>
      <w:lvlText w:val="•"/>
      <w:lvlJc w:val="left"/>
      <w:pPr>
        <w:ind w:left="6513" w:hanging="249"/>
      </w:pPr>
      <w:rPr>
        <w:rFonts w:hint="default"/>
        <w:lang w:val="hr-HR" w:eastAsia="en-US" w:bidi="ar-SA"/>
      </w:rPr>
    </w:lvl>
    <w:lvl w:ilvl="8" w:tplc="6310C8B4">
      <w:numFmt w:val="bullet"/>
      <w:lvlText w:val="•"/>
      <w:lvlJc w:val="left"/>
      <w:pPr>
        <w:ind w:left="7342" w:hanging="249"/>
      </w:pPr>
      <w:rPr>
        <w:rFonts w:hint="default"/>
        <w:lang w:val="hr-HR" w:eastAsia="en-US" w:bidi="ar-SA"/>
      </w:rPr>
    </w:lvl>
  </w:abstractNum>
  <w:abstractNum w:abstractNumId="37">
    <w:nsid w:val="66A63B9A"/>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38">
    <w:nsid w:val="67062F4B"/>
    <w:multiLevelType w:val="multilevel"/>
    <w:tmpl w:val="F80A3B68"/>
    <w:lvl w:ilvl="0">
      <w:start w:val="1"/>
      <w:numFmt w:val="decimal"/>
      <w:lvlText w:val="%1."/>
      <w:lvlJc w:val="left"/>
      <w:pPr>
        <w:ind w:left="360" w:hanging="360"/>
        <w:jc w:val="left"/>
      </w:pPr>
      <w:rPr>
        <w:rFonts w:hint="default" w:ascii="Arial" w:hAnsi="Arial" w:eastAsia="Calibri" w:cs="Arial"/>
        <w:b w:val="false"/>
        <w:bCs/>
        <w:i w:val="false"/>
        <w:iCs w:val="false"/>
        <w:spacing w:val="0"/>
        <w:w w:val="100"/>
        <w:sz w:val="24"/>
        <w:szCs w:val="24"/>
        <w:lang w:val="hr-HR" w:eastAsia="en-US" w:bidi="ar-SA"/>
      </w:rPr>
    </w:lvl>
    <w:lvl w:ilvl="1">
      <w:start w:val="1"/>
      <w:numFmt w:val="decimal"/>
      <w:lvlText w:val="%1.%2."/>
      <w:lvlJc w:val="left"/>
      <w:pPr>
        <w:ind w:left="1482" w:hanging="1056"/>
        <w:jc w:val="left"/>
      </w:pPr>
      <w:rPr>
        <w:rFonts w:hint="default" w:ascii="Arial" w:hAnsi="Arial" w:eastAsia="Calibri" w:cs="Arial"/>
        <w:b w:val="false"/>
        <w:bCs/>
        <w:i w:val="false"/>
        <w:iCs w:val="false"/>
        <w:spacing w:val="0"/>
        <w:w w:val="100"/>
        <w:sz w:val="24"/>
        <w:szCs w:val="24"/>
        <w:lang w:val="hr-HR" w:eastAsia="en-US" w:bidi="ar-SA"/>
      </w:rPr>
    </w:lvl>
    <w:lvl w:ilvl="2">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3">
      <w:numFmt w:val="bullet"/>
      <w:lvlText w:val="•"/>
      <w:lvlJc w:val="left"/>
      <w:pPr>
        <w:ind w:left="3575" w:hanging="360"/>
      </w:pPr>
      <w:rPr>
        <w:rFonts w:hint="default"/>
        <w:lang w:val="hr-HR" w:eastAsia="en-US" w:bidi="ar-SA"/>
      </w:rPr>
    </w:lvl>
    <w:lvl w:ilvl="4">
      <w:numFmt w:val="bullet"/>
      <w:lvlText w:val="•"/>
      <w:lvlJc w:val="left"/>
      <w:pPr>
        <w:ind w:left="4583" w:hanging="360"/>
      </w:pPr>
      <w:rPr>
        <w:rFonts w:hint="default"/>
        <w:lang w:val="hr-HR" w:eastAsia="en-US" w:bidi="ar-SA"/>
      </w:rPr>
    </w:lvl>
    <w:lvl w:ilvl="5">
      <w:numFmt w:val="bullet"/>
      <w:lvlText w:val="•"/>
      <w:lvlJc w:val="left"/>
      <w:pPr>
        <w:ind w:left="5591" w:hanging="360"/>
      </w:pPr>
      <w:rPr>
        <w:rFonts w:hint="default"/>
        <w:lang w:val="hr-HR" w:eastAsia="en-US" w:bidi="ar-SA"/>
      </w:rPr>
    </w:lvl>
    <w:lvl w:ilvl="6">
      <w:numFmt w:val="bullet"/>
      <w:lvlText w:val="•"/>
      <w:lvlJc w:val="left"/>
      <w:pPr>
        <w:ind w:left="6599" w:hanging="360"/>
      </w:pPr>
      <w:rPr>
        <w:rFonts w:hint="default"/>
        <w:lang w:val="hr-HR" w:eastAsia="en-US" w:bidi="ar-SA"/>
      </w:rPr>
    </w:lvl>
    <w:lvl w:ilvl="7">
      <w:numFmt w:val="bullet"/>
      <w:lvlText w:val="•"/>
      <w:lvlJc w:val="left"/>
      <w:pPr>
        <w:ind w:left="7607" w:hanging="360"/>
      </w:pPr>
      <w:rPr>
        <w:rFonts w:hint="default"/>
        <w:lang w:val="hr-HR" w:eastAsia="en-US" w:bidi="ar-SA"/>
      </w:rPr>
    </w:lvl>
    <w:lvl w:ilvl="8">
      <w:numFmt w:val="bullet"/>
      <w:lvlText w:val="•"/>
      <w:lvlJc w:val="left"/>
      <w:pPr>
        <w:ind w:left="8615" w:hanging="360"/>
      </w:pPr>
      <w:rPr>
        <w:rFonts w:hint="default"/>
        <w:lang w:val="hr-HR" w:eastAsia="en-US" w:bidi="ar-SA"/>
      </w:rPr>
    </w:lvl>
  </w:abstractNum>
  <w:abstractNum w:abstractNumId="39">
    <w:nsid w:val="691E03E6"/>
    <w:multiLevelType w:val="hybridMultilevel"/>
    <w:tmpl w:val="CA5254D8"/>
    <w:lvl w:ilvl="0" w:tplc="4992C96E">
      <w:start w:val="1"/>
      <w:numFmt w:val="decimal"/>
      <w:lvlText w:val="%1."/>
      <w:lvlJc w:val="left"/>
      <w:pPr>
        <w:ind w:left="960" w:hanging="240"/>
        <w:jc w:val="left"/>
      </w:pPr>
      <w:rPr>
        <w:rFonts w:hint="default" w:ascii="Arial" w:hAnsi="Arial" w:eastAsia="Times New Roman" w:cs="Arial"/>
        <w:b w:val="false"/>
        <w:bCs w:val="false"/>
        <w:i w:val="false"/>
        <w:iCs w:val="false"/>
        <w:spacing w:val="0"/>
        <w:w w:val="100"/>
        <w:sz w:val="24"/>
        <w:szCs w:val="24"/>
        <w:lang w:val="hr-HR" w:eastAsia="en-US" w:bidi="ar-SA"/>
      </w:rPr>
    </w:lvl>
    <w:lvl w:ilvl="1" w:tplc="CBAE898A">
      <w:numFmt w:val="bullet"/>
      <w:lvlText w:val="•"/>
      <w:lvlJc w:val="left"/>
      <w:pPr>
        <w:ind w:left="1872" w:hanging="240"/>
      </w:pPr>
      <w:rPr>
        <w:rFonts w:hint="default"/>
        <w:lang w:val="hr-HR" w:eastAsia="en-US" w:bidi="ar-SA"/>
      </w:rPr>
    </w:lvl>
    <w:lvl w:ilvl="2" w:tplc="E948F0B4">
      <w:numFmt w:val="bullet"/>
      <w:lvlText w:val="•"/>
      <w:lvlJc w:val="left"/>
      <w:pPr>
        <w:ind w:left="2784" w:hanging="240"/>
      </w:pPr>
      <w:rPr>
        <w:rFonts w:hint="default"/>
        <w:lang w:val="hr-HR" w:eastAsia="en-US" w:bidi="ar-SA"/>
      </w:rPr>
    </w:lvl>
    <w:lvl w:ilvl="3" w:tplc="C5980B54">
      <w:numFmt w:val="bullet"/>
      <w:lvlText w:val="•"/>
      <w:lvlJc w:val="left"/>
      <w:pPr>
        <w:ind w:left="3696" w:hanging="240"/>
      </w:pPr>
      <w:rPr>
        <w:rFonts w:hint="default"/>
        <w:lang w:val="hr-HR" w:eastAsia="en-US" w:bidi="ar-SA"/>
      </w:rPr>
    </w:lvl>
    <w:lvl w:ilvl="4" w:tplc="F35EF852">
      <w:numFmt w:val="bullet"/>
      <w:lvlText w:val="•"/>
      <w:lvlJc w:val="left"/>
      <w:pPr>
        <w:ind w:left="4608" w:hanging="240"/>
      </w:pPr>
      <w:rPr>
        <w:rFonts w:hint="default"/>
        <w:lang w:val="hr-HR" w:eastAsia="en-US" w:bidi="ar-SA"/>
      </w:rPr>
    </w:lvl>
    <w:lvl w:ilvl="5" w:tplc="FF748E3E">
      <w:numFmt w:val="bullet"/>
      <w:lvlText w:val="•"/>
      <w:lvlJc w:val="left"/>
      <w:pPr>
        <w:ind w:left="5520" w:hanging="240"/>
      </w:pPr>
      <w:rPr>
        <w:rFonts w:hint="default"/>
        <w:lang w:val="hr-HR" w:eastAsia="en-US" w:bidi="ar-SA"/>
      </w:rPr>
    </w:lvl>
    <w:lvl w:ilvl="6" w:tplc="8604D47A">
      <w:numFmt w:val="bullet"/>
      <w:lvlText w:val="•"/>
      <w:lvlJc w:val="left"/>
      <w:pPr>
        <w:ind w:left="6432" w:hanging="240"/>
      </w:pPr>
      <w:rPr>
        <w:rFonts w:hint="default"/>
        <w:lang w:val="hr-HR" w:eastAsia="en-US" w:bidi="ar-SA"/>
      </w:rPr>
    </w:lvl>
    <w:lvl w:ilvl="7" w:tplc="C8B45C6E">
      <w:numFmt w:val="bullet"/>
      <w:lvlText w:val="•"/>
      <w:lvlJc w:val="left"/>
      <w:pPr>
        <w:ind w:left="7344" w:hanging="240"/>
      </w:pPr>
      <w:rPr>
        <w:rFonts w:hint="default"/>
        <w:lang w:val="hr-HR" w:eastAsia="en-US" w:bidi="ar-SA"/>
      </w:rPr>
    </w:lvl>
    <w:lvl w:ilvl="8" w:tplc="5CDA76A6">
      <w:numFmt w:val="bullet"/>
      <w:lvlText w:val="•"/>
      <w:lvlJc w:val="left"/>
      <w:pPr>
        <w:ind w:left="8256" w:hanging="240"/>
      </w:pPr>
      <w:rPr>
        <w:rFonts w:hint="default"/>
        <w:lang w:val="hr-HR" w:eastAsia="en-US" w:bidi="ar-SA"/>
      </w:rPr>
    </w:lvl>
  </w:abstractNum>
  <w:abstractNum w:abstractNumId="40">
    <w:nsid w:val="691F1A09"/>
    <w:multiLevelType w:val="hybridMultilevel"/>
    <w:tmpl w:val="6B0658B0"/>
    <w:lvl w:ilvl="0" w:tplc="9F76F14E">
      <w:start w:val="1"/>
      <w:numFmt w:val="upperRoman"/>
      <w:lvlText w:val="%1."/>
      <w:lvlJc w:val="left"/>
      <w:pPr>
        <w:ind w:left="1557" w:hanging="708"/>
        <w:jc w:val="left"/>
      </w:pPr>
      <w:rPr>
        <w:rFonts w:hint="default" w:ascii="Times New Roman" w:hAnsi="Times New Roman" w:eastAsia="Times New Roman" w:cs="Times New Roman"/>
        <w:b/>
        <w:bCs/>
        <w:i w:val="false"/>
        <w:iCs w:val="false"/>
        <w:spacing w:val="0"/>
        <w:w w:val="100"/>
        <w:sz w:val="24"/>
        <w:szCs w:val="24"/>
        <w:lang w:val="hr-HR" w:eastAsia="en-US" w:bidi="ar-SA"/>
      </w:rPr>
    </w:lvl>
    <w:lvl w:ilvl="1" w:tplc="E6A4CA56">
      <w:start w:val="1"/>
      <w:numFmt w:val="decimal"/>
      <w:lvlText w:val="%2."/>
      <w:lvlJc w:val="left"/>
      <w:pPr>
        <w:ind w:left="122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2" w:tplc="36909454">
      <w:numFmt w:val="bullet"/>
      <w:lvlText w:val="•"/>
      <w:lvlJc w:val="left"/>
      <w:pPr>
        <w:ind w:left="2426" w:hanging="360"/>
      </w:pPr>
      <w:rPr>
        <w:rFonts w:hint="default"/>
        <w:lang w:val="hr-HR" w:eastAsia="en-US" w:bidi="ar-SA"/>
      </w:rPr>
    </w:lvl>
    <w:lvl w:ilvl="3" w:tplc="EFA6420A">
      <w:numFmt w:val="bullet"/>
      <w:lvlText w:val="•"/>
      <w:lvlJc w:val="left"/>
      <w:pPr>
        <w:ind w:left="3292" w:hanging="360"/>
      </w:pPr>
      <w:rPr>
        <w:rFonts w:hint="default"/>
        <w:lang w:val="hr-HR" w:eastAsia="en-US" w:bidi="ar-SA"/>
      </w:rPr>
    </w:lvl>
    <w:lvl w:ilvl="4" w:tplc="E84408E8">
      <w:numFmt w:val="bullet"/>
      <w:lvlText w:val="•"/>
      <w:lvlJc w:val="left"/>
      <w:pPr>
        <w:ind w:left="4158" w:hanging="360"/>
      </w:pPr>
      <w:rPr>
        <w:rFonts w:hint="default"/>
        <w:lang w:val="hr-HR" w:eastAsia="en-US" w:bidi="ar-SA"/>
      </w:rPr>
    </w:lvl>
    <w:lvl w:ilvl="5" w:tplc="31B2C6C0">
      <w:numFmt w:val="bullet"/>
      <w:lvlText w:val="•"/>
      <w:lvlJc w:val="left"/>
      <w:pPr>
        <w:ind w:left="5025" w:hanging="360"/>
      </w:pPr>
      <w:rPr>
        <w:rFonts w:hint="default"/>
        <w:lang w:val="hr-HR" w:eastAsia="en-US" w:bidi="ar-SA"/>
      </w:rPr>
    </w:lvl>
    <w:lvl w:ilvl="6" w:tplc="4CEA1388">
      <w:numFmt w:val="bullet"/>
      <w:lvlText w:val="•"/>
      <w:lvlJc w:val="left"/>
      <w:pPr>
        <w:ind w:left="5891" w:hanging="360"/>
      </w:pPr>
      <w:rPr>
        <w:rFonts w:hint="default"/>
        <w:lang w:val="hr-HR" w:eastAsia="en-US" w:bidi="ar-SA"/>
      </w:rPr>
    </w:lvl>
    <w:lvl w:ilvl="7" w:tplc="8A3CC95A">
      <w:numFmt w:val="bullet"/>
      <w:lvlText w:val="•"/>
      <w:lvlJc w:val="left"/>
      <w:pPr>
        <w:ind w:left="6757" w:hanging="360"/>
      </w:pPr>
      <w:rPr>
        <w:rFonts w:hint="default"/>
        <w:lang w:val="hr-HR" w:eastAsia="en-US" w:bidi="ar-SA"/>
      </w:rPr>
    </w:lvl>
    <w:lvl w:ilvl="8" w:tplc="1B46950A">
      <w:numFmt w:val="bullet"/>
      <w:lvlText w:val="•"/>
      <w:lvlJc w:val="left"/>
      <w:pPr>
        <w:ind w:left="7623" w:hanging="360"/>
      </w:pPr>
      <w:rPr>
        <w:rFonts w:hint="default"/>
        <w:lang w:val="hr-HR" w:eastAsia="en-US" w:bidi="ar-SA"/>
      </w:rPr>
    </w:lvl>
  </w:abstractNum>
  <w:abstractNum w:abstractNumId="41">
    <w:nsid w:val="6D4B196F"/>
    <w:multiLevelType w:val="hybridMultilevel"/>
    <w:tmpl w:val="C35059A4"/>
    <w:lvl w:ilvl="0" w:tplc="838891C2">
      <w:start w:val="1"/>
      <w:numFmt w:val="decimal"/>
      <w:lvlText w:val="%1."/>
      <w:lvlJc w:val="left"/>
      <w:pPr>
        <w:ind w:left="861" w:hanging="360"/>
        <w:jc w:val="left"/>
      </w:pPr>
      <w:rPr>
        <w:rFonts w:hint="default" w:ascii="Arial" w:hAnsi="Arial" w:eastAsia="Calibri" w:cs="Arial"/>
        <w:b w:val="false"/>
        <w:bCs/>
        <w:i w:val="false"/>
        <w:iCs w:val="false"/>
        <w:spacing w:val="0"/>
        <w:w w:val="100"/>
        <w:sz w:val="24"/>
        <w:szCs w:val="24"/>
        <w:lang w:val="hr-HR" w:eastAsia="en-US" w:bidi="ar-SA"/>
      </w:rPr>
    </w:lvl>
    <w:lvl w:ilvl="1" w:tplc="9C060438">
      <w:numFmt w:val="bullet"/>
      <w:lvlText w:val="•"/>
      <w:lvlJc w:val="left"/>
      <w:pPr>
        <w:ind w:left="1837" w:hanging="360"/>
      </w:pPr>
      <w:rPr>
        <w:rFonts w:hint="default"/>
        <w:lang w:val="hr-HR" w:eastAsia="en-US" w:bidi="ar-SA"/>
      </w:rPr>
    </w:lvl>
    <w:lvl w:ilvl="2" w:tplc="525E4FB2">
      <w:numFmt w:val="bullet"/>
      <w:lvlText w:val="•"/>
      <w:lvlJc w:val="left"/>
      <w:pPr>
        <w:ind w:left="2814" w:hanging="360"/>
      </w:pPr>
      <w:rPr>
        <w:rFonts w:hint="default"/>
        <w:lang w:val="hr-HR" w:eastAsia="en-US" w:bidi="ar-SA"/>
      </w:rPr>
    </w:lvl>
    <w:lvl w:ilvl="3" w:tplc="C7082ED2">
      <w:numFmt w:val="bullet"/>
      <w:lvlText w:val="•"/>
      <w:lvlJc w:val="left"/>
      <w:pPr>
        <w:ind w:left="3791" w:hanging="360"/>
      </w:pPr>
      <w:rPr>
        <w:rFonts w:hint="default"/>
        <w:lang w:val="hr-HR" w:eastAsia="en-US" w:bidi="ar-SA"/>
      </w:rPr>
    </w:lvl>
    <w:lvl w:ilvl="4" w:tplc="758CE814">
      <w:numFmt w:val="bullet"/>
      <w:lvlText w:val="•"/>
      <w:lvlJc w:val="left"/>
      <w:pPr>
        <w:ind w:left="4768" w:hanging="360"/>
      </w:pPr>
      <w:rPr>
        <w:rFonts w:hint="default"/>
        <w:lang w:val="hr-HR" w:eastAsia="en-US" w:bidi="ar-SA"/>
      </w:rPr>
    </w:lvl>
    <w:lvl w:ilvl="5" w:tplc="E5AC877C">
      <w:numFmt w:val="bullet"/>
      <w:lvlText w:val="•"/>
      <w:lvlJc w:val="left"/>
      <w:pPr>
        <w:ind w:left="5745" w:hanging="360"/>
      </w:pPr>
      <w:rPr>
        <w:rFonts w:hint="default"/>
        <w:lang w:val="hr-HR" w:eastAsia="en-US" w:bidi="ar-SA"/>
      </w:rPr>
    </w:lvl>
    <w:lvl w:ilvl="6" w:tplc="159EB6EA">
      <w:numFmt w:val="bullet"/>
      <w:lvlText w:val="•"/>
      <w:lvlJc w:val="left"/>
      <w:pPr>
        <w:ind w:left="6722" w:hanging="360"/>
      </w:pPr>
      <w:rPr>
        <w:rFonts w:hint="default"/>
        <w:lang w:val="hr-HR" w:eastAsia="en-US" w:bidi="ar-SA"/>
      </w:rPr>
    </w:lvl>
    <w:lvl w:ilvl="7" w:tplc="D79E89AA">
      <w:numFmt w:val="bullet"/>
      <w:lvlText w:val="•"/>
      <w:lvlJc w:val="left"/>
      <w:pPr>
        <w:ind w:left="7699" w:hanging="360"/>
      </w:pPr>
      <w:rPr>
        <w:rFonts w:hint="default"/>
        <w:lang w:val="hr-HR" w:eastAsia="en-US" w:bidi="ar-SA"/>
      </w:rPr>
    </w:lvl>
    <w:lvl w:ilvl="8" w:tplc="DA08127A">
      <w:numFmt w:val="bullet"/>
      <w:lvlText w:val="•"/>
      <w:lvlJc w:val="left"/>
      <w:pPr>
        <w:ind w:left="8677" w:hanging="360"/>
      </w:pPr>
      <w:rPr>
        <w:rFonts w:hint="default"/>
        <w:lang w:val="hr-HR" w:eastAsia="en-US" w:bidi="ar-SA"/>
      </w:rPr>
    </w:lvl>
  </w:abstractNum>
  <w:abstractNum w:abstractNumId="42">
    <w:nsid w:val="6FA30F92"/>
    <w:multiLevelType w:val="hybridMultilevel"/>
    <w:tmpl w:val="0B1CAC4C"/>
    <w:lvl w:ilvl="0" w:tplc="7E1ED8A0">
      <w:numFmt w:val="bullet"/>
      <w:lvlText w:val="-"/>
      <w:lvlJc w:val="left"/>
      <w:pPr>
        <w:ind w:left="99" w:hanging="104"/>
      </w:pPr>
      <w:rPr>
        <w:rFonts w:hint="default" w:ascii="Microsoft Sans Serif" w:hAnsi="Microsoft Sans Serif" w:eastAsia="Microsoft Sans Serif" w:cs="Microsoft Sans Serif"/>
        <w:b w:val="false"/>
        <w:bCs w:val="false"/>
        <w:i w:val="false"/>
        <w:iCs w:val="false"/>
        <w:spacing w:val="0"/>
        <w:w w:val="99"/>
        <w:sz w:val="17"/>
        <w:szCs w:val="17"/>
        <w:lang w:val="hr-HR" w:eastAsia="en-US" w:bidi="ar-SA"/>
      </w:rPr>
    </w:lvl>
    <w:lvl w:ilvl="1" w:tplc="1F8A4BC0">
      <w:numFmt w:val="bullet"/>
      <w:lvlText w:val="•"/>
      <w:lvlJc w:val="left"/>
      <w:pPr>
        <w:ind w:left="407" w:hanging="104"/>
      </w:pPr>
      <w:rPr>
        <w:rFonts w:hint="default"/>
        <w:lang w:val="hr-HR" w:eastAsia="en-US" w:bidi="ar-SA"/>
      </w:rPr>
    </w:lvl>
    <w:lvl w:ilvl="2" w:tplc="58DC7D24">
      <w:numFmt w:val="bullet"/>
      <w:lvlText w:val="•"/>
      <w:lvlJc w:val="left"/>
      <w:pPr>
        <w:ind w:left="715" w:hanging="104"/>
      </w:pPr>
      <w:rPr>
        <w:rFonts w:hint="default"/>
        <w:lang w:val="hr-HR" w:eastAsia="en-US" w:bidi="ar-SA"/>
      </w:rPr>
    </w:lvl>
    <w:lvl w:ilvl="3" w:tplc="628AD7B6">
      <w:numFmt w:val="bullet"/>
      <w:lvlText w:val="•"/>
      <w:lvlJc w:val="left"/>
      <w:pPr>
        <w:ind w:left="1023" w:hanging="104"/>
      </w:pPr>
      <w:rPr>
        <w:rFonts w:hint="default"/>
        <w:lang w:val="hr-HR" w:eastAsia="en-US" w:bidi="ar-SA"/>
      </w:rPr>
    </w:lvl>
    <w:lvl w:ilvl="4" w:tplc="DC88E1CE">
      <w:numFmt w:val="bullet"/>
      <w:lvlText w:val="•"/>
      <w:lvlJc w:val="left"/>
      <w:pPr>
        <w:ind w:left="1330" w:hanging="104"/>
      </w:pPr>
      <w:rPr>
        <w:rFonts w:hint="default"/>
        <w:lang w:val="hr-HR" w:eastAsia="en-US" w:bidi="ar-SA"/>
      </w:rPr>
    </w:lvl>
    <w:lvl w:ilvl="5" w:tplc="254E7BD2">
      <w:numFmt w:val="bullet"/>
      <w:lvlText w:val="•"/>
      <w:lvlJc w:val="left"/>
      <w:pPr>
        <w:ind w:left="1638" w:hanging="104"/>
      </w:pPr>
      <w:rPr>
        <w:rFonts w:hint="default"/>
        <w:lang w:val="hr-HR" w:eastAsia="en-US" w:bidi="ar-SA"/>
      </w:rPr>
    </w:lvl>
    <w:lvl w:ilvl="6" w:tplc="92FC4C4C">
      <w:numFmt w:val="bullet"/>
      <w:lvlText w:val="•"/>
      <w:lvlJc w:val="left"/>
      <w:pPr>
        <w:ind w:left="1946" w:hanging="104"/>
      </w:pPr>
      <w:rPr>
        <w:rFonts w:hint="default"/>
        <w:lang w:val="hr-HR" w:eastAsia="en-US" w:bidi="ar-SA"/>
      </w:rPr>
    </w:lvl>
    <w:lvl w:ilvl="7" w:tplc="7138CD50">
      <w:numFmt w:val="bullet"/>
      <w:lvlText w:val="•"/>
      <w:lvlJc w:val="left"/>
      <w:pPr>
        <w:ind w:left="2253" w:hanging="104"/>
      </w:pPr>
      <w:rPr>
        <w:rFonts w:hint="default"/>
        <w:lang w:val="hr-HR" w:eastAsia="en-US" w:bidi="ar-SA"/>
      </w:rPr>
    </w:lvl>
    <w:lvl w:ilvl="8" w:tplc="30DA8932">
      <w:numFmt w:val="bullet"/>
      <w:lvlText w:val="•"/>
      <w:lvlJc w:val="left"/>
      <w:pPr>
        <w:ind w:left="2561" w:hanging="104"/>
      </w:pPr>
      <w:rPr>
        <w:rFonts w:hint="default"/>
        <w:lang w:val="hr-HR" w:eastAsia="en-US" w:bidi="ar-SA"/>
      </w:rPr>
    </w:lvl>
  </w:abstractNum>
  <w:abstractNum w:abstractNumId="43">
    <w:nsid w:val="7CD2490D"/>
    <w:multiLevelType w:val="hybridMultilevel"/>
    <w:tmpl w:val="52A8907A"/>
    <w:lvl w:ilvl="0" w:tplc="400A3CBC">
      <w:numFmt w:val="bullet"/>
      <w:lvlText w:val="-"/>
      <w:lvlJc w:val="left"/>
      <w:pPr>
        <w:ind w:left="1418" w:hanging="401"/>
      </w:pPr>
      <w:rPr>
        <w:rFonts w:hint="default" w:ascii="Times New Roman" w:hAnsi="Times New Roman" w:eastAsia="Times New Roman" w:cs="Times New Roman"/>
        <w:b w:val="false"/>
        <w:bCs w:val="false"/>
        <w:i w:val="false"/>
        <w:iCs w:val="false"/>
        <w:spacing w:val="0"/>
        <w:w w:val="102"/>
        <w:sz w:val="22"/>
        <w:szCs w:val="22"/>
        <w:lang w:val="hr-HR" w:eastAsia="en-US" w:bidi="ar-SA"/>
      </w:rPr>
    </w:lvl>
    <w:lvl w:ilvl="1" w:tplc="5DA298CA">
      <w:numFmt w:val="bullet"/>
      <w:lvlText w:val="•"/>
      <w:lvlJc w:val="left"/>
      <w:pPr>
        <w:ind w:left="2178" w:hanging="401"/>
      </w:pPr>
      <w:rPr>
        <w:rFonts w:hint="default"/>
        <w:lang w:val="hr-HR" w:eastAsia="en-US" w:bidi="ar-SA"/>
      </w:rPr>
    </w:lvl>
    <w:lvl w:ilvl="2" w:tplc="F71EE226">
      <w:numFmt w:val="bullet"/>
      <w:lvlText w:val="•"/>
      <w:lvlJc w:val="left"/>
      <w:pPr>
        <w:ind w:left="2936" w:hanging="401"/>
      </w:pPr>
      <w:rPr>
        <w:rFonts w:hint="default"/>
        <w:lang w:val="hr-HR" w:eastAsia="en-US" w:bidi="ar-SA"/>
      </w:rPr>
    </w:lvl>
    <w:lvl w:ilvl="3" w:tplc="69BE04CC">
      <w:numFmt w:val="bullet"/>
      <w:lvlText w:val="•"/>
      <w:lvlJc w:val="left"/>
      <w:pPr>
        <w:ind w:left="3694" w:hanging="401"/>
      </w:pPr>
      <w:rPr>
        <w:rFonts w:hint="default"/>
        <w:lang w:val="hr-HR" w:eastAsia="en-US" w:bidi="ar-SA"/>
      </w:rPr>
    </w:lvl>
    <w:lvl w:ilvl="4" w:tplc="5456CCD8">
      <w:numFmt w:val="bullet"/>
      <w:lvlText w:val="•"/>
      <w:lvlJc w:val="left"/>
      <w:pPr>
        <w:ind w:left="4452" w:hanging="401"/>
      </w:pPr>
      <w:rPr>
        <w:rFonts w:hint="default"/>
        <w:lang w:val="hr-HR" w:eastAsia="en-US" w:bidi="ar-SA"/>
      </w:rPr>
    </w:lvl>
    <w:lvl w:ilvl="5" w:tplc="3A541C2A">
      <w:numFmt w:val="bullet"/>
      <w:lvlText w:val="•"/>
      <w:lvlJc w:val="left"/>
      <w:pPr>
        <w:ind w:left="5210" w:hanging="401"/>
      </w:pPr>
      <w:rPr>
        <w:rFonts w:hint="default"/>
        <w:lang w:val="hr-HR" w:eastAsia="en-US" w:bidi="ar-SA"/>
      </w:rPr>
    </w:lvl>
    <w:lvl w:ilvl="6" w:tplc="C0C24E6A">
      <w:numFmt w:val="bullet"/>
      <w:lvlText w:val="•"/>
      <w:lvlJc w:val="left"/>
      <w:pPr>
        <w:ind w:left="5968" w:hanging="401"/>
      </w:pPr>
      <w:rPr>
        <w:rFonts w:hint="default"/>
        <w:lang w:val="hr-HR" w:eastAsia="en-US" w:bidi="ar-SA"/>
      </w:rPr>
    </w:lvl>
    <w:lvl w:ilvl="7" w:tplc="A0205790">
      <w:numFmt w:val="bullet"/>
      <w:lvlText w:val="•"/>
      <w:lvlJc w:val="left"/>
      <w:pPr>
        <w:ind w:left="6726" w:hanging="401"/>
      </w:pPr>
      <w:rPr>
        <w:rFonts w:hint="default"/>
        <w:lang w:val="hr-HR" w:eastAsia="en-US" w:bidi="ar-SA"/>
      </w:rPr>
    </w:lvl>
    <w:lvl w:ilvl="8" w:tplc="B574D440">
      <w:numFmt w:val="bullet"/>
      <w:lvlText w:val="•"/>
      <w:lvlJc w:val="left"/>
      <w:pPr>
        <w:ind w:left="7484" w:hanging="401"/>
      </w:pPr>
      <w:rPr>
        <w:rFonts w:hint="default"/>
        <w:lang w:val="hr-HR" w:eastAsia="en-US" w:bidi="ar-SA"/>
      </w:rPr>
    </w:lvl>
  </w:abstractNum>
  <w:num w:numId="1">
    <w:abstractNumId w:val="28"/>
  </w:num>
  <w:num w:numId="2">
    <w:abstractNumId w:val="21"/>
  </w:num>
  <w:num w:numId="3">
    <w:abstractNumId w:val="20"/>
  </w:num>
  <w:num w:numId="4">
    <w:abstractNumId w:val="7"/>
  </w:num>
  <w:num w:numId="5">
    <w:abstractNumId w:val="35"/>
  </w:num>
  <w:num w:numId="6">
    <w:abstractNumId w:val="31"/>
  </w:num>
  <w:num w:numId="7">
    <w:abstractNumId w:val="37"/>
  </w:num>
  <w:num w:numId="8">
    <w:abstractNumId w:val="40"/>
  </w:num>
  <w:num w:numId="9">
    <w:abstractNumId w:val="33"/>
  </w:num>
  <w:num w:numId="10">
    <w:abstractNumId w:val="41"/>
  </w:num>
  <w:num w:numId="11">
    <w:abstractNumId w:val="15"/>
  </w:num>
  <w:num w:numId="12">
    <w:abstractNumId w:val="16"/>
  </w:num>
  <w:num w:numId="13">
    <w:abstractNumId w:val="24"/>
  </w:num>
  <w:num w:numId="14">
    <w:abstractNumId w:val="26"/>
  </w:num>
  <w:num w:numId="15">
    <w:abstractNumId w:val="12"/>
  </w:num>
  <w:num w:numId="16">
    <w:abstractNumId w:val="32"/>
  </w:num>
  <w:num w:numId="17">
    <w:abstractNumId w:val="38"/>
  </w:num>
  <w:num w:numId="18">
    <w:abstractNumId w:val="23"/>
  </w:num>
  <w:num w:numId="19">
    <w:abstractNumId w:val="27"/>
  </w:num>
  <w:num w:numId="20">
    <w:abstractNumId w:val="39"/>
  </w:num>
  <w:num w:numId="21">
    <w:abstractNumId w:val="14"/>
  </w:num>
  <w:num w:numId="22">
    <w:abstractNumId w:val="22"/>
  </w:num>
  <w:num w:numId="23">
    <w:abstractNumId w:val="10"/>
  </w:num>
  <w:num w:numId="24">
    <w:abstractNumId w:val="34"/>
  </w:num>
  <w:num w:numId="25">
    <w:abstractNumId w:val="42"/>
  </w:num>
  <w:num w:numId="26">
    <w:abstractNumId w:val="9"/>
  </w:num>
  <w:num w:numId="27">
    <w:abstractNumId w:val="8"/>
  </w:num>
  <w:num w:numId="28">
    <w:abstractNumId w:val="19"/>
  </w:num>
  <w:num w:numId="29">
    <w:abstractNumId w:val="43"/>
  </w:num>
  <w:num w:numId="30">
    <w:abstractNumId w:val="18"/>
  </w:num>
  <w:num w:numId="31">
    <w:abstractNumId w:val="13"/>
  </w:num>
  <w:num w:numId="32">
    <w:abstractNumId w:val="17"/>
  </w:num>
  <w:num w:numId="33">
    <w:abstractNumId w:val="30"/>
  </w:num>
  <w:num w:numId="34">
    <w:abstractNumId w:val="29"/>
  </w:num>
  <w:num w:numId="35">
    <w:abstractNumId w:val="25"/>
  </w:num>
  <w:num w:numId="36">
    <w:abstractNumId w:val="11"/>
  </w:num>
  <w:num w:numId="37">
    <w:abstractNumId w:val="36"/>
  </w:num>
  <w:numIdMacAtCleanup w:val="7"/>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1392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1DB"/>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03C0"/>
    <w:rsid w:val="000E1538"/>
    <w:rsid w:val="000E1F74"/>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7FE"/>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439"/>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1346"/>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268"/>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73F"/>
    <w:rsid w:val="001809CF"/>
    <w:rsid w:val="001814D1"/>
    <w:rsid w:val="00182185"/>
    <w:rsid w:val="00182244"/>
    <w:rsid w:val="00182D1B"/>
    <w:rsid w:val="00183362"/>
    <w:rsid w:val="001834E2"/>
    <w:rsid w:val="001842A0"/>
    <w:rsid w:val="001846F2"/>
    <w:rsid w:val="001847BE"/>
    <w:rsid w:val="00185203"/>
    <w:rsid w:val="00186722"/>
    <w:rsid w:val="00186836"/>
    <w:rsid w:val="00186CB8"/>
    <w:rsid w:val="00186DCE"/>
    <w:rsid w:val="001875E5"/>
    <w:rsid w:val="001876F9"/>
    <w:rsid w:val="00187D4E"/>
    <w:rsid w:val="00190A80"/>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5FEC"/>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81B"/>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41AE"/>
    <w:rsid w:val="00205652"/>
    <w:rsid w:val="002059DD"/>
    <w:rsid w:val="00205DF7"/>
    <w:rsid w:val="00206437"/>
    <w:rsid w:val="00206FE7"/>
    <w:rsid w:val="002070F8"/>
    <w:rsid w:val="0021069A"/>
    <w:rsid w:val="002106B6"/>
    <w:rsid w:val="00210851"/>
    <w:rsid w:val="00212938"/>
    <w:rsid w:val="00212A74"/>
    <w:rsid w:val="00212ACE"/>
    <w:rsid w:val="00212F65"/>
    <w:rsid w:val="002140BD"/>
    <w:rsid w:val="0021533A"/>
    <w:rsid w:val="00215384"/>
    <w:rsid w:val="00215692"/>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222"/>
    <w:rsid w:val="002344FF"/>
    <w:rsid w:val="002350FE"/>
    <w:rsid w:val="002357B3"/>
    <w:rsid w:val="002358D3"/>
    <w:rsid w:val="00235CF1"/>
    <w:rsid w:val="002370FB"/>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665"/>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48C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6E8"/>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2E3"/>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1A82"/>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3CAB"/>
    <w:rsid w:val="003478ED"/>
    <w:rsid w:val="003505A9"/>
    <w:rsid w:val="00350DEE"/>
    <w:rsid w:val="00351B2B"/>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606"/>
    <w:rsid w:val="00363818"/>
    <w:rsid w:val="00363841"/>
    <w:rsid w:val="00363C94"/>
    <w:rsid w:val="0036727D"/>
    <w:rsid w:val="00370475"/>
    <w:rsid w:val="0037110A"/>
    <w:rsid w:val="00372EF3"/>
    <w:rsid w:val="00374585"/>
    <w:rsid w:val="00374A0B"/>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4BC6"/>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B779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5D8"/>
    <w:rsid w:val="00427B12"/>
    <w:rsid w:val="00427BF5"/>
    <w:rsid w:val="004301D6"/>
    <w:rsid w:val="00430B7A"/>
    <w:rsid w:val="00431553"/>
    <w:rsid w:val="00432FF8"/>
    <w:rsid w:val="00433369"/>
    <w:rsid w:val="00434492"/>
    <w:rsid w:val="00434A37"/>
    <w:rsid w:val="00434FEA"/>
    <w:rsid w:val="00436F37"/>
    <w:rsid w:val="00440959"/>
    <w:rsid w:val="00441DE7"/>
    <w:rsid w:val="00442C34"/>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1A0"/>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2F47"/>
    <w:rsid w:val="00483960"/>
    <w:rsid w:val="00484281"/>
    <w:rsid w:val="004843E5"/>
    <w:rsid w:val="00484BAA"/>
    <w:rsid w:val="00484EC8"/>
    <w:rsid w:val="00485582"/>
    <w:rsid w:val="00487E0D"/>
    <w:rsid w:val="0049067D"/>
    <w:rsid w:val="0049076A"/>
    <w:rsid w:val="00491322"/>
    <w:rsid w:val="00491E89"/>
    <w:rsid w:val="0049385D"/>
    <w:rsid w:val="00493C22"/>
    <w:rsid w:val="00493DCE"/>
    <w:rsid w:val="004942D3"/>
    <w:rsid w:val="00494471"/>
    <w:rsid w:val="0049555F"/>
    <w:rsid w:val="00495FC7"/>
    <w:rsid w:val="00497572"/>
    <w:rsid w:val="00497BDE"/>
    <w:rsid w:val="004A2C95"/>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1D64"/>
    <w:rsid w:val="004E2855"/>
    <w:rsid w:val="004E2E52"/>
    <w:rsid w:val="004E3BB6"/>
    <w:rsid w:val="004E675C"/>
    <w:rsid w:val="004E6CEF"/>
    <w:rsid w:val="004E7526"/>
    <w:rsid w:val="004E75E5"/>
    <w:rsid w:val="004E7E91"/>
    <w:rsid w:val="004F00B3"/>
    <w:rsid w:val="004F047B"/>
    <w:rsid w:val="004F066C"/>
    <w:rsid w:val="004F0F1B"/>
    <w:rsid w:val="004F1E23"/>
    <w:rsid w:val="004F1FCE"/>
    <w:rsid w:val="004F3C0A"/>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307F"/>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23F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08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C04B1"/>
    <w:rsid w:val="005C0E71"/>
    <w:rsid w:val="005C1481"/>
    <w:rsid w:val="005C17FA"/>
    <w:rsid w:val="005C2AA9"/>
    <w:rsid w:val="005C2D40"/>
    <w:rsid w:val="005C3EDA"/>
    <w:rsid w:val="005C47BE"/>
    <w:rsid w:val="005C60BF"/>
    <w:rsid w:val="005C60D8"/>
    <w:rsid w:val="005C6799"/>
    <w:rsid w:val="005C6CBD"/>
    <w:rsid w:val="005C77C0"/>
    <w:rsid w:val="005C7A7D"/>
    <w:rsid w:val="005D0B5B"/>
    <w:rsid w:val="005D1023"/>
    <w:rsid w:val="005D16E8"/>
    <w:rsid w:val="005D1981"/>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8A2"/>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0BF"/>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3B9A"/>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6E1C"/>
    <w:rsid w:val="0067798C"/>
    <w:rsid w:val="00680327"/>
    <w:rsid w:val="00680944"/>
    <w:rsid w:val="00684164"/>
    <w:rsid w:val="00684A9C"/>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3FE3"/>
    <w:rsid w:val="006B4046"/>
    <w:rsid w:val="006B4F52"/>
    <w:rsid w:val="006B5E30"/>
    <w:rsid w:val="006C0244"/>
    <w:rsid w:val="006C17D4"/>
    <w:rsid w:val="006C1986"/>
    <w:rsid w:val="006C202C"/>
    <w:rsid w:val="006C27F9"/>
    <w:rsid w:val="006C2EC9"/>
    <w:rsid w:val="006C32ED"/>
    <w:rsid w:val="006C3395"/>
    <w:rsid w:val="006C36FA"/>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2D3"/>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0778D"/>
    <w:rsid w:val="00710D0F"/>
    <w:rsid w:val="00712481"/>
    <w:rsid w:val="007124BA"/>
    <w:rsid w:val="00712BE6"/>
    <w:rsid w:val="00712C1D"/>
    <w:rsid w:val="00714F9E"/>
    <w:rsid w:val="00715157"/>
    <w:rsid w:val="007152C1"/>
    <w:rsid w:val="0071633C"/>
    <w:rsid w:val="00716654"/>
    <w:rsid w:val="007167CB"/>
    <w:rsid w:val="0071767D"/>
    <w:rsid w:val="00720D6C"/>
    <w:rsid w:val="0072113D"/>
    <w:rsid w:val="007214A2"/>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477E"/>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309F"/>
    <w:rsid w:val="00773A8B"/>
    <w:rsid w:val="00774A3D"/>
    <w:rsid w:val="007752F6"/>
    <w:rsid w:val="00775953"/>
    <w:rsid w:val="007762AC"/>
    <w:rsid w:val="0077792F"/>
    <w:rsid w:val="00780D26"/>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C6B9D"/>
    <w:rsid w:val="007D0E06"/>
    <w:rsid w:val="007D117B"/>
    <w:rsid w:val="007D1518"/>
    <w:rsid w:val="007D15DE"/>
    <w:rsid w:val="007D20D6"/>
    <w:rsid w:val="007D24CB"/>
    <w:rsid w:val="007D2A47"/>
    <w:rsid w:val="007D2D2F"/>
    <w:rsid w:val="007D2F57"/>
    <w:rsid w:val="007D3CE7"/>
    <w:rsid w:val="007D4BCF"/>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90B"/>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49BE"/>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6BC"/>
    <w:rsid w:val="00854AAE"/>
    <w:rsid w:val="00855FDE"/>
    <w:rsid w:val="00856C86"/>
    <w:rsid w:val="00860209"/>
    <w:rsid w:val="0086044C"/>
    <w:rsid w:val="008604EE"/>
    <w:rsid w:val="00860BCD"/>
    <w:rsid w:val="00860CD9"/>
    <w:rsid w:val="00860EFC"/>
    <w:rsid w:val="008612E8"/>
    <w:rsid w:val="008615D7"/>
    <w:rsid w:val="00861EA4"/>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B7F"/>
    <w:rsid w:val="00871E67"/>
    <w:rsid w:val="008722D4"/>
    <w:rsid w:val="008727F5"/>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720"/>
    <w:rsid w:val="008C3E93"/>
    <w:rsid w:val="008C4102"/>
    <w:rsid w:val="008C492E"/>
    <w:rsid w:val="008C603E"/>
    <w:rsid w:val="008C684C"/>
    <w:rsid w:val="008C6B2C"/>
    <w:rsid w:val="008C6D98"/>
    <w:rsid w:val="008C7132"/>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5115"/>
    <w:rsid w:val="008D6A10"/>
    <w:rsid w:val="008D6F1A"/>
    <w:rsid w:val="008E0500"/>
    <w:rsid w:val="008E0895"/>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0A92"/>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27618"/>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84E"/>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2FC4"/>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3BF"/>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0DC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653"/>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330B"/>
    <w:rsid w:val="00AF470C"/>
    <w:rsid w:val="00AF4DCC"/>
    <w:rsid w:val="00AF5B30"/>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7B0"/>
    <w:rsid w:val="00B409A9"/>
    <w:rsid w:val="00B41826"/>
    <w:rsid w:val="00B418A2"/>
    <w:rsid w:val="00B4213B"/>
    <w:rsid w:val="00B4226E"/>
    <w:rsid w:val="00B4348A"/>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B7C2D"/>
    <w:rsid w:val="00BC163E"/>
    <w:rsid w:val="00BC1E02"/>
    <w:rsid w:val="00BC1F2B"/>
    <w:rsid w:val="00BC267A"/>
    <w:rsid w:val="00BC2A6B"/>
    <w:rsid w:val="00BC2CB4"/>
    <w:rsid w:val="00BC39FE"/>
    <w:rsid w:val="00BC3A76"/>
    <w:rsid w:val="00BC3A8B"/>
    <w:rsid w:val="00BC3D75"/>
    <w:rsid w:val="00BC407E"/>
    <w:rsid w:val="00BC45F0"/>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68A"/>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42D4"/>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2F09"/>
    <w:rsid w:val="00C32F16"/>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301"/>
    <w:rsid w:val="00CC69CD"/>
    <w:rsid w:val="00CD08D4"/>
    <w:rsid w:val="00CD16A2"/>
    <w:rsid w:val="00CD19D9"/>
    <w:rsid w:val="00CD4839"/>
    <w:rsid w:val="00CD48DC"/>
    <w:rsid w:val="00CD48DF"/>
    <w:rsid w:val="00CD6193"/>
    <w:rsid w:val="00CD665A"/>
    <w:rsid w:val="00CD6682"/>
    <w:rsid w:val="00CD6DA1"/>
    <w:rsid w:val="00CD77D6"/>
    <w:rsid w:val="00CE09E4"/>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825"/>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3BCB"/>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0870"/>
    <w:rsid w:val="00D81245"/>
    <w:rsid w:val="00D81469"/>
    <w:rsid w:val="00D81A44"/>
    <w:rsid w:val="00D820C1"/>
    <w:rsid w:val="00D826BE"/>
    <w:rsid w:val="00D827FF"/>
    <w:rsid w:val="00D829C5"/>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5DD7"/>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0D86"/>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0AE8"/>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51F0"/>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5809"/>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7F0"/>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5F9F"/>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5A52"/>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8E2"/>
    <w:rsid w:val="00EC6EE9"/>
    <w:rsid w:val="00EC77A8"/>
    <w:rsid w:val="00EC7F27"/>
    <w:rsid w:val="00ED0CBC"/>
    <w:rsid w:val="00ED232B"/>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79"/>
    <w:rsid w:val="00F36E8A"/>
    <w:rsid w:val="00F3749B"/>
    <w:rsid w:val="00F377E2"/>
    <w:rsid w:val="00F37BF6"/>
    <w:rsid w:val="00F417DF"/>
    <w:rsid w:val="00F42616"/>
    <w:rsid w:val="00F4289F"/>
    <w:rsid w:val="00F42D2C"/>
    <w:rsid w:val="00F43066"/>
    <w:rsid w:val="00F434AF"/>
    <w:rsid w:val="00F44057"/>
    <w:rsid w:val="00F4441B"/>
    <w:rsid w:val="00F44D9A"/>
    <w:rsid w:val="00F45D4C"/>
    <w:rsid w:val="00F4643A"/>
    <w:rsid w:val="00F464D3"/>
    <w:rsid w:val="00F47CE6"/>
    <w:rsid w:val="00F47E7D"/>
    <w:rsid w:val="00F5003B"/>
    <w:rsid w:val="00F50445"/>
    <w:rsid w:val="00F513AE"/>
    <w:rsid w:val="00F51E4F"/>
    <w:rsid w:val="00F521D5"/>
    <w:rsid w:val="00F52BA7"/>
    <w:rsid w:val="00F53451"/>
    <w:rsid w:val="00F53681"/>
    <w:rsid w:val="00F54248"/>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1BB"/>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87D13"/>
    <w:rsid w:val="00F91121"/>
    <w:rsid w:val="00F91231"/>
    <w:rsid w:val="00F913E6"/>
    <w:rsid w:val="00F92D94"/>
    <w:rsid w:val="00F94990"/>
    <w:rsid w:val="00F950BC"/>
    <w:rsid w:val="00F951AB"/>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D7D7A"/>
    <w:rsid w:val="00FE0985"/>
    <w:rsid w:val="00FE0A23"/>
    <w:rsid w:val="00FE0CC3"/>
    <w:rsid w:val="00FE0D93"/>
    <w:rsid w:val="00FE0FF0"/>
    <w:rsid w:val="00FE1250"/>
    <w:rsid w:val="00FE12FE"/>
    <w:rsid w:val="00FE20E8"/>
    <w:rsid w:val="00FE2DD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39265"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4.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22. listopada 2025.</izvorni_sadrzaj>
    <derivirana_varijabla naziv="DomainObject.StvarniPocetakDatum_1">22. listopada 2025.</derivirana_varijabla>
  </DomainObject.StvarniPocetakDatum>
  <DomainObject.StvarniZavrsetakDatum>
    <izvorni_sadrzaj>22. listopada 2025.</izvorni_sadrzaj>
    <derivirana_varijabla naziv="DomainObject.StvarniZavrsetakDatum_1">22. listopada 2025.</derivirana_varijabla>
  </DomainObject.StvarniZavrsetakDatum>
  <DomainObject.PlaniraniZavrsetakDatum>
    <izvorni_sadrzaj>22. listopada 2025.</izvorni_sadrzaj>
    <derivirana_varijabla naziv="DomainObject.PlaniraniZavrsetakDatum_1">22. listopada 2025.</derivirana_varijabla>
  </DomainObject.PlaniraniZavrsetakDatum>
  <DomainObject.PlaniraniPocetakDatum>
    <izvorni_sadrzaj>22. listopada 2025.</izvorni_sadrzaj>
    <derivirana_varijabla naziv="DomainObject.PlaniraniPocetakDatum_1">22. listopada 2025.</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listopada 2025.</izvorni_sadrzaj>
    <derivirana_varijabla naziv="DomainObject.Zapisnik.DatumKreiranja_1">22. listopada 2025.</derivirana_varijabla>
  </DomainObject.Zapisnik.DatumKreiranja>
  <DomainObject.Zapisnik.ImovinskaKorist>
    <izvorni_sadrzaj/>
    <derivirana_varijabla naziv="DomainObject.Zapisnik.ImovinskaKorist_1"/>
  </DomainObject.Zapisnik.ImovinskaKorist>
  <DomainObject.Zapisnik.Oznaka>
    <izvorni_sadrzaj>St-916/2025-25</izvorni_sadrzaj>
    <derivirana_varijabla naziv="DomainObject.Zapisnik.Oznaka_1">St-916/2025-25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travnja 2025.</izvorni_sadrzaj>
    <derivirana_varijabla naziv="DomainObject.Predmet.DatumIzradeOptuznogAkta_1">16. travnja 2025.</derivirana_varijabla>
  </DomainObject.Predmet.DatumIzradeOptuznogAkta>
  <DomainObject.Predmet.DatumIzradeOptuznogAktaFormated>
    <izvorni_sadrzaj>16.4.2025.</izvorni_sadrzaj>
    <derivirana_varijabla naziv="DomainObject.Predmet.DatumIzradeOptuznogAktaFormated_1">16.4.2025.</derivirana_varijabla>
  </DomainObject.Predmet.DatumIzradeOptuznogAktaFormated>
  <DomainObject.Predmet.DatumOsnivanja>
    <izvorni_sadrzaj>18. travnja 2025.</izvorni_sadrzaj>
    <derivirana_varijabla naziv="DomainObject.Predmet.DatumOsnivanja_1">18.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travnja 2025.</izvorni_sadrzaj>
    <derivirana_varijabla naziv="DomainObject.Predmet.DatumPrimitkaOptuznogAkta_1">17.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St-916/2025</izvorni_sadrzaj>
    <derivirana_varijabla naziv="DomainObject.Predmet.OznakaBroj_1">St-916/2025</derivirana_varijabla>
  </DomainObject.Predmet.OznakaBroj>
  <DomainObject.Predmet.OznakaBrojOptuznogAkta>
    <izvorni_sadrzaj>04-06-25-1603</izvorni_sadrzaj>
    <derivirana_varijabla naziv="DomainObject.Predmet.OznakaBrojOptuznogAkta_1">04-06-25-1603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GRATUS d.o.o.</izvorni_sadrzaj>
    <derivirana_varijabla naziv="DomainObject.Predmet.ProtustrankaFormated_1">  GRATUS d.o.o.</derivirana_varijabla>
  </DomainObject.Predmet.ProtustrankaFormated>
  <DomainObject.Predmet.ProtustrankaFormatedOIB>
    <izvorni_sadrzaj>  GRATUS d.o.o., OIB 05037533292</izvorni_sadrzaj>
    <derivirana_varijabla naziv="DomainObject.Predmet.ProtustrankaFormatedOIB_1">  GRATUS d.o.o., OIB 05037533292</derivirana_varijabla>
  </DomainObject.Predmet.ProtustrankaFormatedOIB>
  <DomainObject.Predmet.ProtustrankaFormatedWithAdress>
    <izvorni_sadrzaj> GRATUS d.o.o., Ulica kralja Stjepana Tvrtka 4, 10000 Zagreb</izvorni_sadrzaj>
    <derivirana_varijabla naziv="DomainObject.Predmet.ProtustrankaFormatedWithAdress_1"> GRATUS d.o.o., Ulica kralja Stjepana Tvrtka 4, 10000 Zagreb</derivirana_varijabla>
  </DomainObject.Predmet.ProtustrankaFormatedWithAdress>
  <DomainObject.Predmet.ProtustrankaFormatedWithAdressOIB>
    <izvorni_sadrzaj> GRATUS d.o.o., OIB 05037533292, Ulica kralja Stjepana Tvrtka 4, 10000 Zagreb</izvorni_sadrzaj>
    <derivirana_varijabla naziv="DomainObject.Predmet.ProtustrankaFormatedWithAdressOIB_1"> GRATUS d.o.o., OIB 05037533292, Ulica kralja Stjepana Tvrtka 4, 10000 Zagreb</derivirana_varijabla>
  </DomainObject.Predmet.ProtustrankaFormatedWithAdressOIB>
  <DomainObject.Predmet.ProtustrankaWithAdress>
    <izvorni_sadrzaj>GRATUS d.o.o. Ulica kralja Stjepana Tvrtka 4, 10000 Zagreb</izvorni_sadrzaj>
    <derivirana_varijabla naziv="DomainObject.Predmet.ProtustrankaWithAdress_1">GRATUS d.o.o. Ulica kralja Stjepana Tvrtka 4, 10000 Zagreb</derivirana_varijabla>
  </DomainObject.Predmet.ProtustrankaWithAdress>
  <DomainObject.Predmet.ProtustrankaWithAdressOIB>
    <izvorni_sadrzaj>GRATUS d.o.o., OIB 05037533292, Ulica kralja Stjepana Tvrtka 4, 10000 Zagreb</izvorni_sadrzaj>
    <derivirana_varijabla naziv="DomainObject.Predmet.ProtustrankaWithAdressOIB_1">GRATUS d.o.o., OIB 05037533292, Ulica kralja Stjepana Tvrtka 4, 10000 Zagreb</derivirana_varijabla>
  </DomainObject.Predmet.ProtustrankaWithAdressOIB>
  <DomainObject.Predmet.ProtustrankaNazivFormated>
    <izvorni_sadrzaj>GRATUS d.o.o.</izvorni_sadrzaj>
    <derivirana_varijabla naziv="DomainObject.Predmet.ProtustrankaNazivFormated_1">GRATUS d.o.o.</derivirana_varijabla>
  </DomainObject.Predmet.ProtustrankaNazivFormated>
  <DomainObject.Predmet.ProtustrankaNazivFormatedOIB>
    <izvorni_sadrzaj>GRATUS d.o.o., OIB 05037533292</izvorni_sadrzaj>
    <derivirana_varijabla naziv="DomainObject.Predmet.ProtustrankaNazivFormatedOIB_1">GRATUS d.o.o., OIB 05037533292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GRATUS d.o.o.</item>
    </izvorni_sadrzaj>
    <derivirana_varijabla naziv="DomainObject.Predmet.ProtuStrankaListFormated_1">
      <item>GRATUS d.o.o.</item>
    </derivirana_varijabla>
  </DomainObject.Predmet.ProtuStrankaListFormated>
  <DomainObject.Predmet.ProtuStrankaListFormatedOIB>
    <izvorni_sadrzaj>
      <item>GRATUS d.o.o., OIB 05037533292</item>
    </izvorni_sadrzaj>
    <derivirana_varijabla naziv="DomainObject.Predmet.ProtuStrankaListFormatedOIB_1">
      <item>GRATUS d.o.o., OIB 05037533292</item>
    </derivirana_varijabla>
  </DomainObject.Predmet.ProtuStrankaListFormatedOIB>
  <DomainObject.Predmet.ProtuStrankaListFormatedWithAdress>
    <izvorni_sadrzaj>
      <item>GRATUS d.o.o., Ulica kralja Stjepana Tvrtka 4, 10000 Zagreb</item>
    </izvorni_sadrzaj>
    <derivirana_varijabla naziv="DomainObject.Predmet.ProtuStrankaListFormatedWithAdress_1">
      <item>GRATUS d.o.o., Ulica kralja Stjepana Tvrtka 4, 10000 Zagreb</item>
    </derivirana_varijabla>
  </DomainObject.Predmet.ProtuStrankaListFormatedWithAdress>
  <DomainObject.Predmet.ProtuStrankaListFormatedWithAdressOIB>
    <izvorni_sadrzaj>
      <item>GRATUS d.o.o., OIB 05037533292, Ulica kralja Stjepana Tvrtka 4, 10000 Zagreb</item>
    </izvorni_sadrzaj>
    <derivirana_varijabla naziv="DomainObject.Predmet.ProtuStrankaListFormatedWithAdressOIB_1">
      <item>GRATUS d.o.o., OIB 05037533292, Ulica kralja Stjepana Tvrtka 4, 10000 Zagreb</item>
    </derivirana_varijabla>
  </DomainObject.Predmet.ProtuStrankaListFormatedWithAdressOIB>
  <DomainObject.Predmet.ProtuStrankaListNazivFormated>
    <izvorni_sadrzaj>
      <item>GRATUS d.o.o.</item>
    </izvorni_sadrzaj>
    <derivirana_varijabla naziv="DomainObject.Predmet.ProtuStrankaListNazivFormated_1">
      <item>GRATUS d.o.o.</item>
    </derivirana_varijabla>
  </DomainObject.Predmet.ProtuStrankaListNazivFormated>
  <DomainObject.Predmet.ProtuStrankaListNazivFormatedOIB>
    <izvorni_sadrzaj>
      <item>GRATUS d.o.o., OIB 05037533292</item>
    </izvorni_sadrzaj>
    <derivirana_varijabla naziv="DomainObject.Predmet.ProtuStrankaListNazivFormatedOIB_1">
      <item>GRATUS d.o.o., OIB 05037533292</item>
    </derivirana_varijabla>
  </DomainObject.Predmet.ProtuStrankaListNazivFormatedOIB>
  <DomainObject.Predmet.OstaliListFormated>
    <izvorni_sadrzaj>
      <item>Ivan Galić</item>
      <item>Policijska uprava Zagrebačka</item>
    </izvorni_sadrzaj>
    <derivirana_varijabla naziv="DomainObject.Predmet.OstaliListFormated_1">
      <item>Ivan Galić</item>
      <item>Policijska uprava Zagrebačka</item>
    </derivirana_varijabla>
  </DomainObject.Predmet.OstaliListFormated>
  <DomainObject.Predmet.OstaliListFormatedOIB>
    <izvorni_sadrzaj>
      <item>Ivan Galić, OIB 86963788799</item>
      <item>Policijska uprava Zagrebačka</item>
    </izvorni_sadrzaj>
    <derivirana_varijabla naziv="DomainObject.Predmet.OstaliListFormatedOIB_1">
      <item>Ivan Galić, OIB 86963788799</item>
      <item>Policijska uprava Zagrebačka</item>
    </derivirana_varijabla>
  </DomainObject.Predmet.OstaliListFormatedOIB>
  <DomainObject.Predmet.OstaliListFormatedWithAdress>
    <izvorni_sadrzaj>
      <item>Ivan Galić, Vranjički Put 73, 21000 Split</item>
      <item>Policijska uprava Zagrebačka, Matice hrvatske 4, 10000 Zagreb</item>
    </izvorni_sadrzaj>
    <derivirana_varijabla naziv="DomainObject.Predmet.OstaliListFormatedWithAdress_1">
      <item>Ivan Galić, Vranjički Put 73, 21000 Split</item>
      <item>Policijska uprava Zagrebačka, Matice hrvatske 4, 10000 Zagreb</item>
    </derivirana_varijabla>
  </DomainObject.Predmet.OstaliListFormatedWithAdress>
  <DomainObject.Predmet.OstaliListFormatedWithAdressOIB>
    <izvorni_sadrzaj>
      <item>Ivan Galić, OIB 86963788799, Vranjički Put 73, 21000 Split</item>
      <item>Policijska uprava Zagrebačka, Matice hrvatske 4, 10000 Zagreb</item>
    </izvorni_sadrzaj>
    <derivirana_varijabla naziv="DomainObject.Predmet.OstaliListFormatedWithAdressOIB_1">
      <item>Ivan Galić, OIB 86963788799, Vranjički Put 73, 21000 Split</item>
      <item>Policijska uprava Zagrebačka, Matice hrvatske 4, 10000 Zagreb</item>
    </derivirana_varijabla>
  </DomainObject.Predmet.OstaliListFormatedWithAdressOIB>
  <DomainObject.Predmet.OstaliListNazivFormated>
    <izvorni_sadrzaj>
      <item>Ivan Galić</item>
      <item>Policijska uprava Zagrebačka</item>
    </izvorni_sadrzaj>
    <derivirana_varijabla naziv="DomainObject.Predmet.OstaliListNazivFormated_1">
      <item>Ivan Galić</item>
      <item>Policijska uprava Zagrebačka</item>
    </derivirana_varijabla>
  </DomainObject.Predmet.OstaliListNazivFormated>
  <DomainObject.Predmet.OstaliListNazivFormatedOIB>
    <izvorni_sadrzaj>
      <item>Ivan Galić, OIB 86963788799</item>
      <item>Policijska uprava Zagrebačka</item>
    </izvorni_sadrzaj>
    <derivirana_varijabla naziv="DomainObject.Predmet.OstaliListNazivFormatedOIB_1">
      <item>Ivan Galić, OIB 86963788799</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2025.</izvorni_sadrzaj>
    <derivirana_varijabla naziv="DomainObject.Datum_1">22. listopada 2025.</derivirana_varijabla>
  </DomainObject.Datum>
  <DomainObject.PoslovniBrojDokumenta>
    <izvorni_sadrzaj>St-916/2025-25</izvorni_sadrzaj>
    <derivirana_varijabla naziv="DomainObject.PoslovniBrojDokumenta_1">St-916/2025-25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GRATUS d.o.o.</izvorni_sadrzaj>
    <derivirana_varijabla naziv="DomainObject.Predmet.ProtustrankaIDrugi_1">GRATUS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GRATUS d.o.o., OIB 05037533292, Ulica kralja Stjepana Tvrtka 4, 10000 Zagreb</izvorni_sadrzaj>
    <derivirana_varijabla naziv="DomainObject.Predmet.ProtustrankaIDrugiAdressOIB_1">GRATUS d.o.o., OIB 05037533292, Ulica kralja Stjepana Tvrtka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GRATUS d.o.o.</item>
      <item>Financijska agencija</item>
      <item>Ivan Galić</item>
      <item>Policijska uprava Zagrebačka</item>
    </izvorni_sadrzaj>
    <derivirana_varijabla naziv="DomainObject.Predmet.SudioniciListNaziv_1">
      <item>GRATUS d.o.o.</item>
      <item>Financijska agencija</item>
      <item>Ivan Galić</item>
      <item>Policijska uprava Zagrebačka</item>
    </derivirana_varijabla>
  </DomainObject.Predmet.SudioniciListNaziv>
  <DomainObject.Predmet.SudioniciListAdressOIB>
    <izvorni_sadrzaj>
      <item>GRATUS d.o.o., OIB 05037533292, Ulica kralja Stjepana Tvrtka 4,10000 Zagreb</item>
      <item>Financijska agencija, OIB 85821130368, ULICA GRADA VUKOVARA 70,10000 Zagreb</item>
      <item>Ivan Galić, OIB 86963788799, Vranjički Put 73,21000 Split</item>
      <item>Policijska uprava Zagrebačka, Matice hrvatske 4,10000 Zagreb</item>
    </izvorni_sadrzaj>
    <derivirana_varijabla naziv="DomainObject.Predmet.SudioniciListAdressOIB_1">
      <item>GRATUS d.o.o., OIB 05037533292, Ulica kralja Stjepana Tvrtka 4,10000 Zagreb</item>
      <item>Financijska agencija, OIB 85821130368, ULICA GRADA VUKOVARA 70,10000 Zagreb</item>
      <item>Ivan Galić, OIB 86963788799, Vranjički Put 73,21000 Split</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05037533292</item>
      <item>, OIB 86963788799</item>
      <item>, OIB null</item>
    </izvorni_sadrzaj>
    <derivirana_varijabla naziv="DomainObject.Predmet.SudioniciListNazivOIB_1">
      <item>, OIB 85821130368</item>
      <item>, OIB 05037533292</item>
      <item>, OIB 86963788799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6EA9B-1BD7-4BD2-9FF4-2298AE5CB84D}">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2420</properties:Words>
  <properties:Characters>13904</properties:Characters>
  <properties:Lines>567</properties:Lines>
  <properties:Paragraphs>252</properties:Paragraphs>
  <properties:TotalTime>21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16521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2025-10-20T12:21:00Z</dcterms:created>
  <dc:creator>Vinka Mihalinčić</dc:creator>
  <cp:lastModifiedBy>Vinka Mihalinčić</cp:lastModifiedBy>
  <cp:lastPrinted>2024-04-09T08:29:00Z</cp:lastPrinted>
  <dcterms:modified xmlns:xsi="http://www.w3.org/2001/XMLSchema-instance" xsi:type="dcterms:W3CDTF">2025-10-22T09:10:00Z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St-916/2025-25 / Zapisnik - Ispitno ročište (St-916-25-ispitno i izvještajno ročište.docx)</vt:lpwstr>
  </prop:property>
  <prop:property fmtid="{D5CDD505-2E9C-101B-9397-08002B2CF9AE}" pid="4" name="CC_coloring">
    <vt:bool>false</vt:bool>
  </prop:property>
  <prop:property fmtid="{D5CDD505-2E9C-101B-9397-08002B2CF9AE}" pid="5" name="BrojStranica">
    <vt:i4>10</vt:i4>
  </prop:property>
</prop:Properties>
</file>